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425AAB">
      <w:pPr>
        <w:jc w:val="center"/>
        <w:rPr>
          <w:rFonts w:ascii="Times New Roman" w:hAnsi="Times New Roman" w:cs="Times New Roman"/>
          <w:sz w:val="28"/>
          <w:lang w:eastAsia="ru-RU"/>
        </w:rPr>
      </w:pPr>
      <w:r w:rsidRPr="00425AAB">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6E1075" w:rsidRDefault="006E1075">
                  <w:pPr>
                    <w:jc w:val="center"/>
                    <w:rPr>
                      <w:rFonts w:ascii="Times New Roman" w:hAnsi="Times New Roman" w:cs="Times New Roman"/>
                      <w:sz w:val="28"/>
                    </w:rPr>
                  </w:pPr>
                  <w:r>
                    <w:rPr>
                      <w:rFonts w:ascii="Times New Roman" w:hAnsi="Times New Roman" w:cs="Times New Roman"/>
                      <w:sz w:val="28"/>
                    </w:rPr>
                    <w:t xml:space="preserve">Листов </w:t>
                  </w:r>
                  <w:r w:rsidR="00425AAB"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00425AAB" w:rsidRPr="001039E2">
                    <w:rPr>
                      <w:rFonts w:ascii="Times New Roman" w:hAnsi="Times New Roman" w:cs="Times New Roman"/>
                      <w:sz w:val="28"/>
                    </w:rPr>
                    <w:fldChar w:fldCharType="separate"/>
                  </w:r>
                  <w:r w:rsidR="00A35C8F">
                    <w:rPr>
                      <w:rFonts w:ascii="Times New Roman" w:hAnsi="Times New Roman" w:cs="Times New Roman"/>
                      <w:noProof/>
                      <w:sz w:val="28"/>
                    </w:rPr>
                    <w:t>234</w:t>
                  </w:r>
                  <w:r w:rsidR="00425AAB" w:rsidRPr="001039E2">
                    <w:rPr>
                      <w:rFonts w:ascii="Times New Roman" w:hAnsi="Times New Roman" w:cs="Times New Roman"/>
                      <w:sz w:val="28"/>
                    </w:rPr>
                    <w:fldChar w:fldCharType="end"/>
                  </w:r>
                </w:p>
                <w:p w:rsidR="006E1075" w:rsidRDefault="006E1075">
                  <w:pPr>
                    <w:jc w:val="center"/>
                    <w:rPr>
                      <w:rFonts w:ascii="Times New Roman" w:hAnsi="Times New Roman" w:cs="Times New Roman"/>
                      <w:sz w:val="28"/>
                    </w:rPr>
                  </w:pPr>
                </w:p>
                <w:p w:rsidR="006E1075" w:rsidRDefault="006E1075">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425AAB">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35" coordorigin="1118,5561" coordsize="777,8415">
            <v:rect id="_x0000_s1178" style="position:absolute;left:631;top:6048;width:1541;height:568;rotation:270" filled="f" stroked="f">
              <v:textbox style="layout-flow:vertical;mso-layout-flow-alt:bottom-to-top;mso-next-textbox:#_x0000_s1178" inset="0,0,0,0">
                <w:txbxContent>
                  <w:p w:rsidR="006E1075" w:rsidRDefault="006E1075"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6E1075" w:rsidRDefault="006E1075"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6E1075" w:rsidRDefault="006E1075"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6E1075" w:rsidRDefault="006E1075"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6E1075" w:rsidRDefault="006E1075"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w:t>
      </w:r>
      <w:r w:rsidR="00A9456B">
        <w:rPr>
          <w:rFonts w:ascii="Times New Roman" w:hAnsi="Times New Roman" w:cs="Times New Roman"/>
          <w:sz w:val="28"/>
          <w:szCs w:val="28"/>
        </w:rPr>
        <w:t>9</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3A6BCB" w:rsidRDefault="00425AAB">
      <w:pPr>
        <w:pStyle w:val="17"/>
        <w:tabs>
          <w:tab w:val="right" w:leader="dot" w:pos="9911"/>
        </w:tabs>
        <w:rPr>
          <w:rFonts w:asciiTheme="minorHAnsi" w:eastAsiaTheme="minorEastAsia" w:hAnsiTheme="minorHAnsi" w:cstheme="minorBidi"/>
          <w:b w:val="0"/>
          <w:bCs w:val="0"/>
          <w:caps w:val="0"/>
          <w:noProof/>
          <w:sz w:val="22"/>
          <w:szCs w:val="22"/>
          <w:lang w:eastAsia="ru-RU"/>
        </w:rPr>
      </w:pPr>
      <w:r>
        <w:fldChar w:fldCharType="begin"/>
      </w:r>
      <w:r w:rsidR="006C4E31">
        <w:instrText xml:space="preserve"> TOC \o "1-2" \h \z \t "Заголовок 3;3;Заголовок 4;4" </w:instrText>
      </w:r>
      <w:r>
        <w:fldChar w:fldCharType="separate"/>
      </w:r>
      <w:hyperlink w:anchor="_Toc16848453" w:history="1">
        <w:r w:rsidR="003A6BCB" w:rsidRPr="00E00FFD">
          <w:rPr>
            <w:rStyle w:val="a6"/>
            <w:rFonts w:ascii="Times New Roman" w:hAnsi="Times New Roman" w:cs="Times New Roman"/>
            <w:noProof/>
          </w:rPr>
          <w:t>1 Аннотация</w:t>
        </w:r>
        <w:r w:rsidR="003A6BCB">
          <w:rPr>
            <w:noProof/>
            <w:webHidden/>
          </w:rPr>
          <w:tab/>
        </w:r>
        <w:r w:rsidR="003A6BCB">
          <w:rPr>
            <w:noProof/>
            <w:webHidden/>
          </w:rPr>
          <w:fldChar w:fldCharType="begin"/>
        </w:r>
        <w:r w:rsidR="003A6BCB">
          <w:rPr>
            <w:noProof/>
            <w:webHidden/>
          </w:rPr>
          <w:instrText xml:space="preserve"> PAGEREF _Toc16848453 \h </w:instrText>
        </w:r>
        <w:r w:rsidR="003A6BCB">
          <w:rPr>
            <w:noProof/>
            <w:webHidden/>
          </w:rPr>
        </w:r>
        <w:r w:rsidR="003A6BCB">
          <w:rPr>
            <w:noProof/>
            <w:webHidden/>
          </w:rPr>
          <w:fldChar w:fldCharType="separate"/>
        </w:r>
        <w:r w:rsidR="003A6BCB">
          <w:rPr>
            <w:noProof/>
            <w:webHidden/>
          </w:rPr>
          <w:t>8</w:t>
        </w:r>
        <w:r w:rsidR="003A6BCB">
          <w:rPr>
            <w:noProof/>
            <w:webHidden/>
          </w:rPr>
          <w:fldChar w:fldCharType="end"/>
        </w:r>
      </w:hyperlink>
    </w:p>
    <w:p w:rsidR="003A6BCB" w:rsidRDefault="003A6BCB">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454" w:history="1">
        <w:r w:rsidRPr="00E00FFD">
          <w:rPr>
            <w:rStyle w:val="a6"/>
            <w:rFonts w:ascii="Times New Roman" w:hAnsi="Times New Roman" w:cs="Times New Roman"/>
            <w:noProof/>
          </w:rPr>
          <w:t>2 Начало работы</w:t>
        </w:r>
        <w:r>
          <w:rPr>
            <w:noProof/>
            <w:webHidden/>
          </w:rPr>
          <w:tab/>
        </w:r>
        <w:r>
          <w:rPr>
            <w:noProof/>
            <w:webHidden/>
          </w:rPr>
          <w:fldChar w:fldCharType="begin"/>
        </w:r>
        <w:r>
          <w:rPr>
            <w:noProof/>
            <w:webHidden/>
          </w:rPr>
          <w:instrText xml:space="preserve"> PAGEREF _Toc16848454 \h </w:instrText>
        </w:r>
        <w:r>
          <w:rPr>
            <w:noProof/>
            <w:webHidden/>
          </w:rPr>
        </w:r>
        <w:r>
          <w:rPr>
            <w:noProof/>
            <w:webHidden/>
          </w:rPr>
          <w:fldChar w:fldCharType="separate"/>
        </w:r>
        <w:r>
          <w:rPr>
            <w:noProof/>
            <w:webHidden/>
          </w:rPr>
          <w:t>8</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455" w:history="1">
        <w:r w:rsidRPr="00E00FFD">
          <w:rPr>
            <w:rStyle w:val="a6"/>
            <w:noProof/>
          </w:rPr>
          <w:t>2.1 Организация интерфейса</w:t>
        </w:r>
        <w:r>
          <w:rPr>
            <w:noProof/>
            <w:webHidden/>
          </w:rPr>
          <w:tab/>
        </w:r>
        <w:r>
          <w:rPr>
            <w:noProof/>
            <w:webHidden/>
          </w:rPr>
          <w:fldChar w:fldCharType="begin"/>
        </w:r>
        <w:r>
          <w:rPr>
            <w:noProof/>
            <w:webHidden/>
          </w:rPr>
          <w:instrText xml:space="preserve"> PAGEREF _Toc16848455 \h </w:instrText>
        </w:r>
        <w:r>
          <w:rPr>
            <w:noProof/>
            <w:webHidden/>
          </w:rPr>
        </w:r>
        <w:r>
          <w:rPr>
            <w:noProof/>
            <w:webHidden/>
          </w:rPr>
          <w:fldChar w:fldCharType="separate"/>
        </w:r>
        <w:r>
          <w:rPr>
            <w:noProof/>
            <w:webHidden/>
          </w:rPr>
          <w:t>10</w:t>
        </w:r>
        <w:r>
          <w:rPr>
            <w:noProof/>
            <w:webHidden/>
          </w:rPr>
          <w:fldChar w:fldCharType="end"/>
        </w:r>
      </w:hyperlink>
    </w:p>
    <w:p w:rsidR="003A6BCB" w:rsidRDefault="003A6BCB">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456" w:history="1">
        <w:r w:rsidRPr="00E00FFD">
          <w:rPr>
            <w:rStyle w:val="a6"/>
            <w:rFonts w:ascii="Times New Roman" w:hAnsi="Times New Roman" w:cs="Times New Roman"/>
            <w:noProof/>
          </w:rPr>
          <w:t>3 Системные настройки</w:t>
        </w:r>
        <w:r>
          <w:rPr>
            <w:noProof/>
            <w:webHidden/>
          </w:rPr>
          <w:tab/>
        </w:r>
        <w:r>
          <w:rPr>
            <w:noProof/>
            <w:webHidden/>
          </w:rPr>
          <w:fldChar w:fldCharType="begin"/>
        </w:r>
        <w:r>
          <w:rPr>
            <w:noProof/>
            <w:webHidden/>
          </w:rPr>
          <w:instrText xml:space="preserve"> PAGEREF _Toc16848456 \h </w:instrText>
        </w:r>
        <w:r>
          <w:rPr>
            <w:noProof/>
            <w:webHidden/>
          </w:rPr>
        </w:r>
        <w:r>
          <w:rPr>
            <w:noProof/>
            <w:webHidden/>
          </w:rPr>
          <w:fldChar w:fldCharType="separate"/>
        </w:r>
        <w:r>
          <w:rPr>
            <w:noProof/>
            <w:webHidden/>
          </w:rPr>
          <w:t>12</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457" w:history="1">
        <w:r w:rsidRPr="00E00FFD">
          <w:rPr>
            <w:rStyle w:val="a6"/>
            <w:noProof/>
          </w:rPr>
          <w:t>3.1 Основные системные настройки</w:t>
        </w:r>
        <w:r>
          <w:rPr>
            <w:noProof/>
            <w:webHidden/>
          </w:rPr>
          <w:tab/>
        </w:r>
        <w:r>
          <w:rPr>
            <w:noProof/>
            <w:webHidden/>
          </w:rPr>
          <w:fldChar w:fldCharType="begin"/>
        </w:r>
        <w:r>
          <w:rPr>
            <w:noProof/>
            <w:webHidden/>
          </w:rPr>
          <w:instrText xml:space="preserve"> PAGEREF _Toc16848457 \h </w:instrText>
        </w:r>
        <w:r>
          <w:rPr>
            <w:noProof/>
            <w:webHidden/>
          </w:rPr>
        </w:r>
        <w:r>
          <w:rPr>
            <w:noProof/>
            <w:webHidden/>
          </w:rPr>
          <w:fldChar w:fldCharType="separate"/>
        </w:r>
        <w:r>
          <w:rPr>
            <w:noProof/>
            <w:webHidden/>
          </w:rPr>
          <w:t>12</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58" w:history="1">
        <w:r w:rsidRPr="00E00FFD">
          <w:rPr>
            <w:rStyle w:val="a6"/>
            <w:noProof/>
          </w:rPr>
          <w:t>3.1.1 Настройки ТТКУ</w:t>
        </w:r>
        <w:r>
          <w:rPr>
            <w:noProof/>
            <w:webHidden/>
          </w:rPr>
          <w:tab/>
        </w:r>
        <w:r>
          <w:rPr>
            <w:noProof/>
            <w:webHidden/>
          </w:rPr>
          <w:fldChar w:fldCharType="begin"/>
        </w:r>
        <w:r>
          <w:rPr>
            <w:noProof/>
            <w:webHidden/>
          </w:rPr>
          <w:instrText xml:space="preserve"> PAGEREF _Toc16848458 \h </w:instrText>
        </w:r>
        <w:r>
          <w:rPr>
            <w:noProof/>
            <w:webHidden/>
          </w:rPr>
        </w:r>
        <w:r>
          <w:rPr>
            <w:noProof/>
            <w:webHidden/>
          </w:rPr>
          <w:fldChar w:fldCharType="separate"/>
        </w:r>
        <w:r>
          <w:rPr>
            <w:noProof/>
            <w:webHidden/>
          </w:rPr>
          <w:t>12</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59" w:history="1">
        <w:r w:rsidRPr="00E00FFD">
          <w:rPr>
            <w:rStyle w:val="a6"/>
            <w:noProof/>
          </w:rPr>
          <w:t>3.1.2 Настройка SNMP</w:t>
        </w:r>
        <w:r>
          <w:rPr>
            <w:noProof/>
            <w:webHidden/>
          </w:rPr>
          <w:tab/>
        </w:r>
        <w:r>
          <w:rPr>
            <w:noProof/>
            <w:webHidden/>
          </w:rPr>
          <w:fldChar w:fldCharType="begin"/>
        </w:r>
        <w:r>
          <w:rPr>
            <w:noProof/>
            <w:webHidden/>
          </w:rPr>
          <w:instrText xml:space="preserve"> PAGEREF _Toc16848459 \h </w:instrText>
        </w:r>
        <w:r>
          <w:rPr>
            <w:noProof/>
            <w:webHidden/>
          </w:rPr>
        </w:r>
        <w:r>
          <w:rPr>
            <w:noProof/>
            <w:webHidden/>
          </w:rPr>
          <w:fldChar w:fldCharType="separate"/>
        </w:r>
        <w:r>
          <w:rPr>
            <w:noProof/>
            <w:webHidden/>
          </w:rPr>
          <w:t>13</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60" w:history="1">
        <w:r w:rsidRPr="00E00FFD">
          <w:rPr>
            <w:rStyle w:val="a6"/>
            <w:noProof/>
          </w:rPr>
          <w:t>3.1.3 Настройка внешних шлюзов</w:t>
        </w:r>
        <w:r>
          <w:rPr>
            <w:noProof/>
            <w:webHidden/>
          </w:rPr>
          <w:tab/>
        </w:r>
        <w:r>
          <w:rPr>
            <w:noProof/>
            <w:webHidden/>
          </w:rPr>
          <w:fldChar w:fldCharType="begin"/>
        </w:r>
        <w:r>
          <w:rPr>
            <w:noProof/>
            <w:webHidden/>
          </w:rPr>
          <w:instrText xml:space="preserve"> PAGEREF _Toc16848460 \h </w:instrText>
        </w:r>
        <w:r>
          <w:rPr>
            <w:noProof/>
            <w:webHidden/>
          </w:rPr>
        </w:r>
        <w:r>
          <w:rPr>
            <w:noProof/>
            <w:webHidden/>
          </w:rPr>
          <w:fldChar w:fldCharType="separate"/>
        </w:r>
        <w:r>
          <w:rPr>
            <w:noProof/>
            <w:webHidden/>
          </w:rPr>
          <w:t>14</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61" w:history="1">
        <w:r w:rsidRPr="00E00FFD">
          <w:rPr>
            <w:rStyle w:val="a6"/>
            <w:noProof/>
          </w:rPr>
          <w:t>3.1.4 Настройка пользователей</w:t>
        </w:r>
        <w:r>
          <w:rPr>
            <w:noProof/>
            <w:webHidden/>
          </w:rPr>
          <w:tab/>
        </w:r>
        <w:r>
          <w:rPr>
            <w:noProof/>
            <w:webHidden/>
          </w:rPr>
          <w:fldChar w:fldCharType="begin"/>
        </w:r>
        <w:r>
          <w:rPr>
            <w:noProof/>
            <w:webHidden/>
          </w:rPr>
          <w:instrText xml:space="preserve"> PAGEREF _Toc16848461 \h </w:instrText>
        </w:r>
        <w:r>
          <w:rPr>
            <w:noProof/>
            <w:webHidden/>
          </w:rPr>
        </w:r>
        <w:r>
          <w:rPr>
            <w:noProof/>
            <w:webHidden/>
          </w:rPr>
          <w:fldChar w:fldCharType="separate"/>
        </w:r>
        <w:r>
          <w:rPr>
            <w:noProof/>
            <w:webHidden/>
          </w:rPr>
          <w:t>16</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462" w:history="1">
        <w:r w:rsidRPr="00E00FFD">
          <w:rPr>
            <w:rStyle w:val="a6"/>
            <w:noProof/>
          </w:rPr>
          <w:t>3.2 Ресурсы сети</w:t>
        </w:r>
        <w:r>
          <w:rPr>
            <w:noProof/>
            <w:webHidden/>
          </w:rPr>
          <w:tab/>
        </w:r>
        <w:r>
          <w:rPr>
            <w:noProof/>
            <w:webHidden/>
          </w:rPr>
          <w:fldChar w:fldCharType="begin"/>
        </w:r>
        <w:r>
          <w:rPr>
            <w:noProof/>
            <w:webHidden/>
          </w:rPr>
          <w:instrText xml:space="preserve"> PAGEREF _Toc16848462 \h </w:instrText>
        </w:r>
        <w:r>
          <w:rPr>
            <w:noProof/>
            <w:webHidden/>
          </w:rPr>
        </w:r>
        <w:r>
          <w:rPr>
            <w:noProof/>
            <w:webHidden/>
          </w:rPr>
          <w:fldChar w:fldCharType="separate"/>
        </w:r>
        <w:r>
          <w:rPr>
            <w:noProof/>
            <w:webHidden/>
          </w:rPr>
          <w:t>19</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463" w:history="1">
        <w:r w:rsidRPr="00E00FFD">
          <w:rPr>
            <w:rStyle w:val="a6"/>
            <w:noProof/>
          </w:rPr>
          <w:t>3.3 Параметры БД</w:t>
        </w:r>
        <w:r>
          <w:rPr>
            <w:noProof/>
            <w:webHidden/>
          </w:rPr>
          <w:tab/>
        </w:r>
        <w:r>
          <w:rPr>
            <w:noProof/>
            <w:webHidden/>
          </w:rPr>
          <w:fldChar w:fldCharType="begin"/>
        </w:r>
        <w:r>
          <w:rPr>
            <w:noProof/>
            <w:webHidden/>
          </w:rPr>
          <w:instrText xml:space="preserve"> PAGEREF _Toc16848463 \h </w:instrText>
        </w:r>
        <w:r>
          <w:rPr>
            <w:noProof/>
            <w:webHidden/>
          </w:rPr>
        </w:r>
        <w:r>
          <w:rPr>
            <w:noProof/>
            <w:webHidden/>
          </w:rPr>
          <w:fldChar w:fldCharType="separate"/>
        </w:r>
        <w:r>
          <w:rPr>
            <w:noProof/>
            <w:webHidden/>
          </w:rPr>
          <w:t>21</w:t>
        </w:r>
        <w:r>
          <w:rPr>
            <w:noProof/>
            <w:webHidden/>
          </w:rPr>
          <w:fldChar w:fldCharType="end"/>
        </w:r>
      </w:hyperlink>
    </w:p>
    <w:p w:rsidR="003A6BCB" w:rsidRDefault="003A6BCB">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464" w:history="1">
        <w:r w:rsidRPr="00E00FFD">
          <w:rPr>
            <w:rStyle w:val="a6"/>
            <w:rFonts w:ascii="Times New Roman" w:hAnsi="Times New Roman" w:cs="Times New Roman"/>
            <w:noProof/>
          </w:rPr>
          <w:t>4 Системные объекты</w:t>
        </w:r>
        <w:r>
          <w:rPr>
            <w:noProof/>
            <w:webHidden/>
          </w:rPr>
          <w:tab/>
        </w:r>
        <w:r>
          <w:rPr>
            <w:noProof/>
            <w:webHidden/>
          </w:rPr>
          <w:fldChar w:fldCharType="begin"/>
        </w:r>
        <w:r>
          <w:rPr>
            <w:noProof/>
            <w:webHidden/>
          </w:rPr>
          <w:instrText xml:space="preserve"> PAGEREF _Toc16848464 \h </w:instrText>
        </w:r>
        <w:r>
          <w:rPr>
            <w:noProof/>
            <w:webHidden/>
          </w:rPr>
        </w:r>
        <w:r>
          <w:rPr>
            <w:noProof/>
            <w:webHidden/>
          </w:rPr>
          <w:fldChar w:fldCharType="separate"/>
        </w:r>
        <w:r>
          <w:rPr>
            <w:noProof/>
            <w:webHidden/>
          </w:rPr>
          <w:t>23</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465" w:history="1">
        <w:r w:rsidRPr="00E00FFD">
          <w:rPr>
            <w:rStyle w:val="a6"/>
            <w:noProof/>
          </w:rPr>
          <w:t>4.1 Создание системного объекта</w:t>
        </w:r>
        <w:r>
          <w:rPr>
            <w:noProof/>
            <w:webHidden/>
          </w:rPr>
          <w:tab/>
        </w:r>
        <w:r>
          <w:rPr>
            <w:noProof/>
            <w:webHidden/>
          </w:rPr>
          <w:fldChar w:fldCharType="begin"/>
        </w:r>
        <w:r>
          <w:rPr>
            <w:noProof/>
            <w:webHidden/>
          </w:rPr>
          <w:instrText xml:space="preserve"> PAGEREF _Toc16848465 \h </w:instrText>
        </w:r>
        <w:r>
          <w:rPr>
            <w:noProof/>
            <w:webHidden/>
          </w:rPr>
        </w:r>
        <w:r>
          <w:rPr>
            <w:noProof/>
            <w:webHidden/>
          </w:rPr>
          <w:fldChar w:fldCharType="separate"/>
        </w:r>
        <w:r>
          <w:rPr>
            <w:noProof/>
            <w:webHidden/>
          </w:rPr>
          <w:t>23</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466" w:history="1">
        <w:r w:rsidRPr="00E00FFD">
          <w:rPr>
            <w:rStyle w:val="a6"/>
            <w:noProof/>
          </w:rPr>
          <w:t>4.2 Типы системных объектов</w:t>
        </w:r>
        <w:r>
          <w:rPr>
            <w:noProof/>
            <w:webHidden/>
          </w:rPr>
          <w:tab/>
        </w:r>
        <w:r>
          <w:rPr>
            <w:noProof/>
            <w:webHidden/>
          </w:rPr>
          <w:fldChar w:fldCharType="begin"/>
        </w:r>
        <w:r>
          <w:rPr>
            <w:noProof/>
            <w:webHidden/>
          </w:rPr>
          <w:instrText xml:space="preserve"> PAGEREF _Toc16848466 \h </w:instrText>
        </w:r>
        <w:r>
          <w:rPr>
            <w:noProof/>
            <w:webHidden/>
          </w:rPr>
        </w:r>
        <w:r>
          <w:rPr>
            <w:noProof/>
            <w:webHidden/>
          </w:rPr>
          <w:fldChar w:fldCharType="separate"/>
        </w:r>
        <w:r>
          <w:rPr>
            <w:noProof/>
            <w:webHidden/>
          </w:rPr>
          <w:t>24</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467" w:history="1">
        <w:r w:rsidRPr="00E00FFD">
          <w:rPr>
            <w:rStyle w:val="a6"/>
            <w:noProof/>
          </w:rPr>
          <w:t>4.3 Состав объекта</w:t>
        </w:r>
        <w:r>
          <w:rPr>
            <w:noProof/>
            <w:webHidden/>
          </w:rPr>
          <w:tab/>
        </w:r>
        <w:r>
          <w:rPr>
            <w:noProof/>
            <w:webHidden/>
          </w:rPr>
          <w:fldChar w:fldCharType="begin"/>
        </w:r>
        <w:r>
          <w:rPr>
            <w:noProof/>
            <w:webHidden/>
          </w:rPr>
          <w:instrText xml:space="preserve"> PAGEREF _Toc16848467 \h </w:instrText>
        </w:r>
        <w:r>
          <w:rPr>
            <w:noProof/>
            <w:webHidden/>
          </w:rPr>
        </w:r>
        <w:r>
          <w:rPr>
            <w:noProof/>
            <w:webHidden/>
          </w:rPr>
          <w:fldChar w:fldCharType="separate"/>
        </w:r>
        <w:r>
          <w:rPr>
            <w:noProof/>
            <w:webHidden/>
          </w:rPr>
          <w:t>27</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468" w:history="1">
        <w:r w:rsidRPr="00E00FFD">
          <w:rPr>
            <w:rStyle w:val="a6"/>
            <w:noProof/>
          </w:rPr>
          <w:t>4.4 Конфигурирование системного объекта</w:t>
        </w:r>
        <w:r>
          <w:rPr>
            <w:noProof/>
            <w:webHidden/>
          </w:rPr>
          <w:tab/>
        </w:r>
        <w:r>
          <w:rPr>
            <w:noProof/>
            <w:webHidden/>
          </w:rPr>
          <w:fldChar w:fldCharType="begin"/>
        </w:r>
        <w:r>
          <w:rPr>
            <w:noProof/>
            <w:webHidden/>
          </w:rPr>
          <w:instrText xml:space="preserve"> PAGEREF _Toc16848468 \h </w:instrText>
        </w:r>
        <w:r>
          <w:rPr>
            <w:noProof/>
            <w:webHidden/>
          </w:rPr>
        </w:r>
        <w:r>
          <w:rPr>
            <w:noProof/>
            <w:webHidden/>
          </w:rPr>
          <w:fldChar w:fldCharType="separate"/>
        </w:r>
        <w:r>
          <w:rPr>
            <w:noProof/>
            <w:webHidden/>
          </w:rPr>
          <w:t>31</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469" w:history="1">
        <w:r w:rsidRPr="00E00FFD">
          <w:rPr>
            <w:rStyle w:val="a6"/>
            <w:noProof/>
          </w:rPr>
          <w:t>4.5 Работа со схемой комплекса</w:t>
        </w:r>
        <w:r>
          <w:rPr>
            <w:noProof/>
            <w:webHidden/>
          </w:rPr>
          <w:tab/>
        </w:r>
        <w:r>
          <w:rPr>
            <w:noProof/>
            <w:webHidden/>
          </w:rPr>
          <w:fldChar w:fldCharType="begin"/>
        </w:r>
        <w:r>
          <w:rPr>
            <w:noProof/>
            <w:webHidden/>
          </w:rPr>
          <w:instrText xml:space="preserve"> PAGEREF _Toc16848469 \h </w:instrText>
        </w:r>
        <w:r>
          <w:rPr>
            <w:noProof/>
            <w:webHidden/>
          </w:rPr>
        </w:r>
        <w:r>
          <w:rPr>
            <w:noProof/>
            <w:webHidden/>
          </w:rPr>
          <w:fldChar w:fldCharType="separate"/>
        </w:r>
        <w:r>
          <w:rPr>
            <w:noProof/>
            <w:webHidden/>
          </w:rPr>
          <w:t>33</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70" w:history="1">
        <w:r w:rsidRPr="00E00FFD">
          <w:rPr>
            <w:rStyle w:val="a6"/>
            <w:noProof/>
          </w:rPr>
          <w:t>4.5.1 Добавление текста</w:t>
        </w:r>
        <w:r>
          <w:rPr>
            <w:noProof/>
            <w:webHidden/>
          </w:rPr>
          <w:tab/>
        </w:r>
        <w:r>
          <w:rPr>
            <w:noProof/>
            <w:webHidden/>
          </w:rPr>
          <w:fldChar w:fldCharType="begin"/>
        </w:r>
        <w:r>
          <w:rPr>
            <w:noProof/>
            <w:webHidden/>
          </w:rPr>
          <w:instrText xml:space="preserve"> PAGEREF _Toc16848470 \h </w:instrText>
        </w:r>
        <w:r>
          <w:rPr>
            <w:noProof/>
            <w:webHidden/>
          </w:rPr>
        </w:r>
        <w:r>
          <w:rPr>
            <w:noProof/>
            <w:webHidden/>
          </w:rPr>
          <w:fldChar w:fldCharType="separate"/>
        </w:r>
        <w:r>
          <w:rPr>
            <w:noProof/>
            <w:webHidden/>
          </w:rPr>
          <w:t>35</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71" w:history="1">
        <w:r w:rsidRPr="00E00FFD">
          <w:rPr>
            <w:rStyle w:val="a6"/>
            <w:noProof/>
          </w:rPr>
          <w:t>4.5.2 Логическая группировка объектов</w:t>
        </w:r>
        <w:r>
          <w:rPr>
            <w:noProof/>
            <w:webHidden/>
          </w:rPr>
          <w:tab/>
        </w:r>
        <w:r>
          <w:rPr>
            <w:noProof/>
            <w:webHidden/>
          </w:rPr>
          <w:fldChar w:fldCharType="begin"/>
        </w:r>
        <w:r>
          <w:rPr>
            <w:noProof/>
            <w:webHidden/>
          </w:rPr>
          <w:instrText xml:space="preserve"> PAGEREF _Toc16848471 \h </w:instrText>
        </w:r>
        <w:r>
          <w:rPr>
            <w:noProof/>
            <w:webHidden/>
          </w:rPr>
        </w:r>
        <w:r>
          <w:rPr>
            <w:noProof/>
            <w:webHidden/>
          </w:rPr>
          <w:fldChar w:fldCharType="separate"/>
        </w:r>
        <w:r>
          <w:rPr>
            <w:noProof/>
            <w:webHidden/>
          </w:rPr>
          <w:t>36</w:t>
        </w:r>
        <w:r>
          <w:rPr>
            <w:noProof/>
            <w:webHidden/>
          </w:rPr>
          <w:fldChar w:fldCharType="end"/>
        </w:r>
      </w:hyperlink>
    </w:p>
    <w:p w:rsidR="003A6BCB" w:rsidRDefault="003A6BCB">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472" w:history="1">
        <w:r w:rsidRPr="00E00FFD">
          <w:rPr>
            <w:rStyle w:val="a6"/>
            <w:rFonts w:ascii="Times New Roman" w:hAnsi="Times New Roman" w:cs="Times New Roman"/>
            <w:noProof/>
          </w:rPr>
          <w:t>5 Цифровой терминал речевой связи (ЦТРС)</w:t>
        </w:r>
        <w:r>
          <w:rPr>
            <w:noProof/>
            <w:webHidden/>
          </w:rPr>
          <w:tab/>
        </w:r>
        <w:r>
          <w:rPr>
            <w:noProof/>
            <w:webHidden/>
          </w:rPr>
          <w:fldChar w:fldCharType="begin"/>
        </w:r>
        <w:r>
          <w:rPr>
            <w:noProof/>
            <w:webHidden/>
          </w:rPr>
          <w:instrText xml:space="preserve"> PAGEREF _Toc16848472 \h </w:instrText>
        </w:r>
        <w:r>
          <w:rPr>
            <w:noProof/>
            <w:webHidden/>
          </w:rPr>
        </w:r>
        <w:r>
          <w:rPr>
            <w:noProof/>
            <w:webHidden/>
          </w:rPr>
          <w:fldChar w:fldCharType="separate"/>
        </w:r>
        <w:r>
          <w:rPr>
            <w:noProof/>
            <w:webHidden/>
          </w:rPr>
          <w:t>37</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473" w:history="1">
        <w:r w:rsidRPr="00E00FFD">
          <w:rPr>
            <w:rStyle w:val="a6"/>
            <w:noProof/>
          </w:rPr>
          <w:t>5.1 Основные настройки</w:t>
        </w:r>
        <w:r>
          <w:rPr>
            <w:noProof/>
            <w:webHidden/>
          </w:rPr>
          <w:tab/>
        </w:r>
        <w:r>
          <w:rPr>
            <w:noProof/>
            <w:webHidden/>
          </w:rPr>
          <w:fldChar w:fldCharType="begin"/>
        </w:r>
        <w:r>
          <w:rPr>
            <w:noProof/>
            <w:webHidden/>
          </w:rPr>
          <w:instrText xml:space="preserve"> PAGEREF _Toc16848473 \h </w:instrText>
        </w:r>
        <w:r>
          <w:rPr>
            <w:noProof/>
            <w:webHidden/>
          </w:rPr>
        </w:r>
        <w:r>
          <w:rPr>
            <w:noProof/>
            <w:webHidden/>
          </w:rPr>
          <w:fldChar w:fldCharType="separate"/>
        </w:r>
        <w:r>
          <w:rPr>
            <w:noProof/>
            <w:webHidden/>
          </w:rPr>
          <w:t>39</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74" w:history="1">
        <w:r w:rsidRPr="00E00FFD">
          <w:rPr>
            <w:rStyle w:val="a6"/>
            <w:noProof/>
          </w:rPr>
          <w:t>5.1.1 Системные параметры</w:t>
        </w:r>
        <w:r>
          <w:rPr>
            <w:noProof/>
            <w:webHidden/>
          </w:rPr>
          <w:tab/>
        </w:r>
        <w:r>
          <w:rPr>
            <w:noProof/>
            <w:webHidden/>
          </w:rPr>
          <w:fldChar w:fldCharType="begin"/>
        </w:r>
        <w:r>
          <w:rPr>
            <w:noProof/>
            <w:webHidden/>
          </w:rPr>
          <w:instrText xml:space="preserve"> PAGEREF _Toc16848474 \h </w:instrText>
        </w:r>
        <w:r>
          <w:rPr>
            <w:noProof/>
            <w:webHidden/>
          </w:rPr>
        </w:r>
        <w:r>
          <w:rPr>
            <w:noProof/>
            <w:webHidden/>
          </w:rPr>
          <w:fldChar w:fldCharType="separate"/>
        </w:r>
        <w:r>
          <w:rPr>
            <w:noProof/>
            <w:webHidden/>
          </w:rPr>
          <w:t>39</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75" w:history="1">
        <w:r w:rsidRPr="00E00FFD">
          <w:rPr>
            <w:rStyle w:val="a6"/>
            <w:noProof/>
          </w:rPr>
          <w:t>5.1.2 Настройки</w:t>
        </w:r>
        <w:r>
          <w:rPr>
            <w:noProof/>
            <w:webHidden/>
          </w:rPr>
          <w:tab/>
        </w:r>
        <w:r>
          <w:rPr>
            <w:noProof/>
            <w:webHidden/>
          </w:rPr>
          <w:fldChar w:fldCharType="begin"/>
        </w:r>
        <w:r>
          <w:rPr>
            <w:noProof/>
            <w:webHidden/>
          </w:rPr>
          <w:instrText xml:space="preserve"> PAGEREF _Toc16848475 \h </w:instrText>
        </w:r>
        <w:r>
          <w:rPr>
            <w:noProof/>
            <w:webHidden/>
          </w:rPr>
        </w:r>
        <w:r>
          <w:rPr>
            <w:noProof/>
            <w:webHidden/>
          </w:rPr>
          <w:fldChar w:fldCharType="separate"/>
        </w:r>
        <w:r>
          <w:rPr>
            <w:noProof/>
            <w:webHidden/>
          </w:rPr>
          <w:t>40</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476" w:history="1">
        <w:r w:rsidRPr="00E00FFD">
          <w:rPr>
            <w:rStyle w:val="a6"/>
            <w:b/>
            <w:noProof/>
            <w:lang w:eastAsia="ru-RU"/>
          </w:rPr>
          <w:t>5.1.2.1 Разговорные устройства</w:t>
        </w:r>
        <w:r>
          <w:rPr>
            <w:noProof/>
            <w:webHidden/>
          </w:rPr>
          <w:tab/>
        </w:r>
        <w:r>
          <w:rPr>
            <w:noProof/>
            <w:webHidden/>
          </w:rPr>
          <w:fldChar w:fldCharType="begin"/>
        </w:r>
        <w:r>
          <w:rPr>
            <w:noProof/>
            <w:webHidden/>
          </w:rPr>
          <w:instrText xml:space="preserve"> PAGEREF _Toc16848476 \h </w:instrText>
        </w:r>
        <w:r>
          <w:rPr>
            <w:noProof/>
            <w:webHidden/>
          </w:rPr>
        </w:r>
        <w:r>
          <w:rPr>
            <w:noProof/>
            <w:webHidden/>
          </w:rPr>
          <w:fldChar w:fldCharType="separate"/>
        </w:r>
        <w:r>
          <w:rPr>
            <w:noProof/>
            <w:webHidden/>
          </w:rPr>
          <w:t>40</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477" w:history="1">
        <w:r w:rsidRPr="00E00FFD">
          <w:rPr>
            <w:rStyle w:val="a6"/>
            <w:b/>
            <w:noProof/>
            <w:lang w:eastAsia="ru-RU"/>
          </w:rPr>
          <w:t>5.1.2.2 ГГС</w:t>
        </w:r>
        <w:r>
          <w:rPr>
            <w:noProof/>
            <w:webHidden/>
          </w:rPr>
          <w:tab/>
        </w:r>
        <w:r>
          <w:rPr>
            <w:noProof/>
            <w:webHidden/>
          </w:rPr>
          <w:fldChar w:fldCharType="begin"/>
        </w:r>
        <w:r>
          <w:rPr>
            <w:noProof/>
            <w:webHidden/>
          </w:rPr>
          <w:instrText xml:space="preserve"> PAGEREF _Toc16848477 \h </w:instrText>
        </w:r>
        <w:r>
          <w:rPr>
            <w:noProof/>
            <w:webHidden/>
          </w:rPr>
        </w:r>
        <w:r>
          <w:rPr>
            <w:noProof/>
            <w:webHidden/>
          </w:rPr>
          <w:fldChar w:fldCharType="separate"/>
        </w:r>
        <w:r>
          <w:rPr>
            <w:noProof/>
            <w:webHidden/>
          </w:rPr>
          <w:t>42</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478" w:history="1">
        <w:r w:rsidRPr="00E00FFD">
          <w:rPr>
            <w:rStyle w:val="a6"/>
            <w:b/>
            <w:noProof/>
            <w:lang w:eastAsia="ru-RU"/>
          </w:rPr>
          <w:t>5.1.2.3 Радиосвязь</w:t>
        </w:r>
        <w:r>
          <w:rPr>
            <w:noProof/>
            <w:webHidden/>
          </w:rPr>
          <w:tab/>
        </w:r>
        <w:r>
          <w:rPr>
            <w:noProof/>
            <w:webHidden/>
          </w:rPr>
          <w:fldChar w:fldCharType="begin"/>
        </w:r>
        <w:r>
          <w:rPr>
            <w:noProof/>
            <w:webHidden/>
          </w:rPr>
          <w:instrText xml:space="preserve"> PAGEREF _Toc16848478 \h </w:instrText>
        </w:r>
        <w:r>
          <w:rPr>
            <w:noProof/>
            <w:webHidden/>
          </w:rPr>
        </w:r>
        <w:r>
          <w:rPr>
            <w:noProof/>
            <w:webHidden/>
          </w:rPr>
          <w:fldChar w:fldCharType="separate"/>
        </w:r>
        <w:r>
          <w:rPr>
            <w:noProof/>
            <w:webHidden/>
          </w:rPr>
          <w:t>44</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479" w:history="1">
        <w:r w:rsidRPr="00E00FFD">
          <w:rPr>
            <w:rStyle w:val="a6"/>
            <w:b/>
            <w:noProof/>
            <w:lang w:eastAsia="ru-RU"/>
          </w:rPr>
          <w:t>5.1.2.4 Разное</w:t>
        </w:r>
        <w:r>
          <w:rPr>
            <w:noProof/>
            <w:webHidden/>
          </w:rPr>
          <w:tab/>
        </w:r>
        <w:r>
          <w:rPr>
            <w:noProof/>
            <w:webHidden/>
          </w:rPr>
          <w:fldChar w:fldCharType="begin"/>
        </w:r>
        <w:r>
          <w:rPr>
            <w:noProof/>
            <w:webHidden/>
          </w:rPr>
          <w:instrText xml:space="preserve"> PAGEREF _Toc16848479 \h </w:instrText>
        </w:r>
        <w:r>
          <w:rPr>
            <w:noProof/>
            <w:webHidden/>
          </w:rPr>
        </w:r>
        <w:r>
          <w:rPr>
            <w:noProof/>
            <w:webHidden/>
          </w:rPr>
          <w:fldChar w:fldCharType="separate"/>
        </w:r>
        <w:r>
          <w:rPr>
            <w:noProof/>
            <w:webHidden/>
          </w:rPr>
          <w:t>46</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480" w:history="1">
        <w:r w:rsidRPr="00E00FFD">
          <w:rPr>
            <w:rStyle w:val="a6"/>
            <w:noProof/>
          </w:rPr>
          <w:t>5.2 Редактор Подключений</w:t>
        </w:r>
        <w:r>
          <w:rPr>
            <w:noProof/>
            <w:webHidden/>
          </w:rPr>
          <w:tab/>
        </w:r>
        <w:r>
          <w:rPr>
            <w:noProof/>
            <w:webHidden/>
          </w:rPr>
          <w:fldChar w:fldCharType="begin"/>
        </w:r>
        <w:r>
          <w:rPr>
            <w:noProof/>
            <w:webHidden/>
          </w:rPr>
          <w:instrText xml:space="preserve"> PAGEREF _Toc16848480 \h </w:instrText>
        </w:r>
        <w:r>
          <w:rPr>
            <w:noProof/>
            <w:webHidden/>
          </w:rPr>
        </w:r>
        <w:r>
          <w:rPr>
            <w:noProof/>
            <w:webHidden/>
          </w:rPr>
          <w:fldChar w:fldCharType="separate"/>
        </w:r>
        <w:r>
          <w:rPr>
            <w:noProof/>
            <w:webHidden/>
          </w:rPr>
          <w:t>48</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81" w:history="1">
        <w:r w:rsidRPr="00E00FFD">
          <w:rPr>
            <w:rStyle w:val="a6"/>
            <w:noProof/>
          </w:rPr>
          <w:t>5.2.1 SIP-подключения</w:t>
        </w:r>
        <w:r>
          <w:rPr>
            <w:noProof/>
            <w:webHidden/>
          </w:rPr>
          <w:tab/>
        </w:r>
        <w:r>
          <w:rPr>
            <w:noProof/>
            <w:webHidden/>
          </w:rPr>
          <w:fldChar w:fldCharType="begin"/>
        </w:r>
        <w:r>
          <w:rPr>
            <w:noProof/>
            <w:webHidden/>
          </w:rPr>
          <w:instrText xml:space="preserve"> PAGEREF _Toc16848481 \h </w:instrText>
        </w:r>
        <w:r>
          <w:rPr>
            <w:noProof/>
            <w:webHidden/>
          </w:rPr>
        </w:r>
        <w:r>
          <w:rPr>
            <w:noProof/>
            <w:webHidden/>
          </w:rPr>
          <w:fldChar w:fldCharType="separate"/>
        </w:r>
        <w:r>
          <w:rPr>
            <w:noProof/>
            <w:webHidden/>
          </w:rPr>
          <w:t>49</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82" w:history="1">
        <w:r w:rsidRPr="00E00FFD">
          <w:rPr>
            <w:rStyle w:val="a6"/>
            <w:noProof/>
          </w:rPr>
          <w:t>5.2.2 SIP-маршруты</w:t>
        </w:r>
        <w:r>
          <w:rPr>
            <w:noProof/>
            <w:webHidden/>
          </w:rPr>
          <w:tab/>
        </w:r>
        <w:r>
          <w:rPr>
            <w:noProof/>
            <w:webHidden/>
          </w:rPr>
          <w:fldChar w:fldCharType="begin"/>
        </w:r>
        <w:r>
          <w:rPr>
            <w:noProof/>
            <w:webHidden/>
          </w:rPr>
          <w:instrText xml:space="preserve"> PAGEREF _Toc16848482 \h </w:instrText>
        </w:r>
        <w:r>
          <w:rPr>
            <w:noProof/>
            <w:webHidden/>
          </w:rPr>
        </w:r>
        <w:r>
          <w:rPr>
            <w:noProof/>
            <w:webHidden/>
          </w:rPr>
          <w:fldChar w:fldCharType="separate"/>
        </w:r>
        <w:r>
          <w:rPr>
            <w:noProof/>
            <w:webHidden/>
          </w:rPr>
          <w:t>52</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83" w:history="1">
        <w:r w:rsidRPr="00E00FFD">
          <w:rPr>
            <w:rStyle w:val="a6"/>
            <w:noProof/>
          </w:rPr>
          <w:t>5.2.3 RADIO-подключения</w:t>
        </w:r>
        <w:r>
          <w:rPr>
            <w:noProof/>
            <w:webHidden/>
          </w:rPr>
          <w:tab/>
        </w:r>
        <w:r>
          <w:rPr>
            <w:noProof/>
            <w:webHidden/>
          </w:rPr>
          <w:fldChar w:fldCharType="begin"/>
        </w:r>
        <w:r>
          <w:rPr>
            <w:noProof/>
            <w:webHidden/>
          </w:rPr>
          <w:instrText xml:space="preserve"> PAGEREF _Toc16848483 \h </w:instrText>
        </w:r>
        <w:r>
          <w:rPr>
            <w:noProof/>
            <w:webHidden/>
          </w:rPr>
        </w:r>
        <w:r>
          <w:rPr>
            <w:noProof/>
            <w:webHidden/>
          </w:rPr>
          <w:fldChar w:fldCharType="separate"/>
        </w:r>
        <w:r>
          <w:rPr>
            <w:noProof/>
            <w:webHidden/>
          </w:rPr>
          <w:t>52</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484" w:history="1">
        <w:r w:rsidRPr="00E00FFD">
          <w:rPr>
            <w:rStyle w:val="a6"/>
            <w:noProof/>
          </w:rPr>
          <w:t>5.3 Редактор Интерфейса</w:t>
        </w:r>
        <w:r>
          <w:rPr>
            <w:noProof/>
            <w:webHidden/>
          </w:rPr>
          <w:tab/>
        </w:r>
        <w:r>
          <w:rPr>
            <w:noProof/>
            <w:webHidden/>
          </w:rPr>
          <w:fldChar w:fldCharType="begin"/>
        </w:r>
        <w:r>
          <w:rPr>
            <w:noProof/>
            <w:webHidden/>
          </w:rPr>
          <w:instrText xml:space="preserve"> PAGEREF _Toc16848484 \h </w:instrText>
        </w:r>
        <w:r>
          <w:rPr>
            <w:noProof/>
            <w:webHidden/>
          </w:rPr>
        </w:r>
        <w:r>
          <w:rPr>
            <w:noProof/>
            <w:webHidden/>
          </w:rPr>
          <w:fldChar w:fldCharType="separate"/>
        </w:r>
        <w:r>
          <w:rPr>
            <w:noProof/>
            <w:webHidden/>
          </w:rPr>
          <w:t>53</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85" w:history="1">
        <w:r w:rsidRPr="00E00FFD">
          <w:rPr>
            <w:rStyle w:val="a6"/>
            <w:noProof/>
          </w:rPr>
          <w:t>5.3.1 Параметры страницы</w:t>
        </w:r>
        <w:r>
          <w:rPr>
            <w:noProof/>
            <w:webHidden/>
          </w:rPr>
          <w:tab/>
        </w:r>
        <w:r>
          <w:rPr>
            <w:noProof/>
            <w:webHidden/>
          </w:rPr>
          <w:fldChar w:fldCharType="begin"/>
        </w:r>
        <w:r>
          <w:rPr>
            <w:noProof/>
            <w:webHidden/>
          </w:rPr>
          <w:instrText xml:space="preserve"> PAGEREF _Toc16848485 \h </w:instrText>
        </w:r>
        <w:r>
          <w:rPr>
            <w:noProof/>
            <w:webHidden/>
          </w:rPr>
        </w:r>
        <w:r>
          <w:rPr>
            <w:noProof/>
            <w:webHidden/>
          </w:rPr>
          <w:fldChar w:fldCharType="separate"/>
        </w:r>
        <w:r>
          <w:rPr>
            <w:noProof/>
            <w:webHidden/>
          </w:rPr>
          <w:t>60</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86" w:history="1">
        <w:r w:rsidRPr="00E00FFD">
          <w:rPr>
            <w:rStyle w:val="a6"/>
            <w:noProof/>
          </w:rPr>
          <w:t>5.3.2 Параметры кнопки ГГС</w:t>
        </w:r>
        <w:r>
          <w:rPr>
            <w:noProof/>
            <w:webHidden/>
          </w:rPr>
          <w:tab/>
        </w:r>
        <w:r>
          <w:rPr>
            <w:noProof/>
            <w:webHidden/>
          </w:rPr>
          <w:fldChar w:fldCharType="begin"/>
        </w:r>
        <w:r>
          <w:rPr>
            <w:noProof/>
            <w:webHidden/>
          </w:rPr>
          <w:instrText xml:space="preserve"> PAGEREF _Toc16848486 \h </w:instrText>
        </w:r>
        <w:r>
          <w:rPr>
            <w:noProof/>
            <w:webHidden/>
          </w:rPr>
        </w:r>
        <w:r>
          <w:rPr>
            <w:noProof/>
            <w:webHidden/>
          </w:rPr>
          <w:fldChar w:fldCharType="separate"/>
        </w:r>
        <w:r>
          <w:rPr>
            <w:noProof/>
            <w:webHidden/>
          </w:rPr>
          <w:t>62</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487" w:history="1">
        <w:r w:rsidRPr="00E00FFD">
          <w:rPr>
            <w:rStyle w:val="a6"/>
            <w:b/>
            <w:noProof/>
          </w:rPr>
          <w:t>5.3.2.1 Разговорные устройства</w:t>
        </w:r>
        <w:r>
          <w:rPr>
            <w:noProof/>
            <w:webHidden/>
          </w:rPr>
          <w:tab/>
        </w:r>
        <w:r>
          <w:rPr>
            <w:noProof/>
            <w:webHidden/>
          </w:rPr>
          <w:fldChar w:fldCharType="begin"/>
        </w:r>
        <w:r>
          <w:rPr>
            <w:noProof/>
            <w:webHidden/>
          </w:rPr>
          <w:instrText xml:space="preserve"> PAGEREF _Toc16848487 \h </w:instrText>
        </w:r>
        <w:r>
          <w:rPr>
            <w:noProof/>
            <w:webHidden/>
          </w:rPr>
        </w:r>
        <w:r>
          <w:rPr>
            <w:noProof/>
            <w:webHidden/>
          </w:rPr>
          <w:fldChar w:fldCharType="separate"/>
        </w:r>
        <w:r>
          <w:rPr>
            <w:noProof/>
            <w:webHidden/>
          </w:rPr>
          <w:t>68</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488" w:history="1">
        <w:r w:rsidRPr="00E00FFD">
          <w:rPr>
            <w:rStyle w:val="a6"/>
            <w:b/>
            <w:noProof/>
          </w:rPr>
          <w:t>5.3.2.2 Циркуляр ГГС</w:t>
        </w:r>
        <w:r>
          <w:rPr>
            <w:noProof/>
            <w:webHidden/>
          </w:rPr>
          <w:tab/>
        </w:r>
        <w:r>
          <w:rPr>
            <w:noProof/>
            <w:webHidden/>
          </w:rPr>
          <w:fldChar w:fldCharType="begin"/>
        </w:r>
        <w:r>
          <w:rPr>
            <w:noProof/>
            <w:webHidden/>
          </w:rPr>
          <w:instrText xml:space="preserve"> PAGEREF _Toc16848488 \h </w:instrText>
        </w:r>
        <w:r>
          <w:rPr>
            <w:noProof/>
            <w:webHidden/>
          </w:rPr>
        </w:r>
        <w:r>
          <w:rPr>
            <w:noProof/>
            <w:webHidden/>
          </w:rPr>
          <w:fldChar w:fldCharType="separate"/>
        </w:r>
        <w:r>
          <w:rPr>
            <w:noProof/>
            <w:webHidden/>
          </w:rPr>
          <w:t>68</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89" w:history="1">
        <w:r w:rsidRPr="00E00FFD">
          <w:rPr>
            <w:rStyle w:val="a6"/>
            <w:noProof/>
          </w:rPr>
          <w:t>5.3.3 Параметры кнопки Радио</w:t>
        </w:r>
        <w:r>
          <w:rPr>
            <w:noProof/>
            <w:webHidden/>
          </w:rPr>
          <w:tab/>
        </w:r>
        <w:r>
          <w:rPr>
            <w:noProof/>
            <w:webHidden/>
          </w:rPr>
          <w:fldChar w:fldCharType="begin"/>
        </w:r>
        <w:r>
          <w:rPr>
            <w:noProof/>
            <w:webHidden/>
          </w:rPr>
          <w:instrText xml:space="preserve"> PAGEREF _Toc16848489 \h </w:instrText>
        </w:r>
        <w:r>
          <w:rPr>
            <w:noProof/>
            <w:webHidden/>
          </w:rPr>
        </w:r>
        <w:r>
          <w:rPr>
            <w:noProof/>
            <w:webHidden/>
          </w:rPr>
          <w:fldChar w:fldCharType="separate"/>
        </w:r>
        <w:r>
          <w:rPr>
            <w:noProof/>
            <w:webHidden/>
          </w:rPr>
          <w:t>69</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490" w:history="1">
        <w:r w:rsidRPr="00E00FFD">
          <w:rPr>
            <w:rStyle w:val="a6"/>
            <w:b/>
            <w:noProof/>
          </w:rPr>
          <w:t>5.3.3.1 Разговорные устройства</w:t>
        </w:r>
        <w:r>
          <w:rPr>
            <w:noProof/>
            <w:webHidden/>
          </w:rPr>
          <w:tab/>
        </w:r>
        <w:r>
          <w:rPr>
            <w:noProof/>
            <w:webHidden/>
          </w:rPr>
          <w:fldChar w:fldCharType="begin"/>
        </w:r>
        <w:r>
          <w:rPr>
            <w:noProof/>
            <w:webHidden/>
          </w:rPr>
          <w:instrText xml:space="preserve"> PAGEREF _Toc16848490 \h </w:instrText>
        </w:r>
        <w:r>
          <w:rPr>
            <w:noProof/>
            <w:webHidden/>
          </w:rPr>
        </w:r>
        <w:r>
          <w:rPr>
            <w:noProof/>
            <w:webHidden/>
          </w:rPr>
          <w:fldChar w:fldCharType="separate"/>
        </w:r>
        <w:r>
          <w:rPr>
            <w:noProof/>
            <w:webHidden/>
          </w:rPr>
          <w:t>74</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491" w:history="1">
        <w:r w:rsidRPr="00E00FFD">
          <w:rPr>
            <w:rStyle w:val="a6"/>
            <w:b/>
            <w:noProof/>
          </w:rPr>
          <w:t>5.3.3.2 Сопряженные радио</w:t>
        </w:r>
        <w:r>
          <w:rPr>
            <w:noProof/>
            <w:webHidden/>
          </w:rPr>
          <w:tab/>
        </w:r>
        <w:r>
          <w:rPr>
            <w:noProof/>
            <w:webHidden/>
          </w:rPr>
          <w:fldChar w:fldCharType="begin"/>
        </w:r>
        <w:r>
          <w:rPr>
            <w:noProof/>
            <w:webHidden/>
          </w:rPr>
          <w:instrText xml:space="preserve"> PAGEREF _Toc16848491 \h </w:instrText>
        </w:r>
        <w:r>
          <w:rPr>
            <w:noProof/>
            <w:webHidden/>
          </w:rPr>
        </w:r>
        <w:r>
          <w:rPr>
            <w:noProof/>
            <w:webHidden/>
          </w:rPr>
          <w:fldChar w:fldCharType="separate"/>
        </w:r>
        <w:r>
          <w:rPr>
            <w:noProof/>
            <w:webHidden/>
          </w:rPr>
          <w:t>75</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92" w:history="1">
        <w:r w:rsidRPr="00E00FFD">
          <w:rPr>
            <w:rStyle w:val="a6"/>
            <w:noProof/>
          </w:rPr>
          <w:t>5.3.4 Параметры кнопки Радио КИТ</w:t>
        </w:r>
        <w:r>
          <w:rPr>
            <w:noProof/>
            <w:webHidden/>
          </w:rPr>
          <w:tab/>
        </w:r>
        <w:r>
          <w:rPr>
            <w:noProof/>
            <w:webHidden/>
          </w:rPr>
          <w:fldChar w:fldCharType="begin"/>
        </w:r>
        <w:r>
          <w:rPr>
            <w:noProof/>
            <w:webHidden/>
          </w:rPr>
          <w:instrText xml:space="preserve"> PAGEREF _Toc16848492 \h </w:instrText>
        </w:r>
        <w:r>
          <w:rPr>
            <w:noProof/>
            <w:webHidden/>
          </w:rPr>
        </w:r>
        <w:r>
          <w:rPr>
            <w:noProof/>
            <w:webHidden/>
          </w:rPr>
          <w:fldChar w:fldCharType="separate"/>
        </w:r>
        <w:r>
          <w:rPr>
            <w:noProof/>
            <w:webHidden/>
          </w:rPr>
          <w:t>76</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493" w:history="1">
        <w:r w:rsidRPr="00E00FFD">
          <w:rPr>
            <w:rStyle w:val="a6"/>
            <w:b/>
            <w:noProof/>
          </w:rPr>
          <w:t>5.3.4.1 Разговорные устройства</w:t>
        </w:r>
        <w:r>
          <w:rPr>
            <w:noProof/>
            <w:webHidden/>
          </w:rPr>
          <w:tab/>
        </w:r>
        <w:r>
          <w:rPr>
            <w:noProof/>
            <w:webHidden/>
          </w:rPr>
          <w:fldChar w:fldCharType="begin"/>
        </w:r>
        <w:r>
          <w:rPr>
            <w:noProof/>
            <w:webHidden/>
          </w:rPr>
          <w:instrText xml:space="preserve"> PAGEREF _Toc16848493 \h </w:instrText>
        </w:r>
        <w:r>
          <w:rPr>
            <w:noProof/>
            <w:webHidden/>
          </w:rPr>
        </w:r>
        <w:r>
          <w:rPr>
            <w:noProof/>
            <w:webHidden/>
          </w:rPr>
          <w:fldChar w:fldCharType="separate"/>
        </w:r>
        <w:r>
          <w:rPr>
            <w:noProof/>
            <w:webHidden/>
          </w:rPr>
          <w:t>79</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94" w:history="1">
        <w:r w:rsidRPr="00E00FFD">
          <w:rPr>
            <w:rStyle w:val="a6"/>
            <w:noProof/>
          </w:rPr>
          <w:t xml:space="preserve">5.3.5 </w:t>
        </w:r>
        <w:r w:rsidRPr="00E00FFD">
          <w:rPr>
            <w:rStyle w:val="a6"/>
            <w:noProof/>
            <w:lang w:val="en-US"/>
          </w:rPr>
          <w:t xml:space="preserve"> </w:t>
        </w:r>
        <w:r w:rsidRPr="00E00FFD">
          <w:rPr>
            <w:rStyle w:val="a6"/>
            <w:noProof/>
          </w:rPr>
          <w:t>Параметры кнопки Аварийного Оповещения</w:t>
        </w:r>
        <w:r>
          <w:rPr>
            <w:noProof/>
            <w:webHidden/>
          </w:rPr>
          <w:tab/>
        </w:r>
        <w:r>
          <w:rPr>
            <w:noProof/>
            <w:webHidden/>
          </w:rPr>
          <w:fldChar w:fldCharType="begin"/>
        </w:r>
        <w:r>
          <w:rPr>
            <w:noProof/>
            <w:webHidden/>
          </w:rPr>
          <w:instrText xml:space="preserve"> PAGEREF _Toc16848494 \h </w:instrText>
        </w:r>
        <w:r>
          <w:rPr>
            <w:noProof/>
            <w:webHidden/>
          </w:rPr>
        </w:r>
        <w:r>
          <w:rPr>
            <w:noProof/>
            <w:webHidden/>
          </w:rPr>
          <w:fldChar w:fldCharType="separate"/>
        </w:r>
        <w:r>
          <w:rPr>
            <w:noProof/>
            <w:webHidden/>
          </w:rPr>
          <w:t>81</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95" w:history="1">
        <w:r w:rsidRPr="00E00FFD">
          <w:rPr>
            <w:rStyle w:val="a6"/>
            <w:noProof/>
          </w:rPr>
          <w:t>5.3.</w:t>
        </w:r>
        <w:r w:rsidRPr="00E00FFD">
          <w:rPr>
            <w:rStyle w:val="a6"/>
            <w:noProof/>
            <w:lang w:val="en-US"/>
          </w:rPr>
          <w:t>6</w:t>
        </w:r>
        <w:r w:rsidRPr="00E00FFD">
          <w:rPr>
            <w:rStyle w:val="a6"/>
            <w:noProof/>
          </w:rPr>
          <w:t xml:space="preserve">  Параметры кнопки Радио </w:t>
        </w:r>
        <w:r w:rsidRPr="00E00FFD">
          <w:rPr>
            <w:rStyle w:val="a6"/>
            <w:noProof/>
            <w:lang w:val="en-US"/>
          </w:rPr>
          <w:t>ED-137</w:t>
        </w:r>
        <w:r>
          <w:rPr>
            <w:noProof/>
            <w:webHidden/>
          </w:rPr>
          <w:tab/>
        </w:r>
        <w:r>
          <w:rPr>
            <w:noProof/>
            <w:webHidden/>
          </w:rPr>
          <w:fldChar w:fldCharType="begin"/>
        </w:r>
        <w:r>
          <w:rPr>
            <w:noProof/>
            <w:webHidden/>
          </w:rPr>
          <w:instrText xml:space="preserve"> PAGEREF _Toc16848495 \h </w:instrText>
        </w:r>
        <w:r>
          <w:rPr>
            <w:noProof/>
            <w:webHidden/>
          </w:rPr>
        </w:r>
        <w:r>
          <w:rPr>
            <w:noProof/>
            <w:webHidden/>
          </w:rPr>
          <w:fldChar w:fldCharType="separate"/>
        </w:r>
        <w:r>
          <w:rPr>
            <w:noProof/>
            <w:webHidden/>
          </w:rPr>
          <w:t>85</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496" w:history="1">
        <w:r w:rsidRPr="00E00FFD">
          <w:rPr>
            <w:rStyle w:val="a6"/>
            <w:noProof/>
          </w:rPr>
          <w:t>5.4 Звуковые События</w:t>
        </w:r>
        <w:r>
          <w:rPr>
            <w:noProof/>
            <w:webHidden/>
          </w:rPr>
          <w:tab/>
        </w:r>
        <w:r>
          <w:rPr>
            <w:noProof/>
            <w:webHidden/>
          </w:rPr>
          <w:fldChar w:fldCharType="begin"/>
        </w:r>
        <w:r>
          <w:rPr>
            <w:noProof/>
            <w:webHidden/>
          </w:rPr>
          <w:instrText xml:space="preserve"> PAGEREF _Toc16848496 \h </w:instrText>
        </w:r>
        <w:r>
          <w:rPr>
            <w:noProof/>
            <w:webHidden/>
          </w:rPr>
        </w:r>
        <w:r>
          <w:rPr>
            <w:noProof/>
            <w:webHidden/>
          </w:rPr>
          <w:fldChar w:fldCharType="separate"/>
        </w:r>
        <w:r>
          <w:rPr>
            <w:noProof/>
            <w:webHidden/>
          </w:rPr>
          <w:t>87</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497" w:history="1">
        <w:r w:rsidRPr="00E00FFD">
          <w:rPr>
            <w:rStyle w:val="a6"/>
            <w:noProof/>
          </w:rPr>
          <w:t>5.5 Функциональные кнопки</w:t>
        </w:r>
        <w:r>
          <w:rPr>
            <w:noProof/>
            <w:webHidden/>
          </w:rPr>
          <w:tab/>
        </w:r>
        <w:r>
          <w:rPr>
            <w:noProof/>
            <w:webHidden/>
          </w:rPr>
          <w:fldChar w:fldCharType="begin"/>
        </w:r>
        <w:r>
          <w:rPr>
            <w:noProof/>
            <w:webHidden/>
          </w:rPr>
          <w:instrText xml:space="preserve"> PAGEREF _Toc16848497 \h </w:instrText>
        </w:r>
        <w:r>
          <w:rPr>
            <w:noProof/>
            <w:webHidden/>
          </w:rPr>
        </w:r>
        <w:r>
          <w:rPr>
            <w:noProof/>
            <w:webHidden/>
          </w:rPr>
          <w:fldChar w:fldCharType="separate"/>
        </w:r>
        <w:r>
          <w:rPr>
            <w:noProof/>
            <w:webHidden/>
          </w:rPr>
          <w:t>91</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498" w:history="1">
        <w:r w:rsidRPr="00E00FFD">
          <w:rPr>
            <w:rStyle w:val="a6"/>
            <w:noProof/>
          </w:rPr>
          <w:t>5.6 Записная книжка</w:t>
        </w:r>
        <w:r>
          <w:rPr>
            <w:noProof/>
            <w:webHidden/>
          </w:rPr>
          <w:tab/>
        </w:r>
        <w:r>
          <w:rPr>
            <w:noProof/>
            <w:webHidden/>
          </w:rPr>
          <w:fldChar w:fldCharType="begin"/>
        </w:r>
        <w:r>
          <w:rPr>
            <w:noProof/>
            <w:webHidden/>
          </w:rPr>
          <w:instrText xml:space="preserve"> PAGEREF _Toc16848498 \h </w:instrText>
        </w:r>
        <w:r>
          <w:rPr>
            <w:noProof/>
            <w:webHidden/>
          </w:rPr>
        </w:r>
        <w:r>
          <w:rPr>
            <w:noProof/>
            <w:webHidden/>
          </w:rPr>
          <w:fldChar w:fldCharType="separate"/>
        </w:r>
        <w:r>
          <w:rPr>
            <w:noProof/>
            <w:webHidden/>
          </w:rPr>
          <w:t>95</w:t>
        </w:r>
        <w:r>
          <w:rPr>
            <w:noProof/>
            <w:webHidden/>
          </w:rPr>
          <w:fldChar w:fldCharType="end"/>
        </w:r>
      </w:hyperlink>
    </w:p>
    <w:p w:rsidR="003A6BCB" w:rsidRDefault="003A6BCB">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499" w:history="1">
        <w:r w:rsidRPr="00E00FFD">
          <w:rPr>
            <w:rStyle w:val="a6"/>
            <w:rFonts w:ascii="Times New Roman" w:hAnsi="Times New Roman" w:cs="Times New Roman"/>
            <w:noProof/>
          </w:rPr>
          <w:t>6 Блок линейных интерфейсов аналоговый (БЛИ-А)</w:t>
        </w:r>
        <w:r>
          <w:rPr>
            <w:noProof/>
            <w:webHidden/>
          </w:rPr>
          <w:tab/>
        </w:r>
        <w:r>
          <w:rPr>
            <w:noProof/>
            <w:webHidden/>
          </w:rPr>
          <w:fldChar w:fldCharType="begin"/>
        </w:r>
        <w:r>
          <w:rPr>
            <w:noProof/>
            <w:webHidden/>
          </w:rPr>
          <w:instrText xml:space="preserve"> PAGEREF _Toc16848499 \h </w:instrText>
        </w:r>
        <w:r>
          <w:rPr>
            <w:noProof/>
            <w:webHidden/>
          </w:rPr>
        </w:r>
        <w:r>
          <w:rPr>
            <w:noProof/>
            <w:webHidden/>
          </w:rPr>
          <w:fldChar w:fldCharType="separate"/>
        </w:r>
        <w:r>
          <w:rPr>
            <w:noProof/>
            <w:webHidden/>
          </w:rPr>
          <w:t>97</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00" w:history="1">
        <w:r w:rsidRPr="00E00FFD">
          <w:rPr>
            <w:rStyle w:val="a6"/>
            <w:noProof/>
          </w:rPr>
          <w:t>6.1 Основные параметры</w:t>
        </w:r>
        <w:r>
          <w:rPr>
            <w:noProof/>
            <w:webHidden/>
          </w:rPr>
          <w:tab/>
        </w:r>
        <w:r>
          <w:rPr>
            <w:noProof/>
            <w:webHidden/>
          </w:rPr>
          <w:fldChar w:fldCharType="begin"/>
        </w:r>
        <w:r>
          <w:rPr>
            <w:noProof/>
            <w:webHidden/>
          </w:rPr>
          <w:instrText xml:space="preserve"> PAGEREF _Toc16848500 \h </w:instrText>
        </w:r>
        <w:r>
          <w:rPr>
            <w:noProof/>
            <w:webHidden/>
          </w:rPr>
        </w:r>
        <w:r>
          <w:rPr>
            <w:noProof/>
            <w:webHidden/>
          </w:rPr>
          <w:fldChar w:fldCharType="separate"/>
        </w:r>
        <w:r>
          <w:rPr>
            <w:noProof/>
            <w:webHidden/>
          </w:rPr>
          <w:t>98</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01" w:history="1">
        <w:r w:rsidRPr="00E00FFD">
          <w:rPr>
            <w:rStyle w:val="a6"/>
            <w:noProof/>
            <w:lang w:eastAsia="ru-RU"/>
          </w:rPr>
          <w:t>6.1.1 Состояние ВМ</w:t>
        </w:r>
        <w:r>
          <w:rPr>
            <w:noProof/>
            <w:webHidden/>
          </w:rPr>
          <w:tab/>
        </w:r>
        <w:r>
          <w:rPr>
            <w:noProof/>
            <w:webHidden/>
          </w:rPr>
          <w:fldChar w:fldCharType="begin"/>
        </w:r>
        <w:r>
          <w:rPr>
            <w:noProof/>
            <w:webHidden/>
          </w:rPr>
          <w:instrText xml:space="preserve"> PAGEREF _Toc16848501 \h </w:instrText>
        </w:r>
        <w:r>
          <w:rPr>
            <w:noProof/>
            <w:webHidden/>
          </w:rPr>
        </w:r>
        <w:r>
          <w:rPr>
            <w:noProof/>
            <w:webHidden/>
          </w:rPr>
          <w:fldChar w:fldCharType="separate"/>
        </w:r>
        <w:r>
          <w:rPr>
            <w:noProof/>
            <w:webHidden/>
          </w:rPr>
          <w:t>98</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02" w:history="1">
        <w:r w:rsidRPr="00E00FFD">
          <w:rPr>
            <w:rStyle w:val="a6"/>
            <w:noProof/>
            <w:lang w:eastAsia="ru-RU"/>
          </w:rPr>
          <w:t>6.1.2 Основные параметры</w:t>
        </w:r>
        <w:r>
          <w:rPr>
            <w:noProof/>
            <w:webHidden/>
          </w:rPr>
          <w:tab/>
        </w:r>
        <w:r>
          <w:rPr>
            <w:noProof/>
            <w:webHidden/>
          </w:rPr>
          <w:fldChar w:fldCharType="begin"/>
        </w:r>
        <w:r>
          <w:rPr>
            <w:noProof/>
            <w:webHidden/>
          </w:rPr>
          <w:instrText xml:space="preserve"> PAGEREF _Toc16848502 \h </w:instrText>
        </w:r>
        <w:r>
          <w:rPr>
            <w:noProof/>
            <w:webHidden/>
          </w:rPr>
        </w:r>
        <w:r>
          <w:rPr>
            <w:noProof/>
            <w:webHidden/>
          </w:rPr>
          <w:fldChar w:fldCharType="separate"/>
        </w:r>
        <w:r>
          <w:rPr>
            <w:noProof/>
            <w:webHidden/>
          </w:rPr>
          <w:t>99</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03" w:history="1">
        <w:r w:rsidRPr="00E00FFD">
          <w:rPr>
            <w:rStyle w:val="a6"/>
            <w:noProof/>
            <w:lang w:eastAsia="ru-RU"/>
          </w:rPr>
          <w:t>6.1.3 Сетевые параметры</w:t>
        </w:r>
        <w:r>
          <w:rPr>
            <w:noProof/>
            <w:webHidden/>
          </w:rPr>
          <w:tab/>
        </w:r>
        <w:r>
          <w:rPr>
            <w:noProof/>
            <w:webHidden/>
          </w:rPr>
          <w:fldChar w:fldCharType="begin"/>
        </w:r>
        <w:r>
          <w:rPr>
            <w:noProof/>
            <w:webHidden/>
          </w:rPr>
          <w:instrText xml:space="preserve"> PAGEREF _Toc16848503 \h </w:instrText>
        </w:r>
        <w:r>
          <w:rPr>
            <w:noProof/>
            <w:webHidden/>
          </w:rPr>
        </w:r>
        <w:r>
          <w:rPr>
            <w:noProof/>
            <w:webHidden/>
          </w:rPr>
          <w:fldChar w:fldCharType="separate"/>
        </w:r>
        <w:r>
          <w:rPr>
            <w:noProof/>
            <w:webHidden/>
          </w:rPr>
          <w:t>99</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04" w:history="1">
        <w:r w:rsidRPr="00E00FFD">
          <w:rPr>
            <w:rStyle w:val="a6"/>
            <w:noProof/>
            <w:lang w:eastAsia="ru-RU"/>
          </w:rPr>
          <w:t>6.1.4 Интерфейсы</w:t>
        </w:r>
        <w:r>
          <w:rPr>
            <w:noProof/>
            <w:webHidden/>
          </w:rPr>
          <w:tab/>
        </w:r>
        <w:r>
          <w:rPr>
            <w:noProof/>
            <w:webHidden/>
          </w:rPr>
          <w:fldChar w:fldCharType="begin"/>
        </w:r>
        <w:r>
          <w:rPr>
            <w:noProof/>
            <w:webHidden/>
          </w:rPr>
          <w:instrText xml:space="preserve"> PAGEREF _Toc16848504 \h </w:instrText>
        </w:r>
        <w:r>
          <w:rPr>
            <w:noProof/>
            <w:webHidden/>
          </w:rPr>
        </w:r>
        <w:r>
          <w:rPr>
            <w:noProof/>
            <w:webHidden/>
          </w:rPr>
          <w:fldChar w:fldCharType="separate"/>
        </w:r>
        <w:r>
          <w:rPr>
            <w:noProof/>
            <w:webHidden/>
          </w:rPr>
          <w:t>100</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05" w:history="1">
        <w:r w:rsidRPr="00E00FFD">
          <w:rPr>
            <w:rStyle w:val="a6"/>
            <w:noProof/>
            <w:lang w:eastAsia="ru-RU"/>
          </w:rPr>
          <w:t>6.1.5 Состояние ЛИ</w:t>
        </w:r>
        <w:r>
          <w:rPr>
            <w:noProof/>
            <w:webHidden/>
          </w:rPr>
          <w:tab/>
        </w:r>
        <w:r>
          <w:rPr>
            <w:noProof/>
            <w:webHidden/>
          </w:rPr>
          <w:fldChar w:fldCharType="begin"/>
        </w:r>
        <w:r>
          <w:rPr>
            <w:noProof/>
            <w:webHidden/>
          </w:rPr>
          <w:instrText xml:space="preserve"> PAGEREF _Toc16848505 \h </w:instrText>
        </w:r>
        <w:r>
          <w:rPr>
            <w:noProof/>
            <w:webHidden/>
          </w:rPr>
        </w:r>
        <w:r>
          <w:rPr>
            <w:noProof/>
            <w:webHidden/>
          </w:rPr>
          <w:fldChar w:fldCharType="separate"/>
        </w:r>
        <w:r>
          <w:rPr>
            <w:noProof/>
            <w:webHidden/>
          </w:rPr>
          <w:t>101</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06" w:history="1">
        <w:r w:rsidRPr="00E00FFD">
          <w:rPr>
            <w:rStyle w:val="a6"/>
            <w:noProof/>
            <w:lang w:eastAsia="ru-RU"/>
          </w:rPr>
          <w:t>6.1.6 Каналы</w:t>
        </w:r>
        <w:r>
          <w:rPr>
            <w:noProof/>
            <w:webHidden/>
          </w:rPr>
          <w:tab/>
        </w:r>
        <w:r>
          <w:rPr>
            <w:noProof/>
            <w:webHidden/>
          </w:rPr>
          <w:fldChar w:fldCharType="begin"/>
        </w:r>
        <w:r>
          <w:rPr>
            <w:noProof/>
            <w:webHidden/>
          </w:rPr>
          <w:instrText xml:space="preserve"> PAGEREF _Toc16848506 \h </w:instrText>
        </w:r>
        <w:r>
          <w:rPr>
            <w:noProof/>
            <w:webHidden/>
          </w:rPr>
        </w:r>
        <w:r>
          <w:rPr>
            <w:noProof/>
            <w:webHidden/>
          </w:rPr>
          <w:fldChar w:fldCharType="separate"/>
        </w:r>
        <w:r>
          <w:rPr>
            <w:noProof/>
            <w:webHidden/>
          </w:rPr>
          <w:t>102</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07" w:history="1">
        <w:r w:rsidRPr="00E00FFD">
          <w:rPr>
            <w:rStyle w:val="a6"/>
            <w:noProof/>
          </w:rPr>
          <w:t>6.2 Внутренние таблицы маршрутизации</w:t>
        </w:r>
        <w:r>
          <w:rPr>
            <w:noProof/>
            <w:webHidden/>
          </w:rPr>
          <w:tab/>
        </w:r>
        <w:r>
          <w:rPr>
            <w:noProof/>
            <w:webHidden/>
          </w:rPr>
          <w:fldChar w:fldCharType="begin"/>
        </w:r>
        <w:r>
          <w:rPr>
            <w:noProof/>
            <w:webHidden/>
          </w:rPr>
          <w:instrText xml:space="preserve"> PAGEREF _Toc16848507 \h </w:instrText>
        </w:r>
        <w:r>
          <w:rPr>
            <w:noProof/>
            <w:webHidden/>
          </w:rPr>
        </w:r>
        <w:r>
          <w:rPr>
            <w:noProof/>
            <w:webHidden/>
          </w:rPr>
          <w:fldChar w:fldCharType="separate"/>
        </w:r>
        <w:r>
          <w:rPr>
            <w:noProof/>
            <w:webHidden/>
          </w:rPr>
          <w:t>110</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08" w:history="1">
        <w:r w:rsidRPr="00E00FFD">
          <w:rPr>
            <w:rStyle w:val="a6"/>
            <w:noProof/>
          </w:rPr>
          <w:t>6.3 Параметры сигнализаций</w:t>
        </w:r>
        <w:r>
          <w:rPr>
            <w:noProof/>
            <w:webHidden/>
          </w:rPr>
          <w:tab/>
        </w:r>
        <w:r>
          <w:rPr>
            <w:noProof/>
            <w:webHidden/>
          </w:rPr>
          <w:fldChar w:fldCharType="begin"/>
        </w:r>
        <w:r>
          <w:rPr>
            <w:noProof/>
            <w:webHidden/>
          </w:rPr>
          <w:instrText xml:space="preserve"> PAGEREF _Toc16848508 \h </w:instrText>
        </w:r>
        <w:r>
          <w:rPr>
            <w:noProof/>
            <w:webHidden/>
          </w:rPr>
        </w:r>
        <w:r>
          <w:rPr>
            <w:noProof/>
            <w:webHidden/>
          </w:rPr>
          <w:fldChar w:fldCharType="separate"/>
        </w:r>
        <w:r>
          <w:rPr>
            <w:noProof/>
            <w:webHidden/>
          </w:rPr>
          <w:t>111</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09" w:history="1">
        <w:r w:rsidRPr="00E00FFD">
          <w:rPr>
            <w:rStyle w:val="a6"/>
            <w:noProof/>
            <w:lang w:eastAsia="ru-RU"/>
          </w:rPr>
          <w:t>6.3.1 Тип сигнализации ИВА</w:t>
        </w:r>
        <w:r>
          <w:rPr>
            <w:noProof/>
            <w:webHidden/>
          </w:rPr>
          <w:tab/>
        </w:r>
        <w:r>
          <w:rPr>
            <w:noProof/>
            <w:webHidden/>
          </w:rPr>
          <w:fldChar w:fldCharType="begin"/>
        </w:r>
        <w:r>
          <w:rPr>
            <w:noProof/>
            <w:webHidden/>
          </w:rPr>
          <w:instrText xml:space="preserve"> PAGEREF _Toc16848509 \h </w:instrText>
        </w:r>
        <w:r>
          <w:rPr>
            <w:noProof/>
            <w:webHidden/>
          </w:rPr>
        </w:r>
        <w:r>
          <w:rPr>
            <w:noProof/>
            <w:webHidden/>
          </w:rPr>
          <w:fldChar w:fldCharType="separate"/>
        </w:r>
        <w:r>
          <w:rPr>
            <w:noProof/>
            <w:webHidden/>
          </w:rPr>
          <w:t>111</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10" w:history="1">
        <w:r w:rsidRPr="00E00FFD">
          <w:rPr>
            <w:rStyle w:val="a6"/>
            <w:noProof/>
            <w:lang w:eastAsia="ru-RU"/>
          </w:rPr>
          <w:t>6.3.2 Тип сигнализации DTMF</w:t>
        </w:r>
        <w:r>
          <w:rPr>
            <w:noProof/>
            <w:webHidden/>
          </w:rPr>
          <w:tab/>
        </w:r>
        <w:r>
          <w:rPr>
            <w:noProof/>
            <w:webHidden/>
          </w:rPr>
          <w:fldChar w:fldCharType="begin"/>
        </w:r>
        <w:r>
          <w:rPr>
            <w:noProof/>
            <w:webHidden/>
          </w:rPr>
          <w:instrText xml:space="preserve"> PAGEREF _Toc16848510 \h </w:instrText>
        </w:r>
        <w:r>
          <w:rPr>
            <w:noProof/>
            <w:webHidden/>
          </w:rPr>
        </w:r>
        <w:r>
          <w:rPr>
            <w:noProof/>
            <w:webHidden/>
          </w:rPr>
          <w:fldChar w:fldCharType="separate"/>
        </w:r>
        <w:r>
          <w:rPr>
            <w:noProof/>
            <w:webHidden/>
          </w:rPr>
          <w:t>112</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11" w:history="1">
        <w:r w:rsidRPr="00E00FFD">
          <w:rPr>
            <w:rStyle w:val="a6"/>
            <w:noProof/>
            <w:lang w:eastAsia="ru-RU"/>
          </w:rPr>
          <w:t>6.3.3 Тип сигнализации МБ</w:t>
        </w:r>
        <w:r>
          <w:rPr>
            <w:noProof/>
            <w:webHidden/>
          </w:rPr>
          <w:tab/>
        </w:r>
        <w:r>
          <w:rPr>
            <w:noProof/>
            <w:webHidden/>
          </w:rPr>
          <w:fldChar w:fldCharType="begin"/>
        </w:r>
        <w:r>
          <w:rPr>
            <w:noProof/>
            <w:webHidden/>
          </w:rPr>
          <w:instrText xml:space="preserve"> PAGEREF _Toc16848511 \h </w:instrText>
        </w:r>
        <w:r>
          <w:rPr>
            <w:noProof/>
            <w:webHidden/>
          </w:rPr>
        </w:r>
        <w:r>
          <w:rPr>
            <w:noProof/>
            <w:webHidden/>
          </w:rPr>
          <w:fldChar w:fldCharType="separate"/>
        </w:r>
        <w:r>
          <w:rPr>
            <w:noProof/>
            <w:webHidden/>
          </w:rPr>
          <w:t>113</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12" w:history="1">
        <w:r w:rsidRPr="00E00FFD">
          <w:rPr>
            <w:rStyle w:val="a6"/>
            <w:noProof/>
            <w:lang w:eastAsia="ru-RU"/>
          </w:rPr>
          <w:t>6.3.4 Тип сигнализации FXO</w:t>
        </w:r>
        <w:r>
          <w:rPr>
            <w:noProof/>
            <w:webHidden/>
          </w:rPr>
          <w:tab/>
        </w:r>
        <w:r>
          <w:rPr>
            <w:noProof/>
            <w:webHidden/>
          </w:rPr>
          <w:fldChar w:fldCharType="begin"/>
        </w:r>
        <w:r>
          <w:rPr>
            <w:noProof/>
            <w:webHidden/>
          </w:rPr>
          <w:instrText xml:space="preserve"> PAGEREF _Toc16848512 \h </w:instrText>
        </w:r>
        <w:r>
          <w:rPr>
            <w:noProof/>
            <w:webHidden/>
          </w:rPr>
        </w:r>
        <w:r>
          <w:rPr>
            <w:noProof/>
            <w:webHidden/>
          </w:rPr>
          <w:fldChar w:fldCharType="separate"/>
        </w:r>
        <w:r>
          <w:rPr>
            <w:noProof/>
            <w:webHidden/>
          </w:rPr>
          <w:t>114</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13" w:history="1">
        <w:r w:rsidRPr="00E00FFD">
          <w:rPr>
            <w:rStyle w:val="a6"/>
            <w:noProof/>
            <w:lang w:eastAsia="ru-RU"/>
          </w:rPr>
          <w:t>6.3.5 Тип сигнализации FXS</w:t>
        </w:r>
        <w:r>
          <w:rPr>
            <w:noProof/>
            <w:webHidden/>
          </w:rPr>
          <w:tab/>
        </w:r>
        <w:r>
          <w:rPr>
            <w:noProof/>
            <w:webHidden/>
          </w:rPr>
          <w:fldChar w:fldCharType="begin"/>
        </w:r>
        <w:r>
          <w:rPr>
            <w:noProof/>
            <w:webHidden/>
          </w:rPr>
          <w:instrText xml:space="preserve"> PAGEREF _Toc16848513 \h </w:instrText>
        </w:r>
        <w:r>
          <w:rPr>
            <w:noProof/>
            <w:webHidden/>
          </w:rPr>
        </w:r>
        <w:r>
          <w:rPr>
            <w:noProof/>
            <w:webHidden/>
          </w:rPr>
          <w:fldChar w:fldCharType="separate"/>
        </w:r>
        <w:r>
          <w:rPr>
            <w:noProof/>
            <w:webHidden/>
          </w:rPr>
          <w:t>115</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14" w:history="1">
        <w:r w:rsidRPr="00E00FFD">
          <w:rPr>
            <w:rStyle w:val="a6"/>
            <w:noProof/>
          </w:rPr>
          <w:t>6.4 Резервирование</w:t>
        </w:r>
        <w:r>
          <w:rPr>
            <w:noProof/>
            <w:webHidden/>
          </w:rPr>
          <w:tab/>
        </w:r>
        <w:r>
          <w:rPr>
            <w:noProof/>
            <w:webHidden/>
          </w:rPr>
          <w:fldChar w:fldCharType="begin"/>
        </w:r>
        <w:r>
          <w:rPr>
            <w:noProof/>
            <w:webHidden/>
          </w:rPr>
          <w:instrText xml:space="preserve"> PAGEREF _Toc16848514 \h </w:instrText>
        </w:r>
        <w:r>
          <w:rPr>
            <w:noProof/>
            <w:webHidden/>
          </w:rPr>
        </w:r>
        <w:r>
          <w:rPr>
            <w:noProof/>
            <w:webHidden/>
          </w:rPr>
          <w:fldChar w:fldCharType="separate"/>
        </w:r>
        <w:r>
          <w:rPr>
            <w:noProof/>
            <w:webHidden/>
          </w:rPr>
          <w:t>116</w:t>
        </w:r>
        <w:r>
          <w:rPr>
            <w:noProof/>
            <w:webHidden/>
          </w:rPr>
          <w:fldChar w:fldCharType="end"/>
        </w:r>
      </w:hyperlink>
    </w:p>
    <w:p w:rsidR="003A6BCB" w:rsidRDefault="003A6BCB">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15" w:history="1">
        <w:r w:rsidRPr="00E00FFD">
          <w:rPr>
            <w:rStyle w:val="a6"/>
            <w:rFonts w:ascii="Times New Roman" w:hAnsi="Times New Roman" w:cs="Times New Roman"/>
            <w:noProof/>
          </w:rPr>
          <w:t>7 Блок линейных интерфейсов цифровой (БЛИ-Ц)</w:t>
        </w:r>
        <w:r>
          <w:rPr>
            <w:noProof/>
            <w:webHidden/>
          </w:rPr>
          <w:tab/>
        </w:r>
        <w:r>
          <w:rPr>
            <w:noProof/>
            <w:webHidden/>
          </w:rPr>
          <w:fldChar w:fldCharType="begin"/>
        </w:r>
        <w:r>
          <w:rPr>
            <w:noProof/>
            <w:webHidden/>
          </w:rPr>
          <w:instrText xml:space="preserve"> PAGEREF _Toc16848515 \h </w:instrText>
        </w:r>
        <w:r>
          <w:rPr>
            <w:noProof/>
            <w:webHidden/>
          </w:rPr>
        </w:r>
        <w:r>
          <w:rPr>
            <w:noProof/>
            <w:webHidden/>
          </w:rPr>
          <w:fldChar w:fldCharType="separate"/>
        </w:r>
        <w:r>
          <w:rPr>
            <w:noProof/>
            <w:webHidden/>
          </w:rPr>
          <w:t>119</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16" w:history="1">
        <w:r w:rsidRPr="00E00FFD">
          <w:rPr>
            <w:rStyle w:val="a6"/>
            <w:noProof/>
          </w:rPr>
          <w:t>7.1 Настройка Веб-интерфейса</w:t>
        </w:r>
        <w:r>
          <w:rPr>
            <w:noProof/>
            <w:webHidden/>
          </w:rPr>
          <w:tab/>
        </w:r>
        <w:r>
          <w:rPr>
            <w:noProof/>
            <w:webHidden/>
          </w:rPr>
          <w:fldChar w:fldCharType="begin"/>
        </w:r>
        <w:r>
          <w:rPr>
            <w:noProof/>
            <w:webHidden/>
          </w:rPr>
          <w:instrText xml:space="preserve"> PAGEREF _Toc16848516 \h </w:instrText>
        </w:r>
        <w:r>
          <w:rPr>
            <w:noProof/>
            <w:webHidden/>
          </w:rPr>
        </w:r>
        <w:r>
          <w:rPr>
            <w:noProof/>
            <w:webHidden/>
          </w:rPr>
          <w:fldChar w:fldCharType="separate"/>
        </w:r>
        <w:r>
          <w:rPr>
            <w:noProof/>
            <w:webHidden/>
          </w:rPr>
          <w:t>121</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17" w:history="1">
        <w:r w:rsidRPr="00E00FFD">
          <w:rPr>
            <w:rStyle w:val="a6"/>
            <w:noProof/>
          </w:rPr>
          <w:t>7.1.1 Страница «Hardware info»</w:t>
        </w:r>
        <w:r>
          <w:rPr>
            <w:noProof/>
            <w:webHidden/>
          </w:rPr>
          <w:tab/>
        </w:r>
        <w:r>
          <w:rPr>
            <w:noProof/>
            <w:webHidden/>
          </w:rPr>
          <w:fldChar w:fldCharType="begin"/>
        </w:r>
        <w:r>
          <w:rPr>
            <w:noProof/>
            <w:webHidden/>
          </w:rPr>
          <w:instrText xml:space="preserve"> PAGEREF _Toc16848517 \h </w:instrText>
        </w:r>
        <w:r>
          <w:rPr>
            <w:noProof/>
            <w:webHidden/>
          </w:rPr>
        </w:r>
        <w:r>
          <w:rPr>
            <w:noProof/>
            <w:webHidden/>
          </w:rPr>
          <w:fldChar w:fldCharType="separate"/>
        </w:r>
        <w:r>
          <w:rPr>
            <w:noProof/>
            <w:webHidden/>
          </w:rPr>
          <w:t>123</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18" w:history="1">
        <w:r w:rsidRPr="00E00FFD">
          <w:rPr>
            <w:rStyle w:val="a6"/>
            <w:b/>
            <w:noProof/>
          </w:rPr>
          <w:t>7.1.1.1 Раздел «Device information»</w:t>
        </w:r>
        <w:r>
          <w:rPr>
            <w:noProof/>
            <w:webHidden/>
          </w:rPr>
          <w:tab/>
        </w:r>
        <w:r>
          <w:rPr>
            <w:noProof/>
            <w:webHidden/>
          </w:rPr>
          <w:fldChar w:fldCharType="begin"/>
        </w:r>
        <w:r>
          <w:rPr>
            <w:noProof/>
            <w:webHidden/>
          </w:rPr>
          <w:instrText xml:space="preserve"> PAGEREF _Toc16848518 \h </w:instrText>
        </w:r>
        <w:r>
          <w:rPr>
            <w:noProof/>
            <w:webHidden/>
          </w:rPr>
        </w:r>
        <w:r>
          <w:rPr>
            <w:noProof/>
            <w:webHidden/>
          </w:rPr>
          <w:fldChar w:fldCharType="separate"/>
        </w:r>
        <w:r>
          <w:rPr>
            <w:noProof/>
            <w:webHidden/>
          </w:rPr>
          <w:t>123</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19" w:history="1">
        <w:r w:rsidRPr="00E00FFD">
          <w:rPr>
            <w:rStyle w:val="a6"/>
            <w:b/>
            <w:noProof/>
          </w:rPr>
          <w:t>7.1.1.2 Раздел «Software information»</w:t>
        </w:r>
        <w:r>
          <w:rPr>
            <w:noProof/>
            <w:webHidden/>
          </w:rPr>
          <w:tab/>
        </w:r>
        <w:r>
          <w:rPr>
            <w:noProof/>
            <w:webHidden/>
          </w:rPr>
          <w:fldChar w:fldCharType="begin"/>
        </w:r>
        <w:r>
          <w:rPr>
            <w:noProof/>
            <w:webHidden/>
          </w:rPr>
          <w:instrText xml:space="preserve"> PAGEREF _Toc16848519 \h </w:instrText>
        </w:r>
        <w:r>
          <w:rPr>
            <w:noProof/>
            <w:webHidden/>
          </w:rPr>
        </w:r>
        <w:r>
          <w:rPr>
            <w:noProof/>
            <w:webHidden/>
          </w:rPr>
          <w:fldChar w:fldCharType="separate"/>
        </w:r>
        <w:r>
          <w:rPr>
            <w:noProof/>
            <w:webHidden/>
          </w:rPr>
          <w:t>124</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20" w:history="1">
        <w:r w:rsidRPr="00E00FFD">
          <w:rPr>
            <w:rStyle w:val="a6"/>
            <w:b/>
            <w:noProof/>
          </w:rPr>
          <w:t>7.1.1.3 Раздел «</w:t>
        </w:r>
        <w:r w:rsidRPr="00E00FFD">
          <w:rPr>
            <w:rStyle w:val="a6"/>
            <w:b/>
            <w:noProof/>
            <w:lang w:val="en-US"/>
          </w:rPr>
          <w:t>Memory</w:t>
        </w:r>
        <w:r w:rsidRPr="00E00FFD">
          <w:rPr>
            <w:rStyle w:val="a6"/>
            <w:b/>
            <w:noProof/>
          </w:rPr>
          <w:t xml:space="preserve"> </w:t>
        </w:r>
        <w:r w:rsidRPr="00E00FFD">
          <w:rPr>
            <w:rStyle w:val="a6"/>
            <w:b/>
            <w:noProof/>
            <w:lang w:val="en-US"/>
          </w:rPr>
          <w:t>information</w:t>
        </w:r>
        <w:r w:rsidRPr="00E00FFD">
          <w:rPr>
            <w:rStyle w:val="a6"/>
            <w:b/>
            <w:noProof/>
          </w:rPr>
          <w:t>»</w:t>
        </w:r>
        <w:r>
          <w:rPr>
            <w:noProof/>
            <w:webHidden/>
          </w:rPr>
          <w:tab/>
        </w:r>
        <w:r>
          <w:rPr>
            <w:noProof/>
            <w:webHidden/>
          </w:rPr>
          <w:fldChar w:fldCharType="begin"/>
        </w:r>
        <w:r>
          <w:rPr>
            <w:noProof/>
            <w:webHidden/>
          </w:rPr>
          <w:instrText xml:space="preserve"> PAGEREF _Toc16848520 \h </w:instrText>
        </w:r>
        <w:r>
          <w:rPr>
            <w:noProof/>
            <w:webHidden/>
          </w:rPr>
        </w:r>
        <w:r>
          <w:rPr>
            <w:noProof/>
            <w:webHidden/>
          </w:rPr>
          <w:fldChar w:fldCharType="separate"/>
        </w:r>
        <w:r>
          <w:rPr>
            <w:noProof/>
            <w:webHidden/>
          </w:rPr>
          <w:t>124</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21" w:history="1">
        <w:r w:rsidRPr="00E00FFD">
          <w:rPr>
            <w:rStyle w:val="a6"/>
            <w:b/>
            <w:noProof/>
          </w:rPr>
          <w:t>7.1.1.4 Раздел «DSP information»</w:t>
        </w:r>
        <w:r>
          <w:rPr>
            <w:noProof/>
            <w:webHidden/>
          </w:rPr>
          <w:tab/>
        </w:r>
        <w:r>
          <w:rPr>
            <w:noProof/>
            <w:webHidden/>
          </w:rPr>
          <w:fldChar w:fldCharType="begin"/>
        </w:r>
        <w:r>
          <w:rPr>
            <w:noProof/>
            <w:webHidden/>
          </w:rPr>
          <w:instrText xml:space="preserve"> PAGEREF _Toc16848521 \h </w:instrText>
        </w:r>
        <w:r>
          <w:rPr>
            <w:noProof/>
            <w:webHidden/>
          </w:rPr>
        </w:r>
        <w:r>
          <w:rPr>
            <w:noProof/>
            <w:webHidden/>
          </w:rPr>
          <w:fldChar w:fldCharType="separate"/>
        </w:r>
        <w:r>
          <w:rPr>
            <w:noProof/>
            <w:webHidden/>
          </w:rPr>
          <w:t>124</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22" w:history="1">
        <w:r w:rsidRPr="00E00FFD">
          <w:rPr>
            <w:rStyle w:val="a6"/>
            <w:noProof/>
          </w:rPr>
          <w:t>7.1.2 Страница «</w:t>
        </w:r>
        <w:r w:rsidRPr="00E00FFD">
          <w:rPr>
            <w:rStyle w:val="a6"/>
            <w:noProof/>
            <w:lang w:val="en-US"/>
          </w:rPr>
          <w:t>System</w:t>
        </w:r>
        <w:r w:rsidRPr="00E00FFD">
          <w:rPr>
            <w:rStyle w:val="a6"/>
            <w:noProof/>
          </w:rPr>
          <w:t>»</w:t>
        </w:r>
        <w:r>
          <w:rPr>
            <w:noProof/>
            <w:webHidden/>
          </w:rPr>
          <w:tab/>
        </w:r>
        <w:r>
          <w:rPr>
            <w:noProof/>
            <w:webHidden/>
          </w:rPr>
          <w:fldChar w:fldCharType="begin"/>
        </w:r>
        <w:r>
          <w:rPr>
            <w:noProof/>
            <w:webHidden/>
          </w:rPr>
          <w:instrText xml:space="preserve"> PAGEREF _Toc16848522 \h </w:instrText>
        </w:r>
        <w:r>
          <w:rPr>
            <w:noProof/>
            <w:webHidden/>
          </w:rPr>
        </w:r>
        <w:r>
          <w:rPr>
            <w:noProof/>
            <w:webHidden/>
          </w:rPr>
          <w:fldChar w:fldCharType="separate"/>
        </w:r>
        <w:r>
          <w:rPr>
            <w:noProof/>
            <w:webHidden/>
          </w:rPr>
          <w:t>125</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23" w:history="1">
        <w:r w:rsidRPr="00E00FFD">
          <w:rPr>
            <w:rStyle w:val="a6"/>
            <w:b/>
            <w:noProof/>
            <w:lang w:val="en-US"/>
          </w:rPr>
          <w:t xml:space="preserve">7.1.2.1 </w:t>
        </w:r>
        <w:r w:rsidRPr="00E00FFD">
          <w:rPr>
            <w:rStyle w:val="a6"/>
            <w:b/>
            <w:noProof/>
          </w:rPr>
          <w:t>Раздел</w:t>
        </w:r>
        <w:r w:rsidRPr="00E00FFD">
          <w:rPr>
            <w:rStyle w:val="a6"/>
            <w:b/>
            <w:noProof/>
            <w:lang w:val="en-US"/>
          </w:rPr>
          <w:t xml:space="preserve"> «Driver configuration»</w:t>
        </w:r>
        <w:r>
          <w:rPr>
            <w:noProof/>
            <w:webHidden/>
          </w:rPr>
          <w:tab/>
        </w:r>
        <w:r>
          <w:rPr>
            <w:noProof/>
            <w:webHidden/>
          </w:rPr>
          <w:fldChar w:fldCharType="begin"/>
        </w:r>
        <w:r>
          <w:rPr>
            <w:noProof/>
            <w:webHidden/>
          </w:rPr>
          <w:instrText xml:space="preserve"> PAGEREF _Toc16848523 \h </w:instrText>
        </w:r>
        <w:r>
          <w:rPr>
            <w:noProof/>
            <w:webHidden/>
          </w:rPr>
        </w:r>
        <w:r>
          <w:rPr>
            <w:noProof/>
            <w:webHidden/>
          </w:rPr>
          <w:fldChar w:fldCharType="separate"/>
        </w:r>
        <w:r>
          <w:rPr>
            <w:noProof/>
            <w:webHidden/>
          </w:rPr>
          <w:t>125</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24" w:history="1">
        <w:r w:rsidRPr="00E00FFD">
          <w:rPr>
            <w:rStyle w:val="a6"/>
            <w:b/>
            <w:noProof/>
          </w:rPr>
          <w:t>7.1.2.2 Раздел «DSP setup»</w:t>
        </w:r>
        <w:r>
          <w:rPr>
            <w:noProof/>
            <w:webHidden/>
          </w:rPr>
          <w:tab/>
        </w:r>
        <w:r>
          <w:rPr>
            <w:noProof/>
            <w:webHidden/>
          </w:rPr>
          <w:fldChar w:fldCharType="begin"/>
        </w:r>
        <w:r>
          <w:rPr>
            <w:noProof/>
            <w:webHidden/>
          </w:rPr>
          <w:instrText xml:space="preserve"> PAGEREF _Toc16848524 \h </w:instrText>
        </w:r>
        <w:r>
          <w:rPr>
            <w:noProof/>
            <w:webHidden/>
          </w:rPr>
        </w:r>
        <w:r>
          <w:rPr>
            <w:noProof/>
            <w:webHidden/>
          </w:rPr>
          <w:fldChar w:fldCharType="separate"/>
        </w:r>
        <w:r>
          <w:rPr>
            <w:noProof/>
            <w:webHidden/>
          </w:rPr>
          <w:t>126</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25" w:history="1">
        <w:r w:rsidRPr="00E00FFD">
          <w:rPr>
            <w:rStyle w:val="a6"/>
            <w:b/>
            <w:noProof/>
          </w:rPr>
          <w:t>7.1.2.3 Раздел «Network configuration»</w:t>
        </w:r>
        <w:r>
          <w:rPr>
            <w:noProof/>
            <w:webHidden/>
          </w:rPr>
          <w:tab/>
        </w:r>
        <w:r>
          <w:rPr>
            <w:noProof/>
            <w:webHidden/>
          </w:rPr>
          <w:fldChar w:fldCharType="begin"/>
        </w:r>
        <w:r>
          <w:rPr>
            <w:noProof/>
            <w:webHidden/>
          </w:rPr>
          <w:instrText xml:space="preserve"> PAGEREF _Toc16848525 \h </w:instrText>
        </w:r>
        <w:r>
          <w:rPr>
            <w:noProof/>
            <w:webHidden/>
          </w:rPr>
        </w:r>
        <w:r>
          <w:rPr>
            <w:noProof/>
            <w:webHidden/>
          </w:rPr>
          <w:fldChar w:fldCharType="separate"/>
        </w:r>
        <w:r>
          <w:rPr>
            <w:noProof/>
            <w:webHidden/>
          </w:rPr>
          <w:t>127</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26" w:history="1">
        <w:r w:rsidRPr="00E00FFD">
          <w:rPr>
            <w:rStyle w:val="a6"/>
            <w:b/>
            <w:noProof/>
          </w:rPr>
          <w:t>7.1.2.4 Раздел «</w:t>
        </w:r>
        <w:r w:rsidRPr="00E00FFD">
          <w:rPr>
            <w:rStyle w:val="a6"/>
            <w:b/>
            <w:noProof/>
            <w:lang w:val="en-US"/>
          </w:rPr>
          <w:t>Services</w:t>
        </w:r>
        <w:r w:rsidRPr="00E00FFD">
          <w:rPr>
            <w:rStyle w:val="a6"/>
            <w:b/>
            <w:noProof/>
          </w:rPr>
          <w:t xml:space="preserve"> </w:t>
        </w:r>
        <w:r w:rsidRPr="00E00FFD">
          <w:rPr>
            <w:rStyle w:val="a6"/>
            <w:b/>
            <w:noProof/>
            <w:lang w:val="en-US"/>
          </w:rPr>
          <w:t>startup</w:t>
        </w:r>
        <w:r w:rsidRPr="00E00FFD">
          <w:rPr>
            <w:rStyle w:val="a6"/>
            <w:b/>
            <w:noProof/>
          </w:rPr>
          <w:t>»</w:t>
        </w:r>
        <w:r>
          <w:rPr>
            <w:noProof/>
            <w:webHidden/>
          </w:rPr>
          <w:tab/>
        </w:r>
        <w:r>
          <w:rPr>
            <w:noProof/>
            <w:webHidden/>
          </w:rPr>
          <w:fldChar w:fldCharType="begin"/>
        </w:r>
        <w:r>
          <w:rPr>
            <w:noProof/>
            <w:webHidden/>
          </w:rPr>
          <w:instrText xml:space="preserve"> PAGEREF _Toc16848526 \h </w:instrText>
        </w:r>
        <w:r>
          <w:rPr>
            <w:noProof/>
            <w:webHidden/>
          </w:rPr>
        </w:r>
        <w:r>
          <w:rPr>
            <w:noProof/>
            <w:webHidden/>
          </w:rPr>
          <w:fldChar w:fldCharType="separate"/>
        </w:r>
        <w:r>
          <w:rPr>
            <w:noProof/>
            <w:webHidden/>
          </w:rPr>
          <w:t>129</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27" w:history="1">
        <w:r w:rsidRPr="00E00FFD">
          <w:rPr>
            <w:rStyle w:val="a6"/>
            <w:noProof/>
          </w:rPr>
          <w:t>7.1.3 Страница «Configuration»</w:t>
        </w:r>
        <w:r>
          <w:rPr>
            <w:noProof/>
            <w:webHidden/>
          </w:rPr>
          <w:tab/>
        </w:r>
        <w:r>
          <w:rPr>
            <w:noProof/>
            <w:webHidden/>
          </w:rPr>
          <w:fldChar w:fldCharType="begin"/>
        </w:r>
        <w:r>
          <w:rPr>
            <w:noProof/>
            <w:webHidden/>
          </w:rPr>
          <w:instrText xml:space="preserve"> PAGEREF _Toc16848527 \h </w:instrText>
        </w:r>
        <w:r>
          <w:rPr>
            <w:noProof/>
            <w:webHidden/>
          </w:rPr>
        </w:r>
        <w:r>
          <w:rPr>
            <w:noProof/>
            <w:webHidden/>
          </w:rPr>
          <w:fldChar w:fldCharType="separate"/>
        </w:r>
        <w:r>
          <w:rPr>
            <w:noProof/>
            <w:webHidden/>
          </w:rPr>
          <w:t>130</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28" w:history="1">
        <w:r w:rsidRPr="00E00FFD">
          <w:rPr>
            <w:rStyle w:val="a6"/>
            <w:b/>
            <w:noProof/>
          </w:rPr>
          <w:t>7.1.3.1 Раздел «Main settings»</w:t>
        </w:r>
        <w:r>
          <w:rPr>
            <w:noProof/>
            <w:webHidden/>
          </w:rPr>
          <w:tab/>
        </w:r>
        <w:r>
          <w:rPr>
            <w:noProof/>
            <w:webHidden/>
          </w:rPr>
          <w:fldChar w:fldCharType="begin"/>
        </w:r>
        <w:r>
          <w:rPr>
            <w:noProof/>
            <w:webHidden/>
          </w:rPr>
          <w:instrText xml:space="preserve"> PAGEREF _Toc16848528 \h </w:instrText>
        </w:r>
        <w:r>
          <w:rPr>
            <w:noProof/>
            <w:webHidden/>
          </w:rPr>
        </w:r>
        <w:r>
          <w:rPr>
            <w:noProof/>
            <w:webHidden/>
          </w:rPr>
          <w:fldChar w:fldCharType="separate"/>
        </w:r>
        <w:r>
          <w:rPr>
            <w:noProof/>
            <w:webHidden/>
          </w:rPr>
          <w:t>130</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29" w:history="1">
        <w:r w:rsidRPr="00E00FFD">
          <w:rPr>
            <w:rStyle w:val="a6"/>
            <w:b/>
            <w:noProof/>
          </w:rPr>
          <w:t>7.1.3.2 Раздел «Boards configuration»</w:t>
        </w:r>
        <w:r>
          <w:rPr>
            <w:noProof/>
            <w:webHidden/>
          </w:rPr>
          <w:tab/>
        </w:r>
        <w:r>
          <w:rPr>
            <w:noProof/>
            <w:webHidden/>
          </w:rPr>
          <w:fldChar w:fldCharType="begin"/>
        </w:r>
        <w:r>
          <w:rPr>
            <w:noProof/>
            <w:webHidden/>
          </w:rPr>
          <w:instrText xml:space="preserve"> PAGEREF _Toc16848529 \h </w:instrText>
        </w:r>
        <w:r>
          <w:rPr>
            <w:noProof/>
            <w:webHidden/>
          </w:rPr>
        </w:r>
        <w:r>
          <w:rPr>
            <w:noProof/>
            <w:webHidden/>
          </w:rPr>
          <w:fldChar w:fldCharType="separate"/>
        </w:r>
        <w:r>
          <w:rPr>
            <w:noProof/>
            <w:webHidden/>
          </w:rPr>
          <w:t>130</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30" w:history="1">
        <w:r w:rsidRPr="00E00FFD">
          <w:rPr>
            <w:rStyle w:val="a6"/>
            <w:b/>
            <w:noProof/>
          </w:rPr>
          <w:t>7.1.3.3 Раздел «SIP/PJ»</w:t>
        </w:r>
        <w:r>
          <w:rPr>
            <w:noProof/>
            <w:webHidden/>
          </w:rPr>
          <w:tab/>
        </w:r>
        <w:r>
          <w:rPr>
            <w:noProof/>
            <w:webHidden/>
          </w:rPr>
          <w:fldChar w:fldCharType="begin"/>
        </w:r>
        <w:r>
          <w:rPr>
            <w:noProof/>
            <w:webHidden/>
          </w:rPr>
          <w:instrText xml:space="preserve"> PAGEREF _Toc16848530 \h </w:instrText>
        </w:r>
        <w:r>
          <w:rPr>
            <w:noProof/>
            <w:webHidden/>
          </w:rPr>
        </w:r>
        <w:r>
          <w:rPr>
            <w:noProof/>
            <w:webHidden/>
          </w:rPr>
          <w:fldChar w:fldCharType="separate"/>
        </w:r>
        <w:r>
          <w:rPr>
            <w:noProof/>
            <w:webHidden/>
          </w:rPr>
          <w:t>130</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31" w:history="1">
        <w:r w:rsidRPr="00E00FFD">
          <w:rPr>
            <w:rStyle w:val="a6"/>
            <w:b/>
            <w:noProof/>
          </w:rPr>
          <w:t>7.1.3.4 Раздел «</w:t>
        </w:r>
        <w:r w:rsidRPr="00E00FFD">
          <w:rPr>
            <w:rStyle w:val="a6"/>
            <w:b/>
            <w:noProof/>
            <w:lang w:val="en-US"/>
          </w:rPr>
          <w:t>H</w:t>
        </w:r>
        <w:r w:rsidRPr="00E00FFD">
          <w:rPr>
            <w:rStyle w:val="a6"/>
            <w:b/>
            <w:noProof/>
          </w:rPr>
          <w:t xml:space="preserve">323 </w:t>
        </w:r>
        <w:r w:rsidRPr="00E00FFD">
          <w:rPr>
            <w:rStyle w:val="a6"/>
            <w:b/>
            <w:noProof/>
            <w:lang w:val="en-US"/>
          </w:rPr>
          <w:t>configuration</w:t>
        </w:r>
        <w:r w:rsidRPr="00E00FFD">
          <w:rPr>
            <w:rStyle w:val="a6"/>
            <w:b/>
            <w:noProof/>
          </w:rPr>
          <w:t>»</w:t>
        </w:r>
        <w:r>
          <w:rPr>
            <w:noProof/>
            <w:webHidden/>
          </w:rPr>
          <w:tab/>
        </w:r>
        <w:r>
          <w:rPr>
            <w:noProof/>
            <w:webHidden/>
          </w:rPr>
          <w:fldChar w:fldCharType="begin"/>
        </w:r>
        <w:r>
          <w:rPr>
            <w:noProof/>
            <w:webHidden/>
          </w:rPr>
          <w:instrText xml:space="preserve"> PAGEREF _Toc16848531 \h </w:instrText>
        </w:r>
        <w:r>
          <w:rPr>
            <w:noProof/>
            <w:webHidden/>
          </w:rPr>
        </w:r>
        <w:r>
          <w:rPr>
            <w:noProof/>
            <w:webHidden/>
          </w:rPr>
          <w:fldChar w:fldCharType="separate"/>
        </w:r>
        <w:r>
          <w:rPr>
            <w:noProof/>
            <w:webHidden/>
          </w:rPr>
          <w:t>132</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32" w:history="1">
        <w:r w:rsidRPr="00E00FFD">
          <w:rPr>
            <w:rStyle w:val="a6"/>
            <w:b/>
            <w:noProof/>
            <w:lang w:val="en-US"/>
          </w:rPr>
          <w:t xml:space="preserve">7.1.3.5 </w:t>
        </w:r>
        <w:r w:rsidRPr="00E00FFD">
          <w:rPr>
            <w:rStyle w:val="a6"/>
            <w:b/>
            <w:noProof/>
          </w:rPr>
          <w:t>Раздел</w:t>
        </w:r>
        <w:r w:rsidRPr="00E00FFD">
          <w:rPr>
            <w:rStyle w:val="a6"/>
            <w:b/>
            <w:noProof/>
            <w:lang w:val="en-US"/>
          </w:rPr>
          <w:t xml:space="preserve"> «E1 Trunks configuration»</w:t>
        </w:r>
        <w:r>
          <w:rPr>
            <w:noProof/>
            <w:webHidden/>
          </w:rPr>
          <w:tab/>
        </w:r>
        <w:r>
          <w:rPr>
            <w:noProof/>
            <w:webHidden/>
          </w:rPr>
          <w:fldChar w:fldCharType="begin"/>
        </w:r>
        <w:r>
          <w:rPr>
            <w:noProof/>
            <w:webHidden/>
          </w:rPr>
          <w:instrText xml:space="preserve"> PAGEREF _Toc16848532 \h </w:instrText>
        </w:r>
        <w:r>
          <w:rPr>
            <w:noProof/>
            <w:webHidden/>
          </w:rPr>
        </w:r>
        <w:r>
          <w:rPr>
            <w:noProof/>
            <w:webHidden/>
          </w:rPr>
          <w:fldChar w:fldCharType="separate"/>
        </w:r>
        <w:r>
          <w:rPr>
            <w:noProof/>
            <w:webHidden/>
          </w:rPr>
          <w:t>132</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33" w:history="1">
        <w:r w:rsidRPr="00E00FFD">
          <w:rPr>
            <w:rStyle w:val="a6"/>
            <w:b/>
            <w:noProof/>
          </w:rPr>
          <w:t>7.1.3.6 Раздел «</w:t>
        </w:r>
        <w:r w:rsidRPr="00E00FFD">
          <w:rPr>
            <w:rStyle w:val="a6"/>
            <w:b/>
            <w:noProof/>
            <w:lang w:val="en-US"/>
          </w:rPr>
          <w:t>SS</w:t>
        </w:r>
        <w:r w:rsidRPr="00E00FFD">
          <w:rPr>
            <w:rStyle w:val="a6"/>
            <w:b/>
            <w:noProof/>
          </w:rPr>
          <w:t xml:space="preserve">7 </w:t>
        </w:r>
        <w:r w:rsidRPr="00E00FFD">
          <w:rPr>
            <w:rStyle w:val="a6"/>
            <w:b/>
            <w:noProof/>
            <w:lang w:val="en-US"/>
          </w:rPr>
          <w:t>configuration</w:t>
        </w:r>
        <w:r w:rsidRPr="00E00FFD">
          <w:rPr>
            <w:rStyle w:val="a6"/>
            <w:b/>
            <w:noProof/>
          </w:rPr>
          <w:t>»</w:t>
        </w:r>
        <w:r>
          <w:rPr>
            <w:noProof/>
            <w:webHidden/>
          </w:rPr>
          <w:tab/>
        </w:r>
        <w:r>
          <w:rPr>
            <w:noProof/>
            <w:webHidden/>
          </w:rPr>
          <w:fldChar w:fldCharType="begin"/>
        </w:r>
        <w:r>
          <w:rPr>
            <w:noProof/>
            <w:webHidden/>
          </w:rPr>
          <w:instrText xml:space="preserve"> PAGEREF _Toc16848533 \h </w:instrText>
        </w:r>
        <w:r>
          <w:rPr>
            <w:noProof/>
            <w:webHidden/>
          </w:rPr>
        </w:r>
        <w:r>
          <w:rPr>
            <w:noProof/>
            <w:webHidden/>
          </w:rPr>
          <w:fldChar w:fldCharType="separate"/>
        </w:r>
        <w:r>
          <w:rPr>
            <w:noProof/>
            <w:webHidden/>
          </w:rPr>
          <w:t>134</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34" w:history="1">
        <w:r w:rsidRPr="00E00FFD">
          <w:rPr>
            <w:rStyle w:val="a6"/>
            <w:b/>
            <w:noProof/>
          </w:rPr>
          <w:t xml:space="preserve">7.1.3.7 Раздел «АК </w:t>
        </w:r>
        <w:r w:rsidRPr="00E00FFD">
          <w:rPr>
            <w:rStyle w:val="a6"/>
            <w:b/>
            <w:noProof/>
            <w:lang w:val="en-US"/>
          </w:rPr>
          <w:t>configuration</w:t>
        </w:r>
        <w:r w:rsidRPr="00E00FFD">
          <w:rPr>
            <w:rStyle w:val="a6"/>
            <w:b/>
            <w:noProof/>
          </w:rPr>
          <w:t>»</w:t>
        </w:r>
        <w:r>
          <w:rPr>
            <w:noProof/>
            <w:webHidden/>
          </w:rPr>
          <w:tab/>
        </w:r>
        <w:r>
          <w:rPr>
            <w:noProof/>
            <w:webHidden/>
          </w:rPr>
          <w:fldChar w:fldCharType="begin"/>
        </w:r>
        <w:r>
          <w:rPr>
            <w:noProof/>
            <w:webHidden/>
          </w:rPr>
          <w:instrText xml:space="preserve"> PAGEREF _Toc16848534 \h </w:instrText>
        </w:r>
        <w:r>
          <w:rPr>
            <w:noProof/>
            <w:webHidden/>
          </w:rPr>
        </w:r>
        <w:r>
          <w:rPr>
            <w:noProof/>
            <w:webHidden/>
          </w:rPr>
          <w:fldChar w:fldCharType="separate"/>
        </w:r>
        <w:r>
          <w:rPr>
            <w:noProof/>
            <w:webHidden/>
          </w:rPr>
          <w:t>135</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35" w:history="1">
        <w:r w:rsidRPr="00E00FFD">
          <w:rPr>
            <w:rStyle w:val="a6"/>
            <w:b/>
            <w:noProof/>
          </w:rPr>
          <w:t>7.1.3.8 Раздел «</w:t>
        </w:r>
        <w:r w:rsidRPr="00E00FFD">
          <w:rPr>
            <w:rStyle w:val="a6"/>
            <w:b/>
            <w:noProof/>
            <w:lang w:val="en-US"/>
          </w:rPr>
          <w:t>Redundancy</w:t>
        </w:r>
        <w:r w:rsidRPr="00E00FFD">
          <w:rPr>
            <w:rStyle w:val="a6"/>
            <w:b/>
            <w:noProof/>
          </w:rPr>
          <w:t>»</w:t>
        </w:r>
        <w:r>
          <w:rPr>
            <w:noProof/>
            <w:webHidden/>
          </w:rPr>
          <w:tab/>
        </w:r>
        <w:r>
          <w:rPr>
            <w:noProof/>
            <w:webHidden/>
          </w:rPr>
          <w:fldChar w:fldCharType="begin"/>
        </w:r>
        <w:r>
          <w:rPr>
            <w:noProof/>
            <w:webHidden/>
          </w:rPr>
          <w:instrText xml:space="preserve"> PAGEREF _Toc16848535 \h </w:instrText>
        </w:r>
        <w:r>
          <w:rPr>
            <w:noProof/>
            <w:webHidden/>
          </w:rPr>
        </w:r>
        <w:r>
          <w:rPr>
            <w:noProof/>
            <w:webHidden/>
          </w:rPr>
          <w:fldChar w:fldCharType="separate"/>
        </w:r>
        <w:r>
          <w:rPr>
            <w:noProof/>
            <w:webHidden/>
          </w:rPr>
          <w:t>136</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36" w:history="1">
        <w:r w:rsidRPr="00E00FFD">
          <w:rPr>
            <w:rStyle w:val="a6"/>
            <w:b/>
            <w:noProof/>
          </w:rPr>
          <w:t>7.1.3.9 Раздел «</w:t>
        </w:r>
        <w:r w:rsidRPr="00E00FFD">
          <w:rPr>
            <w:rStyle w:val="a6"/>
            <w:b/>
            <w:noProof/>
            <w:lang w:val="en-US"/>
          </w:rPr>
          <w:t>Emergency</w:t>
        </w:r>
        <w:r w:rsidRPr="00E00FFD">
          <w:rPr>
            <w:rStyle w:val="a6"/>
            <w:b/>
            <w:noProof/>
          </w:rPr>
          <w:t xml:space="preserve"> </w:t>
        </w:r>
        <w:r w:rsidRPr="00E00FFD">
          <w:rPr>
            <w:rStyle w:val="a6"/>
            <w:b/>
            <w:noProof/>
            <w:lang w:val="en-US"/>
          </w:rPr>
          <w:t>Phone</w:t>
        </w:r>
        <w:r w:rsidRPr="00E00FFD">
          <w:rPr>
            <w:rStyle w:val="a6"/>
            <w:b/>
            <w:noProof/>
          </w:rPr>
          <w:t xml:space="preserve"> </w:t>
        </w:r>
        <w:r w:rsidRPr="00E00FFD">
          <w:rPr>
            <w:rStyle w:val="a6"/>
            <w:b/>
            <w:noProof/>
            <w:lang w:val="en-US"/>
          </w:rPr>
          <w:t>configuration</w:t>
        </w:r>
        <w:r w:rsidRPr="00E00FFD">
          <w:rPr>
            <w:rStyle w:val="a6"/>
            <w:b/>
            <w:noProof/>
          </w:rPr>
          <w:t>»</w:t>
        </w:r>
        <w:r>
          <w:rPr>
            <w:noProof/>
            <w:webHidden/>
          </w:rPr>
          <w:tab/>
        </w:r>
        <w:r>
          <w:rPr>
            <w:noProof/>
            <w:webHidden/>
          </w:rPr>
          <w:fldChar w:fldCharType="begin"/>
        </w:r>
        <w:r>
          <w:rPr>
            <w:noProof/>
            <w:webHidden/>
          </w:rPr>
          <w:instrText xml:space="preserve"> PAGEREF _Toc16848536 \h </w:instrText>
        </w:r>
        <w:r>
          <w:rPr>
            <w:noProof/>
            <w:webHidden/>
          </w:rPr>
        </w:r>
        <w:r>
          <w:rPr>
            <w:noProof/>
            <w:webHidden/>
          </w:rPr>
          <w:fldChar w:fldCharType="separate"/>
        </w:r>
        <w:r>
          <w:rPr>
            <w:noProof/>
            <w:webHidden/>
          </w:rPr>
          <w:t>138</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37" w:history="1">
        <w:r w:rsidRPr="00E00FFD">
          <w:rPr>
            <w:rStyle w:val="a6"/>
            <w:b/>
            <w:noProof/>
          </w:rPr>
          <w:t>7.1.3.10  Сохранение изменений</w:t>
        </w:r>
        <w:r>
          <w:rPr>
            <w:noProof/>
            <w:webHidden/>
          </w:rPr>
          <w:tab/>
        </w:r>
        <w:r>
          <w:rPr>
            <w:noProof/>
            <w:webHidden/>
          </w:rPr>
          <w:fldChar w:fldCharType="begin"/>
        </w:r>
        <w:r>
          <w:rPr>
            <w:noProof/>
            <w:webHidden/>
          </w:rPr>
          <w:instrText xml:space="preserve"> PAGEREF _Toc16848537 \h </w:instrText>
        </w:r>
        <w:r>
          <w:rPr>
            <w:noProof/>
            <w:webHidden/>
          </w:rPr>
        </w:r>
        <w:r>
          <w:rPr>
            <w:noProof/>
            <w:webHidden/>
          </w:rPr>
          <w:fldChar w:fldCharType="separate"/>
        </w:r>
        <w:r>
          <w:rPr>
            <w:noProof/>
            <w:webHidden/>
          </w:rPr>
          <w:t>139</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38" w:history="1">
        <w:r w:rsidRPr="00E00FFD">
          <w:rPr>
            <w:rStyle w:val="a6"/>
            <w:noProof/>
          </w:rPr>
          <w:t>7.1.4 Страница «Modems»</w:t>
        </w:r>
        <w:r>
          <w:rPr>
            <w:noProof/>
            <w:webHidden/>
          </w:rPr>
          <w:tab/>
        </w:r>
        <w:r>
          <w:rPr>
            <w:noProof/>
            <w:webHidden/>
          </w:rPr>
          <w:fldChar w:fldCharType="begin"/>
        </w:r>
        <w:r>
          <w:rPr>
            <w:noProof/>
            <w:webHidden/>
          </w:rPr>
          <w:instrText xml:space="preserve"> PAGEREF _Toc16848538 \h </w:instrText>
        </w:r>
        <w:r>
          <w:rPr>
            <w:noProof/>
            <w:webHidden/>
          </w:rPr>
        </w:r>
        <w:r>
          <w:rPr>
            <w:noProof/>
            <w:webHidden/>
          </w:rPr>
          <w:fldChar w:fldCharType="separate"/>
        </w:r>
        <w:r>
          <w:rPr>
            <w:noProof/>
            <w:webHidden/>
          </w:rPr>
          <w:t>140</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39" w:history="1">
        <w:r w:rsidRPr="00E00FFD">
          <w:rPr>
            <w:rStyle w:val="a6"/>
            <w:noProof/>
          </w:rPr>
          <w:t>7.1.5 Страница «Routing»</w:t>
        </w:r>
        <w:r>
          <w:rPr>
            <w:noProof/>
            <w:webHidden/>
          </w:rPr>
          <w:tab/>
        </w:r>
        <w:r>
          <w:rPr>
            <w:noProof/>
            <w:webHidden/>
          </w:rPr>
          <w:fldChar w:fldCharType="begin"/>
        </w:r>
        <w:r>
          <w:rPr>
            <w:noProof/>
            <w:webHidden/>
          </w:rPr>
          <w:instrText xml:space="preserve"> PAGEREF _Toc16848539 \h </w:instrText>
        </w:r>
        <w:r>
          <w:rPr>
            <w:noProof/>
            <w:webHidden/>
          </w:rPr>
        </w:r>
        <w:r>
          <w:rPr>
            <w:noProof/>
            <w:webHidden/>
          </w:rPr>
          <w:fldChar w:fldCharType="separate"/>
        </w:r>
        <w:r>
          <w:rPr>
            <w:noProof/>
            <w:webHidden/>
          </w:rPr>
          <w:t>140</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40" w:history="1">
        <w:r w:rsidRPr="00E00FFD">
          <w:rPr>
            <w:rStyle w:val="a6"/>
            <w:b/>
            <w:noProof/>
          </w:rPr>
          <w:t>7.1.5.1 Раздел «Main settings»</w:t>
        </w:r>
        <w:r>
          <w:rPr>
            <w:noProof/>
            <w:webHidden/>
          </w:rPr>
          <w:tab/>
        </w:r>
        <w:r>
          <w:rPr>
            <w:noProof/>
            <w:webHidden/>
          </w:rPr>
          <w:fldChar w:fldCharType="begin"/>
        </w:r>
        <w:r>
          <w:rPr>
            <w:noProof/>
            <w:webHidden/>
          </w:rPr>
          <w:instrText xml:space="preserve"> PAGEREF _Toc16848540 \h </w:instrText>
        </w:r>
        <w:r>
          <w:rPr>
            <w:noProof/>
            <w:webHidden/>
          </w:rPr>
        </w:r>
        <w:r>
          <w:rPr>
            <w:noProof/>
            <w:webHidden/>
          </w:rPr>
          <w:fldChar w:fldCharType="separate"/>
        </w:r>
        <w:r>
          <w:rPr>
            <w:noProof/>
            <w:webHidden/>
          </w:rPr>
          <w:t>140</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41" w:history="1">
        <w:r w:rsidRPr="00E00FFD">
          <w:rPr>
            <w:rStyle w:val="a6"/>
            <w:b/>
            <w:noProof/>
          </w:rPr>
          <w:t>7.1.5.2 Раздел «Signalling targets»</w:t>
        </w:r>
        <w:r>
          <w:rPr>
            <w:noProof/>
            <w:webHidden/>
          </w:rPr>
          <w:tab/>
        </w:r>
        <w:r>
          <w:rPr>
            <w:noProof/>
            <w:webHidden/>
          </w:rPr>
          <w:fldChar w:fldCharType="begin"/>
        </w:r>
        <w:r>
          <w:rPr>
            <w:noProof/>
            <w:webHidden/>
          </w:rPr>
          <w:instrText xml:space="preserve"> PAGEREF _Toc16848541 \h </w:instrText>
        </w:r>
        <w:r>
          <w:rPr>
            <w:noProof/>
            <w:webHidden/>
          </w:rPr>
        </w:r>
        <w:r>
          <w:rPr>
            <w:noProof/>
            <w:webHidden/>
          </w:rPr>
          <w:fldChar w:fldCharType="separate"/>
        </w:r>
        <w:r>
          <w:rPr>
            <w:noProof/>
            <w:webHidden/>
          </w:rPr>
          <w:t>141</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42" w:history="1">
        <w:r w:rsidRPr="00E00FFD">
          <w:rPr>
            <w:rStyle w:val="a6"/>
            <w:b/>
            <w:noProof/>
          </w:rPr>
          <w:t>7.1.5.3 Раздел «АК targets»</w:t>
        </w:r>
        <w:r>
          <w:rPr>
            <w:noProof/>
            <w:webHidden/>
          </w:rPr>
          <w:tab/>
        </w:r>
        <w:r>
          <w:rPr>
            <w:noProof/>
            <w:webHidden/>
          </w:rPr>
          <w:fldChar w:fldCharType="begin"/>
        </w:r>
        <w:r>
          <w:rPr>
            <w:noProof/>
            <w:webHidden/>
          </w:rPr>
          <w:instrText xml:space="preserve"> PAGEREF _Toc16848542 \h </w:instrText>
        </w:r>
        <w:r>
          <w:rPr>
            <w:noProof/>
            <w:webHidden/>
          </w:rPr>
        </w:r>
        <w:r>
          <w:rPr>
            <w:noProof/>
            <w:webHidden/>
          </w:rPr>
          <w:fldChar w:fldCharType="separate"/>
        </w:r>
        <w:r>
          <w:rPr>
            <w:noProof/>
            <w:webHidden/>
          </w:rPr>
          <w:t>144</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43" w:history="1">
        <w:r w:rsidRPr="00E00FFD">
          <w:rPr>
            <w:rStyle w:val="a6"/>
            <w:b/>
            <w:noProof/>
          </w:rPr>
          <w:t>7.1.5.4  Раздел  «Patterns»</w:t>
        </w:r>
        <w:r>
          <w:rPr>
            <w:noProof/>
            <w:webHidden/>
          </w:rPr>
          <w:tab/>
        </w:r>
        <w:r>
          <w:rPr>
            <w:noProof/>
            <w:webHidden/>
          </w:rPr>
          <w:fldChar w:fldCharType="begin"/>
        </w:r>
        <w:r>
          <w:rPr>
            <w:noProof/>
            <w:webHidden/>
          </w:rPr>
          <w:instrText xml:space="preserve"> PAGEREF _Toc16848543 \h </w:instrText>
        </w:r>
        <w:r>
          <w:rPr>
            <w:noProof/>
            <w:webHidden/>
          </w:rPr>
        </w:r>
        <w:r>
          <w:rPr>
            <w:noProof/>
            <w:webHidden/>
          </w:rPr>
          <w:fldChar w:fldCharType="separate"/>
        </w:r>
        <w:r>
          <w:rPr>
            <w:noProof/>
            <w:webHidden/>
          </w:rPr>
          <w:t>145</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44" w:history="1">
        <w:r w:rsidRPr="00E00FFD">
          <w:rPr>
            <w:rStyle w:val="a6"/>
            <w:b/>
            <w:noProof/>
          </w:rPr>
          <w:t>7.1.5.5 Раздел «</w:t>
        </w:r>
        <w:r w:rsidRPr="00E00FFD">
          <w:rPr>
            <w:rStyle w:val="a6"/>
            <w:b/>
            <w:noProof/>
            <w:lang w:val="en-US"/>
          </w:rPr>
          <w:t>Modem</w:t>
        </w:r>
        <w:r w:rsidRPr="00E00FFD">
          <w:rPr>
            <w:rStyle w:val="a6"/>
            <w:b/>
            <w:noProof/>
          </w:rPr>
          <w:t xml:space="preserve"> </w:t>
        </w:r>
        <w:r w:rsidRPr="00E00FFD">
          <w:rPr>
            <w:rStyle w:val="a6"/>
            <w:b/>
            <w:noProof/>
            <w:lang w:val="en-US"/>
          </w:rPr>
          <w:t>targets</w:t>
        </w:r>
        <w:r w:rsidRPr="00E00FFD">
          <w:rPr>
            <w:rStyle w:val="a6"/>
            <w:b/>
            <w:noProof/>
          </w:rPr>
          <w:t>»</w:t>
        </w:r>
        <w:r>
          <w:rPr>
            <w:noProof/>
            <w:webHidden/>
          </w:rPr>
          <w:tab/>
        </w:r>
        <w:r>
          <w:rPr>
            <w:noProof/>
            <w:webHidden/>
          </w:rPr>
          <w:fldChar w:fldCharType="begin"/>
        </w:r>
        <w:r>
          <w:rPr>
            <w:noProof/>
            <w:webHidden/>
          </w:rPr>
          <w:instrText xml:space="preserve"> PAGEREF _Toc16848544 \h </w:instrText>
        </w:r>
        <w:r>
          <w:rPr>
            <w:noProof/>
            <w:webHidden/>
          </w:rPr>
        </w:r>
        <w:r>
          <w:rPr>
            <w:noProof/>
            <w:webHidden/>
          </w:rPr>
          <w:fldChar w:fldCharType="separate"/>
        </w:r>
        <w:r>
          <w:rPr>
            <w:noProof/>
            <w:webHidden/>
          </w:rPr>
          <w:t>147</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45" w:history="1">
        <w:r w:rsidRPr="00E00FFD">
          <w:rPr>
            <w:rStyle w:val="a6"/>
            <w:b/>
            <w:noProof/>
          </w:rPr>
          <w:t>7.1.5.6 Раздел «</w:t>
        </w:r>
        <w:r w:rsidRPr="00E00FFD">
          <w:rPr>
            <w:rStyle w:val="a6"/>
            <w:b/>
            <w:noProof/>
            <w:lang w:val="en-US"/>
          </w:rPr>
          <w:t>Connections</w:t>
        </w:r>
        <w:r w:rsidRPr="00E00FFD">
          <w:rPr>
            <w:rStyle w:val="a6"/>
            <w:b/>
            <w:noProof/>
          </w:rPr>
          <w:t>»</w:t>
        </w:r>
        <w:r>
          <w:rPr>
            <w:noProof/>
            <w:webHidden/>
          </w:rPr>
          <w:tab/>
        </w:r>
        <w:r>
          <w:rPr>
            <w:noProof/>
            <w:webHidden/>
          </w:rPr>
          <w:fldChar w:fldCharType="begin"/>
        </w:r>
        <w:r>
          <w:rPr>
            <w:noProof/>
            <w:webHidden/>
          </w:rPr>
          <w:instrText xml:space="preserve"> PAGEREF _Toc16848545 \h </w:instrText>
        </w:r>
        <w:r>
          <w:rPr>
            <w:noProof/>
            <w:webHidden/>
          </w:rPr>
        </w:r>
        <w:r>
          <w:rPr>
            <w:noProof/>
            <w:webHidden/>
          </w:rPr>
          <w:fldChar w:fldCharType="separate"/>
        </w:r>
        <w:r>
          <w:rPr>
            <w:noProof/>
            <w:webHidden/>
          </w:rPr>
          <w:t>148</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46" w:history="1">
        <w:r w:rsidRPr="00E00FFD">
          <w:rPr>
            <w:rStyle w:val="a6"/>
            <w:b/>
            <w:noProof/>
          </w:rPr>
          <w:t>7.1.5.7 Раздел «</w:t>
        </w:r>
        <w:r w:rsidRPr="00E00FFD">
          <w:rPr>
            <w:rStyle w:val="a6"/>
            <w:b/>
            <w:noProof/>
            <w:lang w:val="en-US"/>
          </w:rPr>
          <w:t>Check</w:t>
        </w:r>
        <w:r w:rsidRPr="00E00FFD">
          <w:rPr>
            <w:rStyle w:val="a6"/>
            <w:b/>
            <w:noProof/>
          </w:rPr>
          <w:t xml:space="preserve"> </w:t>
        </w:r>
        <w:r w:rsidRPr="00E00FFD">
          <w:rPr>
            <w:rStyle w:val="a6"/>
            <w:b/>
            <w:noProof/>
            <w:lang w:val="en-US"/>
          </w:rPr>
          <w:t>patterns</w:t>
        </w:r>
        <w:r w:rsidRPr="00E00FFD">
          <w:rPr>
            <w:rStyle w:val="a6"/>
            <w:b/>
            <w:noProof/>
          </w:rPr>
          <w:t>»</w:t>
        </w:r>
        <w:r>
          <w:rPr>
            <w:noProof/>
            <w:webHidden/>
          </w:rPr>
          <w:tab/>
        </w:r>
        <w:r>
          <w:rPr>
            <w:noProof/>
            <w:webHidden/>
          </w:rPr>
          <w:fldChar w:fldCharType="begin"/>
        </w:r>
        <w:r>
          <w:rPr>
            <w:noProof/>
            <w:webHidden/>
          </w:rPr>
          <w:instrText xml:space="preserve"> PAGEREF _Toc16848546 \h </w:instrText>
        </w:r>
        <w:r>
          <w:rPr>
            <w:noProof/>
            <w:webHidden/>
          </w:rPr>
        </w:r>
        <w:r>
          <w:rPr>
            <w:noProof/>
            <w:webHidden/>
          </w:rPr>
          <w:fldChar w:fldCharType="separate"/>
        </w:r>
        <w:r>
          <w:rPr>
            <w:noProof/>
            <w:webHidden/>
          </w:rPr>
          <w:t>148</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47" w:history="1">
        <w:r w:rsidRPr="00E00FFD">
          <w:rPr>
            <w:rStyle w:val="a6"/>
            <w:b/>
            <w:noProof/>
          </w:rPr>
          <w:t>7.1.5.8 Кнопка «</w:t>
        </w:r>
        <w:r w:rsidRPr="00E00FFD">
          <w:rPr>
            <w:rStyle w:val="a6"/>
            <w:b/>
            <w:noProof/>
            <w:lang w:val="en-US"/>
          </w:rPr>
          <w:t>Save</w:t>
        </w:r>
        <w:r w:rsidRPr="00E00FFD">
          <w:rPr>
            <w:rStyle w:val="a6"/>
            <w:b/>
            <w:noProof/>
          </w:rPr>
          <w:t xml:space="preserve"> </w:t>
        </w:r>
        <w:r w:rsidRPr="00E00FFD">
          <w:rPr>
            <w:rStyle w:val="a6"/>
            <w:b/>
            <w:noProof/>
            <w:lang w:val="en-US"/>
          </w:rPr>
          <w:t>changes</w:t>
        </w:r>
        <w:r w:rsidRPr="00E00FFD">
          <w:rPr>
            <w:rStyle w:val="a6"/>
            <w:b/>
            <w:noProof/>
          </w:rPr>
          <w:t>»</w:t>
        </w:r>
        <w:r>
          <w:rPr>
            <w:noProof/>
            <w:webHidden/>
          </w:rPr>
          <w:tab/>
        </w:r>
        <w:r>
          <w:rPr>
            <w:noProof/>
            <w:webHidden/>
          </w:rPr>
          <w:fldChar w:fldCharType="begin"/>
        </w:r>
        <w:r>
          <w:rPr>
            <w:noProof/>
            <w:webHidden/>
          </w:rPr>
          <w:instrText xml:space="preserve"> PAGEREF _Toc16848547 \h </w:instrText>
        </w:r>
        <w:r>
          <w:rPr>
            <w:noProof/>
            <w:webHidden/>
          </w:rPr>
        </w:r>
        <w:r>
          <w:rPr>
            <w:noProof/>
            <w:webHidden/>
          </w:rPr>
          <w:fldChar w:fldCharType="separate"/>
        </w:r>
        <w:r>
          <w:rPr>
            <w:noProof/>
            <w:webHidden/>
          </w:rPr>
          <w:t>149</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48" w:history="1">
        <w:r w:rsidRPr="00E00FFD">
          <w:rPr>
            <w:rStyle w:val="a6"/>
            <w:noProof/>
          </w:rPr>
          <w:t>7.1.6 Страница «Statistics»</w:t>
        </w:r>
        <w:r>
          <w:rPr>
            <w:noProof/>
            <w:webHidden/>
          </w:rPr>
          <w:tab/>
        </w:r>
        <w:r>
          <w:rPr>
            <w:noProof/>
            <w:webHidden/>
          </w:rPr>
          <w:fldChar w:fldCharType="begin"/>
        </w:r>
        <w:r>
          <w:rPr>
            <w:noProof/>
            <w:webHidden/>
          </w:rPr>
          <w:instrText xml:space="preserve"> PAGEREF _Toc16848548 \h </w:instrText>
        </w:r>
        <w:r>
          <w:rPr>
            <w:noProof/>
            <w:webHidden/>
          </w:rPr>
        </w:r>
        <w:r>
          <w:rPr>
            <w:noProof/>
            <w:webHidden/>
          </w:rPr>
          <w:fldChar w:fldCharType="separate"/>
        </w:r>
        <w:r>
          <w:rPr>
            <w:noProof/>
            <w:webHidden/>
          </w:rPr>
          <w:t>150</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49" w:history="1">
        <w:r w:rsidRPr="00E00FFD">
          <w:rPr>
            <w:rStyle w:val="a6"/>
            <w:b/>
            <w:noProof/>
            <w:lang w:val="en-US"/>
          </w:rPr>
          <w:t xml:space="preserve">7.1.6.1 </w:t>
        </w:r>
        <w:r w:rsidRPr="00E00FFD">
          <w:rPr>
            <w:rStyle w:val="a6"/>
            <w:b/>
            <w:noProof/>
          </w:rPr>
          <w:t>Раздел</w:t>
        </w:r>
        <w:r w:rsidRPr="00E00FFD">
          <w:rPr>
            <w:rStyle w:val="a6"/>
            <w:b/>
            <w:noProof/>
            <w:lang w:val="en-US"/>
          </w:rPr>
          <w:t xml:space="preserve"> «Controller»</w:t>
        </w:r>
        <w:r>
          <w:rPr>
            <w:noProof/>
            <w:webHidden/>
          </w:rPr>
          <w:tab/>
        </w:r>
        <w:r>
          <w:rPr>
            <w:noProof/>
            <w:webHidden/>
          </w:rPr>
          <w:fldChar w:fldCharType="begin"/>
        </w:r>
        <w:r>
          <w:rPr>
            <w:noProof/>
            <w:webHidden/>
          </w:rPr>
          <w:instrText xml:space="preserve"> PAGEREF _Toc16848549 \h </w:instrText>
        </w:r>
        <w:r>
          <w:rPr>
            <w:noProof/>
            <w:webHidden/>
          </w:rPr>
        </w:r>
        <w:r>
          <w:rPr>
            <w:noProof/>
            <w:webHidden/>
          </w:rPr>
          <w:fldChar w:fldCharType="separate"/>
        </w:r>
        <w:r>
          <w:rPr>
            <w:noProof/>
            <w:webHidden/>
          </w:rPr>
          <w:t>150</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50" w:history="1">
        <w:r w:rsidRPr="00E00FFD">
          <w:rPr>
            <w:rStyle w:val="a6"/>
            <w:noProof/>
          </w:rPr>
          <w:t>7.1.7 Страница «Syslog»</w:t>
        </w:r>
        <w:r>
          <w:rPr>
            <w:noProof/>
            <w:webHidden/>
          </w:rPr>
          <w:tab/>
        </w:r>
        <w:r>
          <w:rPr>
            <w:noProof/>
            <w:webHidden/>
          </w:rPr>
          <w:fldChar w:fldCharType="begin"/>
        </w:r>
        <w:r>
          <w:rPr>
            <w:noProof/>
            <w:webHidden/>
          </w:rPr>
          <w:instrText xml:space="preserve"> PAGEREF _Toc16848550 \h </w:instrText>
        </w:r>
        <w:r>
          <w:rPr>
            <w:noProof/>
            <w:webHidden/>
          </w:rPr>
        </w:r>
        <w:r>
          <w:rPr>
            <w:noProof/>
            <w:webHidden/>
          </w:rPr>
          <w:fldChar w:fldCharType="separate"/>
        </w:r>
        <w:r>
          <w:rPr>
            <w:noProof/>
            <w:webHidden/>
          </w:rPr>
          <w:t>153</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51" w:history="1">
        <w:r w:rsidRPr="00E00FFD">
          <w:rPr>
            <w:rStyle w:val="a6"/>
            <w:noProof/>
          </w:rPr>
          <w:t>7.1.8 Страница «Logout»</w:t>
        </w:r>
        <w:r>
          <w:rPr>
            <w:noProof/>
            <w:webHidden/>
          </w:rPr>
          <w:tab/>
        </w:r>
        <w:r>
          <w:rPr>
            <w:noProof/>
            <w:webHidden/>
          </w:rPr>
          <w:fldChar w:fldCharType="begin"/>
        </w:r>
        <w:r>
          <w:rPr>
            <w:noProof/>
            <w:webHidden/>
          </w:rPr>
          <w:instrText xml:space="preserve"> PAGEREF _Toc16848551 \h </w:instrText>
        </w:r>
        <w:r>
          <w:rPr>
            <w:noProof/>
            <w:webHidden/>
          </w:rPr>
        </w:r>
        <w:r>
          <w:rPr>
            <w:noProof/>
            <w:webHidden/>
          </w:rPr>
          <w:fldChar w:fldCharType="separate"/>
        </w:r>
        <w:r>
          <w:rPr>
            <w:noProof/>
            <w:webHidden/>
          </w:rPr>
          <w:t>153</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52" w:history="1">
        <w:r w:rsidRPr="00E00FFD">
          <w:rPr>
            <w:rStyle w:val="a6"/>
            <w:noProof/>
          </w:rPr>
          <w:t>7.2 Регистрация канала в системе</w:t>
        </w:r>
        <w:r>
          <w:rPr>
            <w:noProof/>
            <w:webHidden/>
          </w:rPr>
          <w:tab/>
        </w:r>
        <w:r>
          <w:rPr>
            <w:noProof/>
            <w:webHidden/>
          </w:rPr>
          <w:fldChar w:fldCharType="begin"/>
        </w:r>
        <w:r>
          <w:rPr>
            <w:noProof/>
            <w:webHidden/>
          </w:rPr>
          <w:instrText xml:space="preserve"> PAGEREF _Toc16848552 \h </w:instrText>
        </w:r>
        <w:r>
          <w:rPr>
            <w:noProof/>
            <w:webHidden/>
          </w:rPr>
        </w:r>
        <w:r>
          <w:rPr>
            <w:noProof/>
            <w:webHidden/>
          </w:rPr>
          <w:fldChar w:fldCharType="separate"/>
        </w:r>
        <w:r>
          <w:rPr>
            <w:noProof/>
            <w:webHidden/>
          </w:rPr>
          <w:t>154</w:t>
        </w:r>
        <w:r>
          <w:rPr>
            <w:noProof/>
            <w:webHidden/>
          </w:rPr>
          <w:fldChar w:fldCharType="end"/>
        </w:r>
      </w:hyperlink>
    </w:p>
    <w:p w:rsidR="003A6BCB" w:rsidRDefault="003A6BCB">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53" w:history="1">
        <w:r w:rsidRPr="00E00FFD">
          <w:rPr>
            <w:rStyle w:val="a6"/>
            <w:rFonts w:ascii="Times New Roman" w:hAnsi="Times New Roman" w:cs="Times New Roman"/>
            <w:noProof/>
          </w:rPr>
          <w:t>8 Блок аварийной связи (БАС)</w:t>
        </w:r>
        <w:r>
          <w:rPr>
            <w:noProof/>
            <w:webHidden/>
          </w:rPr>
          <w:tab/>
        </w:r>
        <w:r>
          <w:rPr>
            <w:noProof/>
            <w:webHidden/>
          </w:rPr>
          <w:fldChar w:fldCharType="begin"/>
        </w:r>
        <w:r>
          <w:rPr>
            <w:noProof/>
            <w:webHidden/>
          </w:rPr>
          <w:instrText xml:space="preserve"> PAGEREF _Toc16848553 \h </w:instrText>
        </w:r>
        <w:r>
          <w:rPr>
            <w:noProof/>
            <w:webHidden/>
          </w:rPr>
        </w:r>
        <w:r>
          <w:rPr>
            <w:noProof/>
            <w:webHidden/>
          </w:rPr>
          <w:fldChar w:fldCharType="separate"/>
        </w:r>
        <w:r>
          <w:rPr>
            <w:noProof/>
            <w:webHidden/>
          </w:rPr>
          <w:t>157</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54" w:history="1">
        <w:r w:rsidRPr="00E00FFD">
          <w:rPr>
            <w:rStyle w:val="a6"/>
            <w:noProof/>
          </w:rPr>
          <w:t>8.1 Основные параметры</w:t>
        </w:r>
        <w:r>
          <w:rPr>
            <w:noProof/>
            <w:webHidden/>
          </w:rPr>
          <w:tab/>
        </w:r>
        <w:r>
          <w:rPr>
            <w:noProof/>
            <w:webHidden/>
          </w:rPr>
          <w:fldChar w:fldCharType="begin"/>
        </w:r>
        <w:r>
          <w:rPr>
            <w:noProof/>
            <w:webHidden/>
          </w:rPr>
          <w:instrText xml:space="preserve"> PAGEREF _Toc16848554 \h </w:instrText>
        </w:r>
        <w:r>
          <w:rPr>
            <w:noProof/>
            <w:webHidden/>
          </w:rPr>
        </w:r>
        <w:r>
          <w:rPr>
            <w:noProof/>
            <w:webHidden/>
          </w:rPr>
          <w:fldChar w:fldCharType="separate"/>
        </w:r>
        <w:r>
          <w:rPr>
            <w:noProof/>
            <w:webHidden/>
          </w:rPr>
          <w:t>159</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55" w:history="1">
        <w:r w:rsidRPr="00E00FFD">
          <w:rPr>
            <w:rStyle w:val="a6"/>
            <w:noProof/>
          </w:rPr>
          <w:t>8.1.1 Состояние</w:t>
        </w:r>
        <w:r>
          <w:rPr>
            <w:noProof/>
            <w:webHidden/>
          </w:rPr>
          <w:tab/>
        </w:r>
        <w:r>
          <w:rPr>
            <w:noProof/>
            <w:webHidden/>
          </w:rPr>
          <w:fldChar w:fldCharType="begin"/>
        </w:r>
        <w:r>
          <w:rPr>
            <w:noProof/>
            <w:webHidden/>
          </w:rPr>
          <w:instrText xml:space="preserve"> PAGEREF _Toc16848555 \h </w:instrText>
        </w:r>
        <w:r>
          <w:rPr>
            <w:noProof/>
            <w:webHidden/>
          </w:rPr>
        </w:r>
        <w:r>
          <w:rPr>
            <w:noProof/>
            <w:webHidden/>
          </w:rPr>
          <w:fldChar w:fldCharType="separate"/>
        </w:r>
        <w:r>
          <w:rPr>
            <w:noProof/>
            <w:webHidden/>
          </w:rPr>
          <w:t>159</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56" w:history="1">
        <w:r w:rsidRPr="00E00FFD">
          <w:rPr>
            <w:rStyle w:val="a6"/>
            <w:noProof/>
          </w:rPr>
          <w:t>8.1.2 Основные параметры</w:t>
        </w:r>
        <w:r>
          <w:rPr>
            <w:noProof/>
            <w:webHidden/>
          </w:rPr>
          <w:tab/>
        </w:r>
        <w:r>
          <w:rPr>
            <w:noProof/>
            <w:webHidden/>
          </w:rPr>
          <w:fldChar w:fldCharType="begin"/>
        </w:r>
        <w:r>
          <w:rPr>
            <w:noProof/>
            <w:webHidden/>
          </w:rPr>
          <w:instrText xml:space="preserve"> PAGEREF _Toc16848556 \h </w:instrText>
        </w:r>
        <w:r>
          <w:rPr>
            <w:noProof/>
            <w:webHidden/>
          </w:rPr>
        </w:r>
        <w:r>
          <w:rPr>
            <w:noProof/>
            <w:webHidden/>
          </w:rPr>
          <w:fldChar w:fldCharType="separate"/>
        </w:r>
        <w:r>
          <w:rPr>
            <w:noProof/>
            <w:webHidden/>
          </w:rPr>
          <w:t>160</w:t>
        </w:r>
        <w:r>
          <w:rPr>
            <w:noProof/>
            <w:webHidden/>
          </w:rPr>
          <w:fldChar w:fldCharType="end"/>
        </w:r>
      </w:hyperlink>
    </w:p>
    <w:p w:rsidR="003A6BCB" w:rsidRDefault="003A6BCB">
      <w:pPr>
        <w:pStyle w:val="43"/>
        <w:tabs>
          <w:tab w:val="right" w:leader="dot" w:pos="9911"/>
        </w:tabs>
        <w:rPr>
          <w:rFonts w:asciiTheme="minorHAnsi" w:eastAsiaTheme="minorEastAsia" w:hAnsiTheme="minorHAnsi" w:cstheme="minorBidi"/>
          <w:noProof/>
          <w:sz w:val="22"/>
          <w:szCs w:val="22"/>
          <w:lang w:eastAsia="ru-RU"/>
        </w:rPr>
      </w:pPr>
      <w:hyperlink w:anchor="_Toc16848557" w:history="1">
        <w:r w:rsidRPr="00E00FFD">
          <w:rPr>
            <w:rStyle w:val="a6"/>
            <w:b/>
            <w:noProof/>
          </w:rPr>
          <w:t>8.1.2.1 Параметры сети</w:t>
        </w:r>
        <w:r>
          <w:rPr>
            <w:noProof/>
            <w:webHidden/>
          </w:rPr>
          <w:tab/>
        </w:r>
        <w:r>
          <w:rPr>
            <w:noProof/>
            <w:webHidden/>
          </w:rPr>
          <w:fldChar w:fldCharType="begin"/>
        </w:r>
        <w:r>
          <w:rPr>
            <w:noProof/>
            <w:webHidden/>
          </w:rPr>
          <w:instrText xml:space="preserve"> PAGEREF _Toc16848557 \h </w:instrText>
        </w:r>
        <w:r>
          <w:rPr>
            <w:noProof/>
            <w:webHidden/>
          </w:rPr>
        </w:r>
        <w:r>
          <w:rPr>
            <w:noProof/>
            <w:webHidden/>
          </w:rPr>
          <w:fldChar w:fldCharType="separate"/>
        </w:r>
        <w:r>
          <w:rPr>
            <w:noProof/>
            <w:webHidden/>
          </w:rPr>
          <w:t>160</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58" w:history="1">
        <w:r w:rsidRPr="00E00FFD">
          <w:rPr>
            <w:rStyle w:val="a6"/>
            <w:noProof/>
          </w:rPr>
          <w:t>8.2 Интерфейсы и каналы</w:t>
        </w:r>
        <w:r>
          <w:rPr>
            <w:noProof/>
            <w:webHidden/>
          </w:rPr>
          <w:tab/>
        </w:r>
        <w:r>
          <w:rPr>
            <w:noProof/>
            <w:webHidden/>
          </w:rPr>
          <w:fldChar w:fldCharType="begin"/>
        </w:r>
        <w:r>
          <w:rPr>
            <w:noProof/>
            <w:webHidden/>
          </w:rPr>
          <w:instrText xml:space="preserve"> PAGEREF _Toc16848558 \h </w:instrText>
        </w:r>
        <w:r>
          <w:rPr>
            <w:noProof/>
            <w:webHidden/>
          </w:rPr>
        </w:r>
        <w:r>
          <w:rPr>
            <w:noProof/>
            <w:webHidden/>
          </w:rPr>
          <w:fldChar w:fldCharType="separate"/>
        </w:r>
        <w:r>
          <w:rPr>
            <w:noProof/>
            <w:webHidden/>
          </w:rPr>
          <w:t>160</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59" w:history="1">
        <w:r w:rsidRPr="00E00FFD">
          <w:rPr>
            <w:rStyle w:val="a6"/>
            <w:noProof/>
          </w:rPr>
          <w:t>8.2.1 Линейный интерфейс</w:t>
        </w:r>
        <w:r>
          <w:rPr>
            <w:noProof/>
            <w:webHidden/>
          </w:rPr>
          <w:tab/>
        </w:r>
        <w:r>
          <w:rPr>
            <w:noProof/>
            <w:webHidden/>
          </w:rPr>
          <w:fldChar w:fldCharType="begin"/>
        </w:r>
        <w:r>
          <w:rPr>
            <w:noProof/>
            <w:webHidden/>
          </w:rPr>
          <w:instrText xml:space="preserve"> PAGEREF _Toc16848559 \h </w:instrText>
        </w:r>
        <w:r>
          <w:rPr>
            <w:noProof/>
            <w:webHidden/>
          </w:rPr>
        </w:r>
        <w:r>
          <w:rPr>
            <w:noProof/>
            <w:webHidden/>
          </w:rPr>
          <w:fldChar w:fldCharType="separate"/>
        </w:r>
        <w:r>
          <w:rPr>
            <w:noProof/>
            <w:webHidden/>
          </w:rPr>
          <w:t>161</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60" w:history="1">
        <w:r w:rsidRPr="00E00FFD">
          <w:rPr>
            <w:rStyle w:val="a6"/>
            <w:noProof/>
          </w:rPr>
          <w:t>8.2.2 Состояние ЛИ</w:t>
        </w:r>
        <w:r>
          <w:rPr>
            <w:noProof/>
            <w:webHidden/>
          </w:rPr>
          <w:tab/>
        </w:r>
        <w:r>
          <w:rPr>
            <w:noProof/>
            <w:webHidden/>
          </w:rPr>
          <w:fldChar w:fldCharType="begin"/>
        </w:r>
        <w:r>
          <w:rPr>
            <w:noProof/>
            <w:webHidden/>
          </w:rPr>
          <w:instrText xml:space="preserve"> PAGEREF _Toc16848560 \h </w:instrText>
        </w:r>
        <w:r>
          <w:rPr>
            <w:noProof/>
            <w:webHidden/>
          </w:rPr>
        </w:r>
        <w:r>
          <w:rPr>
            <w:noProof/>
            <w:webHidden/>
          </w:rPr>
          <w:fldChar w:fldCharType="separate"/>
        </w:r>
        <w:r>
          <w:rPr>
            <w:noProof/>
            <w:webHidden/>
          </w:rPr>
          <w:t>162</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61" w:history="1">
        <w:r w:rsidRPr="00E00FFD">
          <w:rPr>
            <w:rStyle w:val="a6"/>
            <w:noProof/>
          </w:rPr>
          <w:t>8.2.3 Канал</w:t>
        </w:r>
        <w:r>
          <w:rPr>
            <w:noProof/>
            <w:webHidden/>
          </w:rPr>
          <w:tab/>
        </w:r>
        <w:r>
          <w:rPr>
            <w:noProof/>
            <w:webHidden/>
          </w:rPr>
          <w:fldChar w:fldCharType="begin"/>
        </w:r>
        <w:r>
          <w:rPr>
            <w:noProof/>
            <w:webHidden/>
          </w:rPr>
          <w:instrText xml:space="preserve"> PAGEREF _Toc16848561 \h </w:instrText>
        </w:r>
        <w:r>
          <w:rPr>
            <w:noProof/>
            <w:webHidden/>
          </w:rPr>
        </w:r>
        <w:r>
          <w:rPr>
            <w:noProof/>
            <w:webHidden/>
          </w:rPr>
          <w:fldChar w:fldCharType="separate"/>
        </w:r>
        <w:r>
          <w:rPr>
            <w:noProof/>
            <w:webHidden/>
          </w:rPr>
          <w:t>164</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62" w:history="1">
        <w:r w:rsidRPr="00E00FFD">
          <w:rPr>
            <w:rStyle w:val="a6"/>
            <w:noProof/>
          </w:rPr>
          <w:t>8.3 Линейно-коммутационные интерфейсы</w:t>
        </w:r>
        <w:r>
          <w:rPr>
            <w:noProof/>
            <w:webHidden/>
          </w:rPr>
          <w:tab/>
        </w:r>
        <w:r>
          <w:rPr>
            <w:noProof/>
            <w:webHidden/>
          </w:rPr>
          <w:fldChar w:fldCharType="begin"/>
        </w:r>
        <w:r>
          <w:rPr>
            <w:noProof/>
            <w:webHidden/>
          </w:rPr>
          <w:instrText xml:space="preserve"> PAGEREF _Toc16848562 \h </w:instrText>
        </w:r>
        <w:r>
          <w:rPr>
            <w:noProof/>
            <w:webHidden/>
          </w:rPr>
        </w:r>
        <w:r>
          <w:rPr>
            <w:noProof/>
            <w:webHidden/>
          </w:rPr>
          <w:fldChar w:fldCharType="separate"/>
        </w:r>
        <w:r>
          <w:rPr>
            <w:noProof/>
            <w:webHidden/>
          </w:rPr>
          <w:t>168</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63" w:history="1">
        <w:r w:rsidRPr="00E00FFD">
          <w:rPr>
            <w:rStyle w:val="a6"/>
            <w:noProof/>
          </w:rPr>
          <w:t>8.4</w:t>
        </w:r>
        <w:r w:rsidRPr="00E00FFD">
          <w:rPr>
            <w:rStyle w:val="a6"/>
            <w:noProof/>
            <w:lang w:val="en-US"/>
          </w:rPr>
          <w:t xml:space="preserve"> </w:t>
        </w:r>
        <w:r w:rsidRPr="00E00FFD">
          <w:rPr>
            <w:rStyle w:val="a6"/>
            <w:noProof/>
          </w:rPr>
          <w:t>Кнопочные панели</w:t>
        </w:r>
        <w:r>
          <w:rPr>
            <w:noProof/>
            <w:webHidden/>
          </w:rPr>
          <w:tab/>
        </w:r>
        <w:r>
          <w:rPr>
            <w:noProof/>
            <w:webHidden/>
          </w:rPr>
          <w:fldChar w:fldCharType="begin"/>
        </w:r>
        <w:r>
          <w:rPr>
            <w:noProof/>
            <w:webHidden/>
          </w:rPr>
          <w:instrText xml:space="preserve"> PAGEREF _Toc16848563 \h </w:instrText>
        </w:r>
        <w:r>
          <w:rPr>
            <w:noProof/>
            <w:webHidden/>
          </w:rPr>
        </w:r>
        <w:r>
          <w:rPr>
            <w:noProof/>
            <w:webHidden/>
          </w:rPr>
          <w:fldChar w:fldCharType="separate"/>
        </w:r>
        <w:r>
          <w:rPr>
            <w:noProof/>
            <w:webHidden/>
          </w:rPr>
          <w:t>169</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64" w:history="1">
        <w:r w:rsidRPr="00E00FFD">
          <w:rPr>
            <w:rStyle w:val="a6"/>
            <w:noProof/>
          </w:rPr>
          <w:t>8.5 Резервирование</w:t>
        </w:r>
        <w:r>
          <w:rPr>
            <w:noProof/>
            <w:webHidden/>
          </w:rPr>
          <w:tab/>
        </w:r>
        <w:r>
          <w:rPr>
            <w:noProof/>
            <w:webHidden/>
          </w:rPr>
          <w:fldChar w:fldCharType="begin"/>
        </w:r>
        <w:r>
          <w:rPr>
            <w:noProof/>
            <w:webHidden/>
          </w:rPr>
          <w:instrText xml:space="preserve"> PAGEREF _Toc16848564 \h </w:instrText>
        </w:r>
        <w:r>
          <w:rPr>
            <w:noProof/>
            <w:webHidden/>
          </w:rPr>
        </w:r>
        <w:r>
          <w:rPr>
            <w:noProof/>
            <w:webHidden/>
          </w:rPr>
          <w:fldChar w:fldCharType="separate"/>
        </w:r>
        <w:r>
          <w:rPr>
            <w:noProof/>
            <w:webHidden/>
          </w:rPr>
          <w:t>171</w:t>
        </w:r>
        <w:r>
          <w:rPr>
            <w:noProof/>
            <w:webHidden/>
          </w:rPr>
          <w:fldChar w:fldCharType="end"/>
        </w:r>
      </w:hyperlink>
    </w:p>
    <w:p w:rsidR="003A6BCB" w:rsidRDefault="003A6BCB">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65" w:history="1">
        <w:r w:rsidRPr="00E00FFD">
          <w:rPr>
            <w:rStyle w:val="a6"/>
            <w:rFonts w:ascii="Times New Roman" w:hAnsi="Times New Roman" w:cs="Times New Roman"/>
            <w:noProof/>
          </w:rPr>
          <w:t xml:space="preserve">9 Конфигурирование конвертера сигнализации </w:t>
        </w:r>
        <w:r w:rsidRPr="00E00FFD">
          <w:rPr>
            <w:rStyle w:val="a6"/>
            <w:rFonts w:ascii="Times New Roman" w:hAnsi="Times New Roman" w:cs="Times New Roman"/>
            <w:noProof/>
            <w:lang w:val="en-US"/>
          </w:rPr>
          <w:t>ISDN</w:t>
        </w:r>
        <w:r w:rsidRPr="00E00FFD">
          <w:rPr>
            <w:rStyle w:val="a6"/>
            <w:rFonts w:ascii="Times New Roman" w:hAnsi="Times New Roman" w:cs="Times New Roman"/>
            <w:noProof/>
          </w:rPr>
          <w:t xml:space="preserve"> </w:t>
        </w:r>
        <w:r w:rsidRPr="00E00FFD">
          <w:rPr>
            <w:rStyle w:val="a6"/>
            <w:rFonts w:ascii="Times New Roman" w:hAnsi="Times New Roman" w:cs="Times New Roman"/>
            <w:noProof/>
            <w:lang w:val="en-US"/>
          </w:rPr>
          <w:t>PRI</w:t>
        </w:r>
        <w:r w:rsidRPr="00E00FFD">
          <w:rPr>
            <w:rStyle w:val="a6"/>
            <w:rFonts w:ascii="Times New Roman" w:hAnsi="Times New Roman" w:cs="Times New Roman"/>
            <w:noProof/>
          </w:rPr>
          <w:t>-</w:t>
        </w:r>
        <w:r w:rsidRPr="00E00FFD">
          <w:rPr>
            <w:rStyle w:val="a6"/>
            <w:rFonts w:ascii="Times New Roman" w:hAnsi="Times New Roman" w:cs="Times New Roman"/>
            <w:noProof/>
            <w:lang w:val="en-US"/>
          </w:rPr>
          <w:t>ATS</w:t>
        </w:r>
        <w:r w:rsidRPr="00E00FFD">
          <w:rPr>
            <w:rStyle w:val="a6"/>
            <w:rFonts w:ascii="Times New Roman" w:hAnsi="Times New Roman" w:cs="Times New Roman"/>
            <w:noProof/>
          </w:rPr>
          <w:t xml:space="preserve"> R2</w:t>
        </w:r>
        <w:r>
          <w:rPr>
            <w:noProof/>
            <w:webHidden/>
          </w:rPr>
          <w:tab/>
        </w:r>
        <w:r>
          <w:rPr>
            <w:noProof/>
            <w:webHidden/>
          </w:rPr>
          <w:fldChar w:fldCharType="begin"/>
        </w:r>
        <w:r>
          <w:rPr>
            <w:noProof/>
            <w:webHidden/>
          </w:rPr>
          <w:instrText xml:space="preserve"> PAGEREF _Toc16848565 \h </w:instrText>
        </w:r>
        <w:r>
          <w:rPr>
            <w:noProof/>
            <w:webHidden/>
          </w:rPr>
        </w:r>
        <w:r>
          <w:rPr>
            <w:noProof/>
            <w:webHidden/>
          </w:rPr>
          <w:fldChar w:fldCharType="separate"/>
        </w:r>
        <w:r>
          <w:rPr>
            <w:noProof/>
            <w:webHidden/>
          </w:rPr>
          <w:t>173</w:t>
        </w:r>
        <w:r>
          <w:rPr>
            <w:noProof/>
            <w:webHidden/>
          </w:rPr>
          <w:fldChar w:fldCharType="end"/>
        </w:r>
      </w:hyperlink>
    </w:p>
    <w:p w:rsidR="003A6BCB" w:rsidRDefault="003A6BCB">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66" w:history="1">
        <w:r w:rsidRPr="00E00FFD">
          <w:rPr>
            <w:rStyle w:val="a6"/>
            <w:rFonts w:ascii="Times New Roman" w:hAnsi="Times New Roman" w:cs="Times New Roman"/>
            <w:noProof/>
          </w:rPr>
          <w:t>10 Комплекс инструктажа и тренажа (КИТ)</w:t>
        </w:r>
        <w:r>
          <w:rPr>
            <w:noProof/>
            <w:webHidden/>
          </w:rPr>
          <w:tab/>
        </w:r>
        <w:r>
          <w:rPr>
            <w:noProof/>
            <w:webHidden/>
          </w:rPr>
          <w:fldChar w:fldCharType="begin"/>
        </w:r>
        <w:r>
          <w:rPr>
            <w:noProof/>
            <w:webHidden/>
          </w:rPr>
          <w:instrText xml:space="preserve"> PAGEREF _Toc16848566 \h </w:instrText>
        </w:r>
        <w:r>
          <w:rPr>
            <w:noProof/>
            <w:webHidden/>
          </w:rPr>
        </w:r>
        <w:r>
          <w:rPr>
            <w:noProof/>
            <w:webHidden/>
          </w:rPr>
          <w:fldChar w:fldCharType="separate"/>
        </w:r>
        <w:r>
          <w:rPr>
            <w:noProof/>
            <w:webHidden/>
          </w:rPr>
          <w:t>178</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67" w:history="1">
        <w:r w:rsidRPr="00E00FFD">
          <w:rPr>
            <w:rStyle w:val="a6"/>
            <w:noProof/>
          </w:rPr>
          <w:t>10.1 Конфигурирование ЦТРС Тренажера</w:t>
        </w:r>
        <w:r>
          <w:rPr>
            <w:noProof/>
            <w:webHidden/>
          </w:rPr>
          <w:tab/>
        </w:r>
        <w:r>
          <w:rPr>
            <w:noProof/>
            <w:webHidden/>
          </w:rPr>
          <w:fldChar w:fldCharType="begin"/>
        </w:r>
        <w:r>
          <w:rPr>
            <w:noProof/>
            <w:webHidden/>
          </w:rPr>
          <w:instrText xml:space="preserve"> PAGEREF _Toc16848567 \h </w:instrText>
        </w:r>
        <w:r>
          <w:rPr>
            <w:noProof/>
            <w:webHidden/>
          </w:rPr>
        </w:r>
        <w:r>
          <w:rPr>
            <w:noProof/>
            <w:webHidden/>
          </w:rPr>
          <w:fldChar w:fldCharType="separate"/>
        </w:r>
        <w:r>
          <w:rPr>
            <w:noProof/>
            <w:webHidden/>
          </w:rPr>
          <w:t>178</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68" w:history="1">
        <w:r w:rsidRPr="00E00FFD">
          <w:rPr>
            <w:rStyle w:val="a6"/>
            <w:noProof/>
          </w:rPr>
          <w:t>10.2 Конфигурирование БЛИ-А КИТ</w:t>
        </w:r>
        <w:r>
          <w:rPr>
            <w:noProof/>
            <w:webHidden/>
          </w:rPr>
          <w:tab/>
        </w:r>
        <w:r>
          <w:rPr>
            <w:noProof/>
            <w:webHidden/>
          </w:rPr>
          <w:fldChar w:fldCharType="begin"/>
        </w:r>
        <w:r>
          <w:rPr>
            <w:noProof/>
            <w:webHidden/>
          </w:rPr>
          <w:instrText xml:space="preserve"> PAGEREF _Toc16848568 \h </w:instrText>
        </w:r>
        <w:r>
          <w:rPr>
            <w:noProof/>
            <w:webHidden/>
          </w:rPr>
        </w:r>
        <w:r>
          <w:rPr>
            <w:noProof/>
            <w:webHidden/>
          </w:rPr>
          <w:fldChar w:fldCharType="separate"/>
        </w:r>
        <w:r>
          <w:rPr>
            <w:noProof/>
            <w:webHidden/>
          </w:rPr>
          <w:t>185</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69" w:history="1">
        <w:r w:rsidRPr="00E00FFD">
          <w:rPr>
            <w:rStyle w:val="a6"/>
            <w:noProof/>
          </w:rPr>
          <w:t xml:space="preserve">10.2.1 </w:t>
        </w:r>
        <w:r w:rsidRPr="00E00FFD">
          <w:rPr>
            <w:rStyle w:val="a6"/>
            <w:noProof/>
            <w:lang w:val="en-US"/>
          </w:rPr>
          <w:t>VOIP</w:t>
        </w:r>
        <w:r w:rsidRPr="00E00FFD">
          <w:rPr>
            <w:rStyle w:val="a6"/>
            <w:noProof/>
          </w:rPr>
          <w:t xml:space="preserve"> пиры</w:t>
        </w:r>
        <w:r>
          <w:rPr>
            <w:noProof/>
            <w:webHidden/>
          </w:rPr>
          <w:tab/>
        </w:r>
        <w:r>
          <w:rPr>
            <w:noProof/>
            <w:webHidden/>
          </w:rPr>
          <w:fldChar w:fldCharType="begin"/>
        </w:r>
        <w:r>
          <w:rPr>
            <w:noProof/>
            <w:webHidden/>
          </w:rPr>
          <w:instrText xml:space="preserve"> PAGEREF _Toc16848569 \h </w:instrText>
        </w:r>
        <w:r>
          <w:rPr>
            <w:noProof/>
            <w:webHidden/>
          </w:rPr>
        </w:r>
        <w:r>
          <w:rPr>
            <w:noProof/>
            <w:webHidden/>
          </w:rPr>
          <w:fldChar w:fldCharType="separate"/>
        </w:r>
        <w:r>
          <w:rPr>
            <w:noProof/>
            <w:webHidden/>
          </w:rPr>
          <w:t>185</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70" w:history="1">
        <w:r w:rsidRPr="00E00FFD">
          <w:rPr>
            <w:rStyle w:val="a6"/>
            <w:noProof/>
          </w:rPr>
          <w:t>10.2.2 Паттерны</w:t>
        </w:r>
        <w:r>
          <w:rPr>
            <w:noProof/>
            <w:webHidden/>
          </w:rPr>
          <w:tab/>
        </w:r>
        <w:r>
          <w:rPr>
            <w:noProof/>
            <w:webHidden/>
          </w:rPr>
          <w:fldChar w:fldCharType="begin"/>
        </w:r>
        <w:r>
          <w:rPr>
            <w:noProof/>
            <w:webHidden/>
          </w:rPr>
          <w:instrText xml:space="preserve"> PAGEREF _Toc16848570 \h </w:instrText>
        </w:r>
        <w:r>
          <w:rPr>
            <w:noProof/>
            <w:webHidden/>
          </w:rPr>
        </w:r>
        <w:r>
          <w:rPr>
            <w:noProof/>
            <w:webHidden/>
          </w:rPr>
          <w:fldChar w:fldCharType="separate"/>
        </w:r>
        <w:r>
          <w:rPr>
            <w:noProof/>
            <w:webHidden/>
          </w:rPr>
          <w:t>188</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71" w:history="1">
        <w:r w:rsidRPr="00E00FFD">
          <w:rPr>
            <w:rStyle w:val="a6"/>
            <w:noProof/>
          </w:rPr>
          <w:t>10.2.3 Файлы</w:t>
        </w:r>
        <w:r>
          <w:rPr>
            <w:noProof/>
            <w:webHidden/>
          </w:rPr>
          <w:tab/>
        </w:r>
        <w:r>
          <w:rPr>
            <w:noProof/>
            <w:webHidden/>
          </w:rPr>
          <w:fldChar w:fldCharType="begin"/>
        </w:r>
        <w:r>
          <w:rPr>
            <w:noProof/>
            <w:webHidden/>
          </w:rPr>
          <w:instrText xml:space="preserve"> PAGEREF _Toc16848571 \h </w:instrText>
        </w:r>
        <w:r>
          <w:rPr>
            <w:noProof/>
            <w:webHidden/>
          </w:rPr>
        </w:r>
        <w:r>
          <w:rPr>
            <w:noProof/>
            <w:webHidden/>
          </w:rPr>
          <w:fldChar w:fldCharType="separate"/>
        </w:r>
        <w:r>
          <w:rPr>
            <w:noProof/>
            <w:webHidden/>
          </w:rPr>
          <w:t>189</w:t>
        </w:r>
        <w:r>
          <w:rPr>
            <w:noProof/>
            <w:webHidden/>
          </w:rPr>
          <w:fldChar w:fldCharType="end"/>
        </w:r>
      </w:hyperlink>
    </w:p>
    <w:p w:rsidR="003A6BCB" w:rsidRDefault="003A6BCB">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72" w:history="1">
        <w:r w:rsidRPr="00E00FFD">
          <w:rPr>
            <w:rStyle w:val="a6"/>
            <w:rFonts w:ascii="Times New Roman" w:hAnsi="Times New Roman" w:cs="Times New Roman"/>
            <w:noProof/>
          </w:rPr>
          <w:t>11 Настройка системы аварийного оповещения</w:t>
        </w:r>
        <w:r>
          <w:rPr>
            <w:noProof/>
            <w:webHidden/>
          </w:rPr>
          <w:tab/>
        </w:r>
        <w:r>
          <w:rPr>
            <w:noProof/>
            <w:webHidden/>
          </w:rPr>
          <w:fldChar w:fldCharType="begin"/>
        </w:r>
        <w:r>
          <w:rPr>
            <w:noProof/>
            <w:webHidden/>
          </w:rPr>
          <w:instrText xml:space="preserve"> PAGEREF _Toc16848572 \h </w:instrText>
        </w:r>
        <w:r>
          <w:rPr>
            <w:noProof/>
            <w:webHidden/>
          </w:rPr>
        </w:r>
        <w:r>
          <w:rPr>
            <w:noProof/>
            <w:webHidden/>
          </w:rPr>
          <w:fldChar w:fldCharType="separate"/>
        </w:r>
        <w:r>
          <w:rPr>
            <w:noProof/>
            <w:webHidden/>
          </w:rPr>
          <w:t>190</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73" w:history="1">
        <w:r w:rsidRPr="00E00FFD">
          <w:rPr>
            <w:rStyle w:val="a6"/>
            <w:noProof/>
          </w:rPr>
          <w:t>11.1 Настройка схемы оповещения</w:t>
        </w:r>
        <w:r>
          <w:rPr>
            <w:noProof/>
            <w:webHidden/>
          </w:rPr>
          <w:tab/>
        </w:r>
        <w:r>
          <w:rPr>
            <w:noProof/>
            <w:webHidden/>
          </w:rPr>
          <w:fldChar w:fldCharType="begin"/>
        </w:r>
        <w:r>
          <w:rPr>
            <w:noProof/>
            <w:webHidden/>
          </w:rPr>
          <w:instrText xml:space="preserve"> PAGEREF _Toc16848573 \h </w:instrText>
        </w:r>
        <w:r>
          <w:rPr>
            <w:noProof/>
            <w:webHidden/>
          </w:rPr>
        </w:r>
        <w:r>
          <w:rPr>
            <w:noProof/>
            <w:webHidden/>
          </w:rPr>
          <w:fldChar w:fldCharType="separate"/>
        </w:r>
        <w:r>
          <w:rPr>
            <w:noProof/>
            <w:webHidden/>
          </w:rPr>
          <w:t>190</w:t>
        </w:r>
        <w:r>
          <w:rPr>
            <w:noProof/>
            <w:webHidden/>
          </w:rPr>
          <w:fldChar w:fldCharType="end"/>
        </w:r>
      </w:hyperlink>
    </w:p>
    <w:p w:rsidR="003A6BCB" w:rsidRDefault="003A6BCB">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74" w:history="1">
        <w:r w:rsidRPr="00E00FFD">
          <w:rPr>
            <w:rStyle w:val="a6"/>
            <w:rFonts w:ascii="Times New Roman" w:hAnsi="Times New Roman" w:cs="Times New Roman"/>
            <w:noProof/>
          </w:rPr>
          <w:t>12 Система мониторинга</w:t>
        </w:r>
        <w:r>
          <w:rPr>
            <w:noProof/>
            <w:webHidden/>
          </w:rPr>
          <w:tab/>
        </w:r>
        <w:r>
          <w:rPr>
            <w:noProof/>
            <w:webHidden/>
          </w:rPr>
          <w:fldChar w:fldCharType="begin"/>
        </w:r>
        <w:r>
          <w:rPr>
            <w:noProof/>
            <w:webHidden/>
          </w:rPr>
          <w:instrText xml:space="preserve"> PAGEREF _Toc16848574 \h </w:instrText>
        </w:r>
        <w:r>
          <w:rPr>
            <w:noProof/>
            <w:webHidden/>
          </w:rPr>
        </w:r>
        <w:r>
          <w:rPr>
            <w:noProof/>
            <w:webHidden/>
          </w:rPr>
          <w:fldChar w:fldCharType="separate"/>
        </w:r>
        <w:r>
          <w:rPr>
            <w:noProof/>
            <w:webHidden/>
          </w:rPr>
          <w:t>193</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75" w:history="1">
        <w:r w:rsidRPr="00E00FFD">
          <w:rPr>
            <w:rStyle w:val="a6"/>
            <w:noProof/>
          </w:rPr>
          <w:t>12.1 Журнал мониторинга</w:t>
        </w:r>
        <w:r>
          <w:rPr>
            <w:noProof/>
            <w:webHidden/>
          </w:rPr>
          <w:tab/>
        </w:r>
        <w:r>
          <w:rPr>
            <w:noProof/>
            <w:webHidden/>
          </w:rPr>
          <w:fldChar w:fldCharType="begin"/>
        </w:r>
        <w:r>
          <w:rPr>
            <w:noProof/>
            <w:webHidden/>
          </w:rPr>
          <w:instrText xml:space="preserve"> PAGEREF _Toc16848575 \h </w:instrText>
        </w:r>
        <w:r>
          <w:rPr>
            <w:noProof/>
            <w:webHidden/>
          </w:rPr>
        </w:r>
        <w:r>
          <w:rPr>
            <w:noProof/>
            <w:webHidden/>
          </w:rPr>
          <w:fldChar w:fldCharType="separate"/>
        </w:r>
        <w:r>
          <w:rPr>
            <w:noProof/>
            <w:webHidden/>
          </w:rPr>
          <w:t>197</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76" w:history="1">
        <w:r w:rsidRPr="00E00FFD">
          <w:rPr>
            <w:rStyle w:val="a6"/>
            <w:noProof/>
          </w:rPr>
          <w:t>12.2 Настройка звукового оповещения событий</w:t>
        </w:r>
        <w:r>
          <w:rPr>
            <w:noProof/>
            <w:webHidden/>
          </w:rPr>
          <w:tab/>
        </w:r>
        <w:r>
          <w:rPr>
            <w:noProof/>
            <w:webHidden/>
          </w:rPr>
          <w:fldChar w:fldCharType="begin"/>
        </w:r>
        <w:r>
          <w:rPr>
            <w:noProof/>
            <w:webHidden/>
          </w:rPr>
          <w:instrText xml:space="preserve"> PAGEREF _Toc16848576 \h </w:instrText>
        </w:r>
        <w:r>
          <w:rPr>
            <w:noProof/>
            <w:webHidden/>
          </w:rPr>
        </w:r>
        <w:r>
          <w:rPr>
            <w:noProof/>
            <w:webHidden/>
          </w:rPr>
          <w:fldChar w:fldCharType="separate"/>
        </w:r>
        <w:r>
          <w:rPr>
            <w:noProof/>
            <w:webHidden/>
          </w:rPr>
          <w:t>201</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77" w:history="1">
        <w:r w:rsidRPr="00E00FFD">
          <w:rPr>
            <w:rStyle w:val="a6"/>
            <w:noProof/>
          </w:rPr>
          <w:t>12.2.1 Звуковое уведомление об аварийных и предаварийных ситуациях</w:t>
        </w:r>
        <w:r>
          <w:rPr>
            <w:noProof/>
            <w:webHidden/>
          </w:rPr>
          <w:tab/>
        </w:r>
        <w:r>
          <w:rPr>
            <w:noProof/>
            <w:webHidden/>
          </w:rPr>
          <w:fldChar w:fldCharType="begin"/>
        </w:r>
        <w:r>
          <w:rPr>
            <w:noProof/>
            <w:webHidden/>
          </w:rPr>
          <w:instrText xml:space="preserve"> PAGEREF _Toc16848577 \h </w:instrText>
        </w:r>
        <w:r>
          <w:rPr>
            <w:noProof/>
            <w:webHidden/>
          </w:rPr>
        </w:r>
        <w:r>
          <w:rPr>
            <w:noProof/>
            <w:webHidden/>
          </w:rPr>
          <w:fldChar w:fldCharType="separate"/>
        </w:r>
        <w:r>
          <w:rPr>
            <w:noProof/>
            <w:webHidden/>
          </w:rPr>
          <w:t>202</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78" w:history="1">
        <w:r w:rsidRPr="00E00FFD">
          <w:rPr>
            <w:rStyle w:val="a6"/>
            <w:noProof/>
          </w:rPr>
          <w:t>12.3 Статистика по ЦТРС</w:t>
        </w:r>
        <w:r>
          <w:rPr>
            <w:noProof/>
            <w:webHidden/>
          </w:rPr>
          <w:tab/>
        </w:r>
        <w:r>
          <w:rPr>
            <w:noProof/>
            <w:webHidden/>
          </w:rPr>
          <w:fldChar w:fldCharType="begin"/>
        </w:r>
        <w:r>
          <w:rPr>
            <w:noProof/>
            <w:webHidden/>
          </w:rPr>
          <w:instrText xml:space="preserve"> PAGEREF _Toc16848578 \h </w:instrText>
        </w:r>
        <w:r>
          <w:rPr>
            <w:noProof/>
            <w:webHidden/>
          </w:rPr>
        </w:r>
        <w:r>
          <w:rPr>
            <w:noProof/>
            <w:webHidden/>
          </w:rPr>
          <w:fldChar w:fldCharType="separate"/>
        </w:r>
        <w:r>
          <w:rPr>
            <w:noProof/>
            <w:webHidden/>
          </w:rPr>
          <w:t>203</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79" w:history="1">
        <w:r w:rsidRPr="00E00FFD">
          <w:rPr>
            <w:rStyle w:val="a6"/>
            <w:noProof/>
          </w:rPr>
          <w:t>12.4 Журнал СТКУ</w:t>
        </w:r>
        <w:r>
          <w:rPr>
            <w:noProof/>
            <w:webHidden/>
          </w:rPr>
          <w:tab/>
        </w:r>
        <w:r>
          <w:rPr>
            <w:noProof/>
            <w:webHidden/>
          </w:rPr>
          <w:fldChar w:fldCharType="begin"/>
        </w:r>
        <w:r>
          <w:rPr>
            <w:noProof/>
            <w:webHidden/>
          </w:rPr>
          <w:instrText xml:space="preserve"> PAGEREF _Toc16848579 \h </w:instrText>
        </w:r>
        <w:r>
          <w:rPr>
            <w:noProof/>
            <w:webHidden/>
          </w:rPr>
        </w:r>
        <w:r>
          <w:rPr>
            <w:noProof/>
            <w:webHidden/>
          </w:rPr>
          <w:fldChar w:fldCharType="separate"/>
        </w:r>
        <w:r>
          <w:rPr>
            <w:noProof/>
            <w:webHidden/>
          </w:rPr>
          <w:t>205</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80" w:history="1">
        <w:r w:rsidRPr="00E00FFD">
          <w:rPr>
            <w:rStyle w:val="a6"/>
            <w:noProof/>
          </w:rPr>
          <w:t>12.5 Аварийное оповещение</w:t>
        </w:r>
        <w:r>
          <w:rPr>
            <w:noProof/>
            <w:webHidden/>
          </w:rPr>
          <w:tab/>
        </w:r>
        <w:r>
          <w:rPr>
            <w:noProof/>
            <w:webHidden/>
          </w:rPr>
          <w:fldChar w:fldCharType="begin"/>
        </w:r>
        <w:r>
          <w:rPr>
            <w:noProof/>
            <w:webHidden/>
          </w:rPr>
          <w:instrText xml:space="preserve"> PAGEREF _Toc16848580 \h </w:instrText>
        </w:r>
        <w:r>
          <w:rPr>
            <w:noProof/>
            <w:webHidden/>
          </w:rPr>
        </w:r>
        <w:r>
          <w:rPr>
            <w:noProof/>
            <w:webHidden/>
          </w:rPr>
          <w:fldChar w:fldCharType="separate"/>
        </w:r>
        <w:r>
          <w:rPr>
            <w:noProof/>
            <w:webHidden/>
          </w:rPr>
          <w:t>207</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81" w:history="1">
        <w:r w:rsidRPr="00E00FFD">
          <w:rPr>
            <w:rStyle w:val="a6"/>
            <w:noProof/>
          </w:rPr>
          <w:t>12.6 Параметры мониторинга</w:t>
        </w:r>
        <w:r>
          <w:rPr>
            <w:noProof/>
            <w:webHidden/>
          </w:rPr>
          <w:tab/>
        </w:r>
        <w:r>
          <w:rPr>
            <w:noProof/>
            <w:webHidden/>
          </w:rPr>
          <w:fldChar w:fldCharType="begin"/>
        </w:r>
        <w:r>
          <w:rPr>
            <w:noProof/>
            <w:webHidden/>
          </w:rPr>
          <w:instrText xml:space="preserve"> PAGEREF _Toc16848581 \h </w:instrText>
        </w:r>
        <w:r>
          <w:rPr>
            <w:noProof/>
            <w:webHidden/>
          </w:rPr>
        </w:r>
        <w:r>
          <w:rPr>
            <w:noProof/>
            <w:webHidden/>
          </w:rPr>
          <w:fldChar w:fldCharType="separate"/>
        </w:r>
        <w:r>
          <w:rPr>
            <w:noProof/>
            <w:webHidden/>
          </w:rPr>
          <w:t>209</w:t>
        </w:r>
        <w:r>
          <w:rPr>
            <w:noProof/>
            <w:webHidden/>
          </w:rPr>
          <w:fldChar w:fldCharType="end"/>
        </w:r>
      </w:hyperlink>
    </w:p>
    <w:p w:rsidR="003A6BCB" w:rsidRDefault="003A6BCB">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82" w:history="1">
        <w:r w:rsidRPr="00E00FFD">
          <w:rPr>
            <w:rStyle w:val="a6"/>
            <w:rFonts w:ascii="Times New Roman" w:hAnsi="Times New Roman" w:cs="Times New Roman"/>
            <w:noProof/>
          </w:rPr>
          <w:t>13 Удаленное управление ЦТРС</w:t>
        </w:r>
        <w:r>
          <w:rPr>
            <w:noProof/>
            <w:webHidden/>
          </w:rPr>
          <w:tab/>
        </w:r>
        <w:r>
          <w:rPr>
            <w:noProof/>
            <w:webHidden/>
          </w:rPr>
          <w:fldChar w:fldCharType="begin"/>
        </w:r>
        <w:r>
          <w:rPr>
            <w:noProof/>
            <w:webHidden/>
          </w:rPr>
          <w:instrText xml:space="preserve"> PAGEREF _Toc16848582 \h </w:instrText>
        </w:r>
        <w:r>
          <w:rPr>
            <w:noProof/>
            <w:webHidden/>
          </w:rPr>
        </w:r>
        <w:r>
          <w:rPr>
            <w:noProof/>
            <w:webHidden/>
          </w:rPr>
          <w:fldChar w:fldCharType="separate"/>
        </w:r>
        <w:r>
          <w:rPr>
            <w:noProof/>
            <w:webHidden/>
          </w:rPr>
          <w:t>212</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83" w:history="1">
        <w:r w:rsidRPr="00E00FFD">
          <w:rPr>
            <w:rStyle w:val="a6"/>
            <w:noProof/>
          </w:rPr>
          <w:t>13.1 Обновление конфигурации</w:t>
        </w:r>
        <w:r>
          <w:rPr>
            <w:noProof/>
            <w:webHidden/>
          </w:rPr>
          <w:tab/>
        </w:r>
        <w:r>
          <w:rPr>
            <w:noProof/>
            <w:webHidden/>
          </w:rPr>
          <w:fldChar w:fldCharType="begin"/>
        </w:r>
        <w:r>
          <w:rPr>
            <w:noProof/>
            <w:webHidden/>
          </w:rPr>
          <w:instrText xml:space="preserve"> PAGEREF _Toc16848583 \h </w:instrText>
        </w:r>
        <w:r>
          <w:rPr>
            <w:noProof/>
            <w:webHidden/>
          </w:rPr>
        </w:r>
        <w:r>
          <w:rPr>
            <w:noProof/>
            <w:webHidden/>
          </w:rPr>
          <w:fldChar w:fldCharType="separate"/>
        </w:r>
        <w:r>
          <w:rPr>
            <w:noProof/>
            <w:webHidden/>
          </w:rPr>
          <w:t>21</w:t>
        </w:r>
        <w:r>
          <w:rPr>
            <w:noProof/>
            <w:webHidden/>
          </w:rPr>
          <w:t>4</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84" w:history="1">
        <w:r w:rsidRPr="00E00FFD">
          <w:rPr>
            <w:rStyle w:val="a6"/>
            <w:noProof/>
          </w:rPr>
          <w:t>13.2 Обновление конфигурации без подтверждения</w:t>
        </w:r>
        <w:r>
          <w:rPr>
            <w:noProof/>
            <w:webHidden/>
          </w:rPr>
          <w:tab/>
        </w:r>
        <w:r>
          <w:rPr>
            <w:noProof/>
            <w:webHidden/>
          </w:rPr>
          <w:fldChar w:fldCharType="begin"/>
        </w:r>
        <w:r>
          <w:rPr>
            <w:noProof/>
            <w:webHidden/>
          </w:rPr>
          <w:instrText xml:space="preserve"> PAGEREF _Toc16848584 \h </w:instrText>
        </w:r>
        <w:r>
          <w:rPr>
            <w:noProof/>
            <w:webHidden/>
          </w:rPr>
        </w:r>
        <w:r>
          <w:rPr>
            <w:noProof/>
            <w:webHidden/>
          </w:rPr>
          <w:fldChar w:fldCharType="separate"/>
        </w:r>
        <w:r>
          <w:rPr>
            <w:noProof/>
            <w:webHidden/>
          </w:rPr>
          <w:t>215</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85" w:history="1">
        <w:r w:rsidRPr="00E00FFD">
          <w:rPr>
            <w:rStyle w:val="a6"/>
            <w:noProof/>
          </w:rPr>
          <w:t>13.3 Обновление конфигурации Тренажера</w:t>
        </w:r>
        <w:r>
          <w:rPr>
            <w:noProof/>
            <w:webHidden/>
          </w:rPr>
          <w:tab/>
        </w:r>
        <w:r>
          <w:rPr>
            <w:noProof/>
            <w:webHidden/>
          </w:rPr>
          <w:fldChar w:fldCharType="begin"/>
        </w:r>
        <w:r>
          <w:rPr>
            <w:noProof/>
            <w:webHidden/>
          </w:rPr>
          <w:instrText xml:space="preserve"> PAGEREF _Toc16848585 \h </w:instrText>
        </w:r>
        <w:r>
          <w:rPr>
            <w:noProof/>
            <w:webHidden/>
          </w:rPr>
        </w:r>
        <w:r>
          <w:rPr>
            <w:noProof/>
            <w:webHidden/>
          </w:rPr>
          <w:fldChar w:fldCharType="separate"/>
        </w:r>
        <w:r>
          <w:rPr>
            <w:noProof/>
            <w:webHidden/>
          </w:rPr>
          <w:t>216</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86" w:history="1">
        <w:r w:rsidRPr="00E00FFD">
          <w:rPr>
            <w:rStyle w:val="a6"/>
            <w:noProof/>
          </w:rPr>
          <w:t>13.4 Переадресация вызовов</w:t>
        </w:r>
        <w:r>
          <w:rPr>
            <w:noProof/>
            <w:webHidden/>
          </w:rPr>
          <w:tab/>
        </w:r>
        <w:r>
          <w:rPr>
            <w:noProof/>
            <w:webHidden/>
          </w:rPr>
          <w:fldChar w:fldCharType="begin"/>
        </w:r>
        <w:r>
          <w:rPr>
            <w:noProof/>
            <w:webHidden/>
          </w:rPr>
          <w:instrText xml:space="preserve"> PAGEREF _Toc16848586 \h </w:instrText>
        </w:r>
        <w:r>
          <w:rPr>
            <w:noProof/>
            <w:webHidden/>
          </w:rPr>
        </w:r>
        <w:r>
          <w:rPr>
            <w:noProof/>
            <w:webHidden/>
          </w:rPr>
          <w:fldChar w:fldCharType="separate"/>
        </w:r>
        <w:r>
          <w:rPr>
            <w:noProof/>
            <w:webHidden/>
          </w:rPr>
          <w:t>217</w:t>
        </w:r>
        <w:r>
          <w:rPr>
            <w:noProof/>
            <w:webHidden/>
          </w:rPr>
          <w:fldChar w:fldCharType="end"/>
        </w:r>
      </w:hyperlink>
    </w:p>
    <w:p w:rsidR="003A6BCB" w:rsidRDefault="003A6BCB">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87" w:history="1">
        <w:r w:rsidRPr="00E00FFD">
          <w:rPr>
            <w:rStyle w:val="a6"/>
            <w:rFonts w:ascii="Times New Roman" w:eastAsia="Symbol" w:hAnsi="Times New Roman" w:cs="Times New Roman"/>
            <w:noProof/>
          </w:rPr>
          <w:t>14 Техобслуживание системного объекта</w:t>
        </w:r>
        <w:r>
          <w:rPr>
            <w:noProof/>
            <w:webHidden/>
          </w:rPr>
          <w:tab/>
        </w:r>
        <w:r>
          <w:rPr>
            <w:noProof/>
            <w:webHidden/>
          </w:rPr>
          <w:fldChar w:fldCharType="begin"/>
        </w:r>
        <w:r>
          <w:rPr>
            <w:noProof/>
            <w:webHidden/>
          </w:rPr>
          <w:instrText xml:space="preserve"> PAGEREF _Toc16848587 \h </w:instrText>
        </w:r>
        <w:r>
          <w:rPr>
            <w:noProof/>
            <w:webHidden/>
          </w:rPr>
        </w:r>
        <w:r>
          <w:rPr>
            <w:noProof/>
            <w:webHidden/>
          </w:rPr>
          <w:fldChar w:fldCharType="separate"/>
        </w:r>
        <w:r>
          <w:rPr>
            <w:noProof/>
            <w:webHidden/>
          </w:rPr>
          <w:t>220</w:t>
        </w:r>
        <w:r>
          <w:rPr>
            <w:noProof/>
            <w:webHidden/>
          </w:rPr>
          <w:fldChar w:fldCharType="end"/>
        </w:r>
      </w:hyperlink>
    </w:p>
    <w:p w:rsidR="003A6BCB" w:rsidRDefault="003A6BCB">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88" w:history="1">
        <w:r w:rsidRPr="00E00FFD">
          <w:rPr>
            <w:rStyle w:val="a6"/>
            <w:rFonts w:ascii="Times New Roman" w:hAnsi="Times New Roman" w:cs="Times New Roman"/>
            <w:noProof/>
            <w:lang w:val="en-US"/>
          </w:rPr>
          <w:t>1</w:t>
        </w:r>
        <w:r w:rsidRPr="00E00FFD">
          <w:rPr>
            <w:rStyle w:val="a6"/>
            <w:rFonts w:ascii="Times New Roman" w:hAnsi="Times New Roman" w:cs="Times New Roman"/>
            <w:noProof/>
          </w:rPr>
          <w:t>5 Резервирование и восстановление БД</w:t>
        </w:r>
        <w:r>
          <w:rPr>
            <w:noProof/>
            <w:webHidden/>
          </w:rPr>
          <w:tab/>
        </w:r>
        <w:r>
          <w:rPr>
            <w:noProof/>
            <w:webHidden/>
          </w:rPr>
          <w:fldChar w:fldCharType="begin"/>
        </w:r>
        <w:r>
          <w:rPr>
            <w:noProof/>
            <w:webHidden/>
          </w:rPr>
          <w:instrText xml:space="preserve"> PAGEREF _Toc16848588 \h </w:instrText>
        </w:r>
        <w:r>
          <w:rPr>
            <w:noProof/>
            <w:webHidden/>
          </w:rPr>
        </w:r>
        <w:r>
          <w:rPr>
            <w:noProof/>
            <w:webHidden/>
          </w:rPr>
          <w:fldChar w:fldCharType="separate"/>
        </w:r>
        <w:r>
          <w:rPr>
            <w:noProof/>
            <w:webHidden/>
          </w:rPr>
          <w:t>221</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89" w:history="1">
        <w:r w:rsidRPr="00E00FFD">
          <w:rPr>
            <w:rStyle w:val="a6"/>
            <w:noProof/>
          </w:rPr>
          <w:t>15.1 Файловый менеджер</w:t>
        </w:r>
        <w:r>
          <w:rPr>
            <w:noProof/>
            <w:webHidden/>
          </w:rPr>
          <w:tab/>
        </w:r>
        <w:r>
          <w:rPr>
            <w:noProof/>
            <w:webHidden/>
          </w:rPr>
          <w:fldChar w:fldCharType="begin"/>
        </w:r>
        <w:r>
          <w:rPr>
            <w:noProof/>
            <w:webHidden/>
          </w:rPr>
          <w:instrText xml:space="preserve"> PAGEREF _Toc16848589 \h </w:instrText>
        </w:r>
        <w:r>
          <w:rPr>
            <w:noProof/>
            <w:webHidden/>
          </w:rPr>
        </w:r>
        <w:r>
          <w:rPr>
            <w:noProof/>
            <w:webHidden/>
          </w:rPr>
          <w:fldChar w:fldCharType="separate"/>
        </w:r>
        <w:r>
          <w:rPr>
            <w:noProof/>
            <w:webHidden/>
          </w:rPr>
          <w:t>224</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90" w:history="1">
        <w:r w:rsidRPr="00E00FFD">
          <w:rPr>
            <w:rStyle w:val="a6"/>
            <w:noProof/>
          </w:rPr>
          <w:t>15.2 Аварийное восстановление поврежденной БД</w:t>
        </w:r>
        <w:r>
          <w:rPr>
            <w:noProof/>
            <w:webHidden/>
          </w:rPr>
          <w:tab/>
        </w:r>
        <w:r>
          <w:rPr>
            <w:noProof/>
            <w:webHidden/>
          </w:rPr>
          <w:fldChar w:fldCharType="begin"/>
        </w:r>
        <w:r>
          <w:rPr>
            <w:noProof/>
            <w:webHidden/>
          </w:rPr>
          <w:instrText xml:space="preserve"> PAGEREF _Toc16848590 \h </w:instrText>
        </w:r>
        <w:r>
          <w:rPr>
            <w:noProof/>
            <w:webHidden/>
          </w:rPr>
        </w:r>
        <w:r>
          <w:rPr>
            <w:noProof/>
            <w:webHidden/>
          </w:rPr>
          <w:fldChar w:fldCharType="separate"/>
        </w:r>
        <w:r>
          <w:rPr>
            <w:noProof/>
            <w:webHidden/>
          </w:rPr>
          <w:t>226</w:t>
        </w:r>
        <w:r>
          <w:rPr>
            <w:noProof/>
            <w:webHidden/>
          </w:rPr>
          <w:fldChar w:fldCharType="end"/>
        </w:r>
      </w:hyperlink>
    </w:p>
    <w:p w:rsidR="003A6BCB" w:rsidRDefault="003A6BCB">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91" w:history="1">
        <w:r w:rsidRPr="00E00FFD">
          <w:rPr>
            <w:rStyle w:val="a6"/>
            <w:noProof/>
          </w:rPr>
          <w:t>15.2.1 Превышение лимита транзакций</w:t>
        </w:r>
        <w:r>
          <w:rPr>
            <w:noProof/>
            <w:webHidden/>
          </w:rPr>
          <w:tab/>
        </w:r>
        <w:r>
          <w:rPr>
            <w:noProof/>
            <w:webHidden/>
          </w:rPr>
          <w:fldChar w:fldCharType="begin"/>
        </w:r>
        <w:r>
          <w:rPr>
            <w:noProof/>
            <w:webHidden/>
          </w:rPr>
          <w:instrText xml:space="preserve"> PAGEREF _Toc16848591 \h </w:instrText>
        </w:r>
        <w:r>
          <w:rPr>
            <w:noProof/>
            <w:webHidden/>
          </w:rPr>
        </w:r>
        <w:r>
          <w:rPr>
            <w:noProof/>
            <w:webHidden/>
          </w:rPr>
          <w:fldChar w:fldCharType="separate"/>
        </w:r>
        <w:r>
          <w:rPr>
            <w:noProof/>
            <w:webHidden/>
          </w:rPr>
          <w:t>227</w:t>
        </w:r>
        <w:r>
          <w:rPr>
            <w:noProof/>
            <w:webHidden/>
          </w:rPr>
          <w:fldChar w:fldCharType="end"/>
        </w:r>
      </w:hyperlink>
    </w:p>
    <w:p w:rsidR="003A6BCB" w:rsidRDefault="003A6BCB">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92" w:history="1">
        <w:r w:rsidRPr="00E00FFD">
          <w:rPr>
            <w:rStyle w:val="a6"/>
            <w:rFonts w:ascii="Times New Roman" w:hAnsi="Times New Roman" w:cs="Times New Roman"/>
            <w:noProof/>
          </w:rPr>
          <w:t>16 Смена пользователя</w:t>
        </w:r>
        <w:r>
          <w:rPr>
            <w:noProof/>
            <w:webHidden/>
          </w:rPr>
          <w:tab/>
        </w:r>
        <w:r>
          <w:rPr>
            <w:noProof/>
            <w:webHidden/>
          </w:rPr>
          <w:fldChar w:fldCharType="begin"/>
        </w:r>
        <w:r>
          <w:rPr>
            <w:noProof/>
            <w:webHidden/>
          </w:rPr>
          <w:instrText xml:space="preserve"> PAGEREF _Toc16848592 \h </w:instrText>
        </w:r>
        <w:r>
          <w:rPr>
            <w:noProof/>
            <w:webHidden/>
          </w:rPr>
        </w:r>
        <w:r>
          <w:rPr>
            <w:noProof/>
            <w:webHidden/>
          </w:rPr>
          <w:fldChar w:fldCharType="separate"/>
        </w:r>
        <w:r>
          <w:rPr>
            <w:noProof/>
            <w:webHidden/>
          </w:rPr>
          <w:t>228</w:t>
        </w:r>
        <w:r>
          <w:rPr>
            <w:noProof/>
            <w:webHidden/>
          </w:rPr>
          <w:fldChar w:fldCharType="end"/>
        </w:r>
      </w:hyperlink>
    </w:p>
    <w:p w:rsidR="003A6BCB" w:rsidRDefault="003A6BCB">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93" w:history="1">
        <w:r w:rsidRPr="00E00FFD">
          <w:rPr>
            <w:rStyle w:val="a6"/>
            <w:rFonts w:ascii="Times New Roman" w:hAnsi="Times New Roman" w:cs="Times New Roman"/>
            <w:noProof/>
          </w:rPr>
          <w:t>17 Управление питанием</w:t>
        </w:r>
        <w:r>
          <w:rPr>
            <w:noProof/>
            <w:webHidden/>
          </w:rPr>
          <w:tab/>
        </w:r>
        <w:r>
          <w:rPr>
            <w:noProof/>
            <w:webHidden/>
          </w:rPr>
          <w:fldChar w:fldCharType="begin"/>
        </w:r>
        <w:r>
          <w:rPr>
            <w:noProof/>
            <w:webHidden/>
          </w:rPr>
          <w:instrText xml:space="preserve"> PAGEREF _Toc16848593 \h </w:instrText>
        </w:r>
        <w:r>
          <w:rPr>
            <w:noProof/>
            <w:webHidden/>
          </w:rPr>
        </w:r>
        <w:r>
          <w:rPr>
            <w:noProof/>
            <w:webHidden/>
          </w:rPr>
          <w:fldChar w:fldCharType="separate"/>
        </w:r>
        <w:r>
          <w:rPr>
            <w:noProof/>
            <w:webHidden/>
          </w:rPr>
          <w:t>229</w:t>
        </w:r>
        <w:r>
          <w:rPr>
            <w:noProof/>
            <w:webHidden/>
          </w:rPr>
          <w:fldChar w:fldCharType="end"/>
        </w:r>
      </w:hyperlink>
    </w:p>
    <w:p w:rsidR="003A6BCB" w:rsidRDefault="003A6BCB">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94" w:history="1">
        <w:r w:rsidRPr="00E00FFD">
          <w:rPr>
            <w:rStyle w:val="a6"/>
            <w:rFonts w:ascii="Times New Roman" w:hAnsi="Times New Roman" w:cs="Times New Roman"/>
            <w:noProof/>
            <w:lang w:eastAsia="ru-RU"/>
          </w:rPr>
          <w:t>Приложение А</w:t>
        </w:r>
        <w:r>
          <w:rPr>
            <w:noProof/>
            <w:webHidden/>
          </w:rPr>
          <w:tab/>
        </w:r>
        <w:r>
          <w:rPr>
            <w:noProof/>
            <w:webHidden/>
          </w:rPr>
          <w:fldChar w:fldCharType="begin"/>
        </w:r>
        <w:r>
          <w:rPr>
            <w:noProof/>
            <w:webHidden/>
          </w:rPr>
          <w:instrText xml:space="preserve"> PAGEREF _Toc16848594 \h </w:instrText>
        </w:r>
        <w:r>
          <w:rPr>
            <w:noProof/>
            <w:webHidden/>
          </w:rPr>
        </w:r>
        <w:r>
          <w:rPr>
            <w:noProof/>
            <w:webHidden/>
          </w:rPr>
          <w:fldChar w:fldCharType="separate"/>
        </w:r>
        <w:r>
          <w:rPr>
            <w:noProof/>
            <w:webHidden/>
          </w:rPr>
          <w:t>230</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95" w:history="1">
        <w:r w:rsidRPr="00E00FFD">
          <w:rPr>
            <w:rStyle w:val="a6"/>
            <w:noProof/>
            <w:lang w:eastAsia="ru-RU"/>
          </w:rPr>
          <w:t>Настройка принтера Epson LX-350</w:t>
        </w:r>
        <w:r>
          <w:rPr>
            <w:noProof/>
            <w:webHidden/>
          </w:rPr>
          <w:tab/>
        </w:r>
        <w:r>
          <w:rPr>
            <w:noProof/>
            <w:webHidden/>
          </w:rPr>
          <w:fldChar w:fldCharType="begin"/>
        </w:r>
        <w:r>
          <w:rPr>
            <w:noProof/>
            <w:webHidden/>
          </w:rPr>
          <w:instrText xml:space="preserve"> PAGEREF _Toc16848595 \h </w:instrText>
        </w:r>
        <w:r>
          <w:rPr>
            <w:noProof/>
            <w:webHidden/>
          </w:rPr>
        </w:r>
        <w:r>
          <w:rPr>
            <w:noProof/>
            <w:webHidden/>
          </w:rPr>
          <w:fldChar w:fldCharType="separate"/>
        </w:r>
        <w:r>
          <w:rPr>
            <w:noProof/>
            <w:webHidden/>
          </w:rPr>
          <w:t>230</w:t>
        </w:r>
        <w:r>
          <w:rPr>
            <w:noProof/>
            <w:webHidden/>
          </w:rPr>
          <w:fldChar w:fldCharType="end"/>
        </w:r>
      </w:hyperlink>
    </w:p>
    <w:p w:rsidR="003A6BCB" w:rsidRDefault="003A6BCB">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96" w:history="1">
        <w:r w:rsidRPr="00E00FFD">
          <w:rPr>
            <w:rStyle w:val="a6"/>
            <w:rFonts w:ascii="Times New Roman" w:hAnsi="Times New Roman" w:cs="Times New Roman"/>
            <w:noProof/>
            <w:lang w:eastAsia="ru-RU"/>
          </w:rPr>
          <w:t>Приложение Б</w:t>
        </w:r>
        <w:r>
          <w:rPr>
            <w:noProof/>
            <w:webHidden/>
          </w:rPr>
          <w:tab/>
        </w:r>
        <w:r>
          <w:rPr>
            <w:noProof/>
            <w:webHidden/>
          </w:rPr>
          <w:fldChar w:fldCharType="begin"/>
        </w:r>
        <w:r>
          <w:rPr>
            <w:noProof/>
            <w:webHidden/>
          </w:rPr>
          <w:instrText xml:space="preserve"> PAGEREF _Toc16848596 \h </w:instrText>
        </w:r>
        <w:r>
          <w:rPr>
            <w:noProof/>
            <w:webHidden/>
          </w:rPr>
        </w:r>
        <w:r>
          <w:rPr>
            <w:noProof/>
            <w:webHidden/>
          </w:rPr>
          <w:fldChar w:fldCharType="separate"/>
        </w:r>
        <w:r>
          <w:rPr>
            <w:noProof/>
            <w:webHidden/>
          </w:rPr>
          <w:t>233</w:t>
        </w:r>
        <w:r>
          <w:rPr>
            <w:noProof/>
            <w:webHidden/>
          </w:rPr>
          <w:fldChar w:fldCharType="end"/>
        </w:r>
      </w:hyperlink>
    </w:p>
    <w:p w:rsidR="003A6BCB" w:rsidRDefault="003A6BCB">
      <w:pPr>
        <w:pStyle w:val="27"/>
        <w:tabs>
          <w:tab w:val="right" w:leader="dot" w:pos="9911"/>
        </w:tabs>
        <w:rPr>
          <w:rFonts w:asciiTheme="minorHAnsi" w:eastAsiaTheme="minorEastAsia" w:hAnsiTheme="minorHAnsi" w:cstheme="minorBidi"/>
          <w:smallCaps w:val="0"/>
          <w:noProof/>
          <w:sz w:val="22"/>
          <w:szCs w:val="22"/>
          <w:lang w:eastAsia="ru-RU"/>
        </w:rPr>
      </w:pPr>
      <w:hyperlink w:anchor="_Toc16848597" w:history="1">
        <w:r w:rsidRPr="00E00FFD">
          <w:rPr>
            <w:rStyle w:val="a6"/>
            <w:noProof/>
            <w:lang w:eastAsia="ru-RU"/>
          </w:rPr>
          <w:t>Параметры усиления</w:t>
        </w:r>
        <w:r>
          <w:rPr>
            <w:noProof/>
            <w:webHidden/>
          </w:rPr>
          <w:tab/>
        </w:r>
        <w:r>
          <w:rPr>
            <w:noProof/>
            <w:webHidden/>
          </w:rPr>
          <w:fldChar w:fldCharType="begin"/>
        </w:r>
        <w:r>
          <w:rPr>
            <w:noProof/>
            <w:webHidden/>
          </w:rPr>
          <w:instrText xml:space="preserve"> PAGEREF _Toc16848597 \h </w:instrText>
        </w:r>
        <w:r>
          <w:rPr>
            <w:noProof/>
            <w:webHidden/>
          </w:rPr>
        </w:r>
        <w:r>
          <w:rPr>
            <w:noProof/>
            <w:webHidden/>
          </w:rPr>
          <w:fldChar w:fldCharType="separate"/>
        </w:r>
        <w:r>
          <w:rPr>
            <w:noProof/>
            <w:webHidden/>
          </w:rPr>
          <w:t>233</w:t>
        </w:r>
        <w:r>
          <w:rPr>
            <w:noProof/>
            <w:webHidden/>
          </w:rPr>
          <w:fldChar w:fldCharType="end"/>
        </w:r>
      </w:hyperlink>
    </w:p>
    <w:p w:rsidR="003A6BCB" w:rsidRDefault="003A6BCB">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98" w:history="1">
        <w:r w:rsidRPr="00E00FFD">
          <w:rPr>
            <w:rStyle w:val="a6"/>
            <w:rFonts w:ascii="Times New Roman" w:hAnsi="Times New Roman" w:cs="Times New Roman"/>
            <w:noProof/>
            <w:lang w:eastAsia="ru-RU"/>
          </w:rPr>
          <w:t>Лист регистрации изменений</w:t>
        </w:r>
        <w:r>
          <w:rPr>
            <w:noProof/>
            <w:webHidden/>
          </w:rPr>
          <w:tab/>
        </w:r>
        <w:r>
          <w:rPr>
            <w:noProof/>
            <w:webHidden/>
          </w:rPr>
          <w:fldChar w:fldCharType="begin"/>
        </w:r>
        <w:r>
          <w:rPr>
            <w:noProof/>
            <w:webHidden/>
          </w:rPr>
          <w:instrText xml:space="preserve"> PAGEREF _Toc16848598 \h </w:instrText>
        </w:r>
        <w:r>
          <w:rPr>
            <w:noProof/>
            <w:webHidden/>
          </w:rPr>
        </w:r>
        <w:r>
          <w:rPr>
            <w:noProof/>
            <w:webHidden/>
          </w:rPr>
          <w:fldChar w:fldCharType="separate"/>
        </w:r>
        <w:r>
          <w:rPr>
            <w:noProof/>
            <w:webHidden/>
          </w:rPr>
          <w:t>234</w:t>
        </w:r>
        <w:r>
          <w:rPr>
            <w:noProof/>
            <w:webHidden/>
          </w:rPr>
          <w:fldChar w:fldCharType="end"/>
        </w:r>
      </w:hyperlink>
    </w:p>
    <w:p w:rsidR="006C4E31" w:rsidRPr="009D684C" w:rsidRDefault="00425AAB" w:rsidP="00077F4E">
      <w:pPr>
        <w:pStyle w:val="17"/>
        <w:tabs>
          <w:tab w:val="right" w:leader="dot" w:pos="9911"/>
        </w:tabs>
        <w:rPr>
          <w:rFonts w:ascii="Times New Roman" w:hAnsi="Times New Roman" w:cs="Times New Roman"/>
        </w:rPr>
      </w:pPr>
      <w:r>
        <w:fldChar w:fldCharType="end"/>
      </w:r>
      <w:r w:rsidR="006C4E31">
        <w:rPr>
          <w:rFonts w:ascii="Times New Roman" w:hAnsi="Times New Roman" w:cs="Times New Roman"/>
        </w:rPr>
        <w:t>Принятые сокращения и определения</w:t>
      </w:r>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lastRenderedPageBreak/>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lastRenderedPageBreak/>
              <w:br w:type="page"/>
            </w:r>
            <w:r w:rsidR="00107C22">
              <w:rPr>
                <w:rFonts w:ascii="Times New Roman" w:hAnsi="Times New Roman"/>
                <w:b/>
                <w:sz w:val="24"/>
                <w:szCs w:val="24"/>
                <w:lang w:val="en-US"/>
              </w:rPr>
              <w:t>HSP (Hot Standby 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0" w:name="_Toc16848453"/>
      <w:r>
        <w:rPr>
          <w:rFonts w:ascii="Times New Roman" w:hAnsi="Times New Roman" w:cs="Times New Roman"/>
        </w:rPr>
        <w:lastRenderedPageBreak/>
        <w:t>1 Аннотация</w:t>
      </w:r>
      <w:bookmarkEnd w:id="0"/>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1" w:name="_Toc16848454"/>
      <w:r>
        <w:rPr>
          <w:rFonts w:ascii="Times New Roman" w:hAnsi="Times New Roman" w:cs="Times New Roman"/>
        </w:rPr>
        <w:t>2 Начало работы</w:t>
      </w:r>
      <w:bookmarkEnd w:id="1"/>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Рисунок 1.</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pPr>
      <w:r w:rsidRPr="00425AAB">
        <w:rPr>
          <w:rFonts w:ascii="Times New Roman" w:hAnsi="Times New Roman" w:cs="Times New Roman"/>
          <w:sz w:val="24"/>
          <w:szCs w:val="24"/>
        </w:rPr>
        <w:pict>
          <v:shape id="_x0000_i1025" type="#_x0000_t75" style="width:517.75pt;height:297.4pt">
            <v:imagedata r:id="rId21" o:title="LEMZ314"/>
          </v:shape>
        </w:pict>
      </w:r>
    </w:p>
    <w:p w:rsidR="006C4E31" w:rsidRDefault="006C4E31" w:rsidP="00BC289E">
      <w:pPr>
        <w:pStyle w:val="19"/>
        <w:jc w:val="center"/>
        <w:outlineLvl w:val="0"/>
      </w:pPr>
      <w:r>
        <w:rPr>
          <w:sz w:val="22"/>
          <w:szCs w:val="22"/>
        </w:rPr>
        <w:t xml:space="preserve">Рисунок </w:t>
      </w:r>
      <w:r w:rsidR="00425AAB">
        <w:rPr>
          <w:sz w:val="22"/>
          <w:szCs w:val="22"/>
        </w:rPr>
        <w:fldChar w:fldCharType="begin"/>
      </w:r>
      <w:r>
        <w:rPr>
          <w:sz w:val="22"/>
          <w:szCs w:val="22"/>
        </w:rPr>
        <w:instrText xml:space="preserve"> SEQ "Рисунок" \* ARABIC </w:instrText>
      </w:r>
      <w:r w:rsidR="00425AAB">
        <w:rPr>
          <w:sz w:val="22"/>
          <w:szCs w:val="22"/>
        </w:rPr>
        <w:fldChar w:fldCharType="separate"/>
      </w:r>
      <w:r w:rsidR="003A6BCB">
        <w:rPr>
          <w:noProof/>
          <w:sz w:val="22"/>
          <w:szCs w:val="22"/>
        </w:rPr>
        <w:t>1</w:t>
      </w:r>
      <w:r w:rsidR="00425AAB">
        <w:rPr>
          <w:sz w:val="22"/>
          <w:szCs w:val="22"/>
        </w:rPr>
        <w:fldChar w:fldCharType="end"/>
      </w:r>
      <w:r>
        <w:rPr>
          <w:sz w:val="22"/>
          <w:szCs w:val="22"/>
        </w:rPr>
        <w:t xml:space="preserve"> - Загрузка СТКУ по умолчанию</w:t>
      </w:r>
    </w:p>
    <w:p w:rsidR="006C4E31" w:rsidRDefault="0081431F">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конфигурирования СТКУ необходимо авторизоваться под Администратором. Для этого выберите пункт меню «Сменить пользователя», см. Рисунок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A6BCB">
      <w:pPr>
        <w:spacing w:after="0" w:line="240" w:lineRule="auto"/>
        <w:jc w:val="both"/>
        <w:rPr>
          <w:rFonts w:ascii="Times New Roman" w:hAnsi="Times New Roman" w:cs="Times New Roman"/>
          <w:b/>
        </w:rPr>
      </w:pPr>
      <w:r w:rsidRPr="00425AAB">
        <w:rPr>
          <w:rFonts w:ascii="Times New Roman" w:hAnsi="Times New Roman" w:cs="Times New Roman"/>
          <w:sz w:val="24"/>
          <w:szCs w:val="24"/>
          <w:lang w:eastAsia="ru-RU"/>
        </w:rPr>
        <w:pict>
          <v:shape id="_x0000_i1026" type="#_x0000_t75" style="width:495.85pt;height:44.45pt">
            <v:imagedata r:id="rId22" o:title="LEMZ315"/>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425AAB"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425AAB" w:rsidRPr="001039E2">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w:t>
      </w:r>
      <w:r w:rsidR="00425AAB"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lang w:eastAsia="ru-RU"/>
        </w:rPr>
        <w:pict>
          <v:shape id="_x0000_i1027" type="#_x0000_t75" style="width:285.5pt;height:230.4pt">
            <v:imagedata r:id="rId23" o:title="LEMZ318"/>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425AAB"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425AAB" w:rsidRPr="001039E2">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3</w:t>
      </w:r>
      <w:r w:rsidR="00425AAB"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2" w:name="_Toc16848455"/>
      <w:r>
        <w:rPr>
          <w:sz w:val="28"/>
          <w:szCs w:val="28"/>
        </w:rPr>
        <w:lastRenderedPageBreak/>
        <w:t>2.1 Организация интерфейса</w:t>
      </w:r>
      <w:bookmarkEnd w:id="2"/>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3A6BCB" w:rsidRPr="003A6BCB">
          <w:rPr>
            <w:rFonts w:ascii="Times New Roman" w:hAnsi="Times New Roman" w:cs="Times New Roman"/>
            <w:sz w:val="24"/>
            <w:szCs w:val="24"/>
            <w:lang w:eastAsia="ru-RU"/>
          </w:rPr>
          <w:t>Рисунк</w:t>
        </w:r>
        <w:r w:rsidR="00A35C8F">
          <w:rPr>
            <w:rFonts w:ascii="Times New Roman" w:hAnsi="Times New Roman" w:cs="Times New Roman"/>
            <w:sz w:val="24"/>
            <w:szCs w:val="24"/>
            <w:lang w:eastAsia="ru-RU"/>
          </w:rPr>
          <w:t>е</w:t>
        </w:r>
        <w:r w:rsidR="003A6BCB" w:rsidRPr="003A6BCB">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6C4E31">
      <w:pPr>
        <w:spacing w:after="0" w:line="240" w:lineRule="auto"/>
        <w:ind w:firstLine="284"/>
        <w:jc w:val="both"/>
      </w:pPr>
      <w:r w:rsidRPr="001039E2">
        <w:rPr>
          <w:rFonts w:ascii="Times New Roman" w:hAnsi="Times New Roman" w:cs="Times New Roman"/>
          <w:sz w:val="24"/>
          <w:szCs w:val="24"/>
          <w:lang w:eastAsia="ru-RU"/>
        </w:rPr>
        <w:t xml:space="preserve"> </w:t>
      </w:r>
    </w:p>
    <w:p w:rsidR="006C4E31" w:rsidRDefault="00425AAB">
      <w:pPr>
        <w:spacing w:after="0" w:line="240" w:lineRule="auto"/>
        <w:ind w:firstLine="284"/>
        <w:jc w:val="both"/>
      </w:pPr>
      <w:r w:rsidRPr="00425AAB">
        <w:rPr>
          <w:rFonts w:ascii="Times New Roman" w:hAnsi="Times New Roman" w:cs="Times New Roman"/>
          <w:noProof/>
          <w:sz w:val="24"/>
          <w:szCs w:val="24"/>
          <w:lang w:eastAsia="ru-RU"/>
        </w:rPr>
        <w:pict>
          <v:group id="_x0000_s47079" style="position:absolute;left:0;text-align:left;margin-left:152.5pt;margin-top:1.4pt;width:56.25pt;height:40.6pt;z-index:57"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6E1075" w:rsidRDefault="006E10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425AAB">
      <w:pPr>
        <w:spacing w:after="0" w:line="240" w:lineRule="auto"/>
        <w:jc w:val="center"/>
        <w:rPr>
          <w:rFonts w:ascii="Times New Roman" w:hAnsi="Times New Roman" w:cs="Times New Roman"/>
          <w:b/>
        </w:rPr>
      </w:pPr>
      <w:r w:rsidRPr="00425AAB">
        <w:rPr>
          <w:noProof/>
          <w:lang w:eastAsia="ru-RU"/>
        </w:rPr>
        <w:pict>
          <v:group id="_x0000_s47082" style="position:absolute;left:0;text-align:left;margin-left:394.85pt;margin-top:295.75pt;width:60.5pt;height:25.8pt;z-index:60"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6E1075" w:rsidRDefault="006E1075">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425AAB">
        <w:rPr>
          <w:noProof/>
          <w:lang w:eastAsia="ru-RU"/>
        </w:rPr>
        <w:pict>
          <v:group id="_x0000_s47081" style="position:absolute;left:0;text-align:left;margin-left:466.8pt;margin-top:248.95pt;width:63.8pt;height:28.65pt;z-index:59"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6E1075" w:rsidRDefault="006E1075">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425AAB">
        <w:rPr>
          <w:noProof/>
          <w:lang w:eastAsia="ru-RU"/>
        </w:rPr>
        <w:pict>
          <v:group id="_x0000_s47080" style="position:absolute;left:0;text-align:left;margin-left:467.45pt;margin-top:113pt;width:62.6pt;height:26.95pt;z-index:58"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6E1075" w:rsidRDefault="006E1075">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425AAB">
        <w:rPr>
          <w:noProof/>
          <w:lang w:eastAsia="ru-RU"/>
        </w:rPr>
        <w:pict>
          <v:group id="_x0000_s47078" style="position:absolute;left:0;text-align:left;margin-left:-38.2pt;margin-top:161.55pt;width:58.55pt;height:30.1pt;z-index:56"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6E1075" w:rsidRDefault="006E10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Pr="00425AAB">
        <w:pict>
          <v:group id="_x0000_s1035" style="position:absolute;left:0;text-align:left;margin-left:477.5pt;margin-top:22.8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6E1075" w:rsidRDefault="006E10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003A6BCB" w:rsidRPr="00425AAB">
        <w:rPr>
          <w:rFonts w:ascii="Times New Roman" w:hAnsi="Times New Roman" w:cs="Times New Roman"/>
          <w:sz w:val="24"/>
          <w:szCs w:val="24"/>
          <w:lang w:val="en-US" w:eastAsia="ru-RU"/>
        </w:rPr>
        <w:pict>
          <v:shape id="_x0000_i1028" type="#_x0000_t75" style="width:494.6pt;height:298.65pt">
            <v:imagedata r:id="rId24" o:title="LEMZ317"/>
          </v:shape>
        </w:pict>
      </w:r>
    </w:p>
    <w:p w:rsidR="006C4E31" w:rsidRDefault="006C4E31" w:rsidP="00BC289E">
      <w:pPr>
        <w:pStyle w:val="34"/>
        <w:spacing w:after="0"/>
        <w:jc w:val="center"/>
        <w:outlineLvl w:val="0"/>
      </w:pPr>
      <w:bookmarkStart w:id="3" w:name="_Ref458076591"/>
      <w:bookmarkStart w:id="4" w:name="_Ref437433994"/>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4</w:t>
      </w:r>
      <w:r w:rsidR="00425AAB" w:rsidRPr="00CB3A85">
        <w:rPr>
          <w:rFonts w:ascii="Times New Roman" w:hAnsi="Times New Roman" w:cs="Times New Roman"/>
          <w:b/>
          <w:i w:val="0"/>
          <w:sz w:val="22"/>
          <w:szCs w:val="22"/>
        </w:rPr>
        <w:fldChar w:fldCharType="end"/>
      </w:r>
      <w:bookmarkEnd w:id="3"/>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4"/>
    </w:p>
    <w:p w:rsidR="006C4E31" w:rsidRDefault="006C4E31">
      <w:pPr>
        <w:spacing w:after="0" w:line="240" w:lineRule="auto"/>
        <w:ind w:firstLine="284"/>
        <w:rPr>
          <w:rFonts w:ascii="Times New Roman" w:hAnsi="Times New Roman" w:cs="Times New Roman"/>
          <w:b/>
          <w:i/>
        </w:rPr>
      </w:pPr>
    </w:p>
    <w:p w:rsidR="003219C6" w:rsidRDefault="003219C6">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На панели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индикатор состояния системы мониторинга (см. пункт 12 «Система мониторинга»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Также на панели инструментов находятся кнопки, которые относятся к работе со схемой комплекса (см. пункт 4.5 «Работа со схемой комплекса»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8F5FFE" w:rsidP="00DB3A2E">
      <w:pPr>
        <w:spacing w:after="0" w:line="240" w:lineRule="auto"/>
        <w:ind w:firstLine="284"/>
        <w:jc w:val="both"/>
        <w:rPr>
          <w:rFonts w:ascii="Times New Roman" w:hAnsi="Times New Roman" w:cs="Times New Roman"/>
          <w:sz w:val="24"/>
          <w:szCs w:val="24"/>
        </w:rPr>
      </w:pPr>
    </w:p>
    <w:p w:rsidR="008F5FFE" w:rsidRDefault="003A6BCB" w:rsidP="008F5FFE">
      <w:pPr>
        <w:spacing w:after="0" w:line="240" w:lineRule="auto"/>
        <w:ind w:firstLine="284"/>
      </w:pPr>
      <w:r w:rsidRPr="00425AAB">
        <w:rPr>
          <w:rFonts w:ascii="Times New Roman" w:hAnsi="Times New Roman" w:cs="Times New Roman"/>
          <w:sz w:val="24"/>
          <w:szCs w:val="24"/>
          <w:lang w:val="en-US"/>
        </w:rPr>
        <w:pict>
          <v:shape id="_x0000_i1029" type="#_x0000_t75" style="width:15.65pt;height:15.65pt" filled="t">
            <v:fill color2="black"/>
            <v:imagedata r:id="rId25"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3A6BCB" w:rsidP="008F5FFE">
      <w:pPr>
        <w:spacing w:after="0" w:line="240" w:lineRule="auto"/>
        <w:ind w:firstLine="284"/>
      </w:pPr>
      <w:r w:rsidRPr="00425AAB">
        <w:rPr>
          <w:rFonts w:ascii="Times New Roman" w:hAnsi="Times New Roman" w:cs="Times New Roman"/>
          <w:b/>
          <w:sz w:val="24"/>
          <w:szCs w:val="24"/>
        </w:rPr>
        <w:pict>
          <v:shape id="_x0000_i1030" type="#_x0000_t75" style="width:15.65pt;height:15.65pt" filled="t">
            <v:fill color2="black"/>
            <v:imagedata r:id="rId26"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3A6BCB" w:rsidP="008F5FFE">
      <w:pPr>
        <w:widowControl w:val="0"/>
        <w:spacing w:after="0" w:line="240" w:lineRule="auto"/>
        <w:ind w:firstLine="284"/>
        <w:jc w:val="both"/>
      </w:pPr>
      <w:r w:rsidRPr="00425AAB">
        <w:rPr>
          <w:rFonts w:ascii="Times New Roman" w:hAnsi="Times New Roman" w:cs="Times New Roman"/>
          <w:sz w:val="24"/>
          <w:szCs w:val="24"/>
        </w:rPr>
        <w:pict>
          <v:shape id="_x0000_i1031" type="#_x0000_t75" style="width:78.9pt;height:21.9pt">
            <v:imagedata r:id="rId27"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3219C6" w:rsidP="00171CE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3A6BCB" w:rsidRPr="00425AAB">
        <w:rPr>
          <w:rFonts w:ascii="Times New Roman" w:hAnsi="Times New Roman" w:cs="Times New Roman"/>
          <w:b/>
          <w:sz w:val="24"/>
          <w:szCs w:val="24"/>
        </w:rPr>
        <w:lastRenderedPageBreak/>
        <w:pict>
          <v:shape id="_x0000_i1032" type="#_x0000_t75" style="width:15.65pt;height:15.65pt" o:bullet="t" filled="t">
            <v:fill color2="black"/>
            <v:imagedata r:id="rId28"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3A6BCB" w:rsidP="00D56581">
      <w:pPr>
        <w:spacing w:after="0" w:line="240" w:lineRule="auto"/>
        <w:ind w:firstLine="284"/>
        <w:rPr>
          <w:rFonts w:ascii="Times New Roman" w:hAnsi="Times New Roman" w:cs="Times New Roman"/>
          <w:sz w:val="24"/>
          <w:szCs w:val="24"/>
        </w:rPr>
      </w:pPr>
      <w:r w:rsidRPr="00425AAB">
        <w:rPr>
          <w:rFonts w:ascii="Times New Roman" w:hAnsi="Times New Roman" w:cs="Times New Roman"/>
          <w:sz w:val="24"/>
          <w:szCs w:val="24"/>
        </w:rPr>
        <w:pict>
          <v:shape id="_x0000_i1033" type="#_x0000_t75" style="width:169.05pt;height:175.3pt">
            <v:imagedata r:id="rId29"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3A6BCB" w:rsidRPr="00425AAB">
        <w:rPr>
          <w:rFonts w:ascii="Times New Roman" w:hAnsi="Times New Roman" w:cs="Times New Roman"/>
          <w:sz w:val="24"/>
          <w:szCs w:val="24"/>
          <w:lang w:val="en-US"/>
        </w:rPr>
        <w:pict>
          <v:shape id="_x0000_i1034" type="#_x0000_t75" style="width:48.85pt;height:15.65pt" filled="t">
            <v:fill color2="black"/>
            <v:imagedata r:id="rId30"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171CE4">
        <w:rPr>
          <w:rFonts w:ascii="Times New Roman" w:hAnsi="Times New Roman" w:cs="Times New Roman"/>
          <w:sz w:val="24"/>
          <w:szCs w:val="24"/>
        </w:rPr>
        <w:t>СТКУ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5" w:name="_Toc16848456"/>
      <w:r>
        <w:rPr>
          <w:rFonts w:ascii="Times New Roman" w:hAnsi="Times New Roman" w:cs="Times New Roman"/>
        </w:rPr>
        <w:lastRenderedPageBreak/>
        <w:t>3 Системные настройки</w:t>
      </w:r>
      <w:bookmarkEnd w:id="5"/>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6" w:name="_Toc16848457"/>
      <w:r>
        <w:rPr>
          <w:sz w:val="28"/>
          <w:szCs w:val="28"/>
        </w:rPr>
        <w:t>3.1 Основные системные настройки</w:t>
      </w:r>
      <w:bookmarkEnd w:id="6"/>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3A6BCB" w:rsidRPr="003A6BCB">
          <w:rPr>
            <w:rFonts w:ascii="Times New Roman" w:hAnsi="Times New Roman" w:cs="Times New Roman"/>
            <w:sz w:val="24"/>
            <w:szCs w:val="24"/>
          </w:rPr>
          <w:t>Рисунк</w:t>
        </w:r>
        <w:r w:rsidR="00A35C8F">
          <w:rPr>
            <w:rFonts w:ascii="Times New Roman" w:hAnsi="Times New Roman" w:cs="Times New Roman"/>
            <w:sz w:val="24"/>
            <w:szCs w:val="24"/>
          </w:rPr>
          <w:t>е</w:t>
        </w:r>
        <w:r w:rsidR="003A6BCB" w:rsidRPr="003A6BCB">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3A6BCB">
      <w:pPr>
        <w:spacing w:after="0" w:line="240" w:lineRule="auto"/>
        <w:jc w:val="center"/>
        <w:rPr>
          <w:rFonts w:ascii="Times New Roman" w:hAnsi="Times New Roman" w:cs="Times New Roman"/>
          <w:b/>
        </w:rPr>
      </w:pPr>
      <w:r>
        <w:pict>
          <v:shape id="_x0000_i1035" type="#_x0000_t75" style="width:328.05pt;height:139pt">
            <v:imagedata r:id="rId31" o:title="LEMZ213"/>
          </v:shape>
        </w:pict>
      </w:r>
    </w:p>
    <w:p w:rsidR="006C4E31" w:rsidRDefault="006C4E31" w:rsidP="00BC289E">
      <w:pPr>
        <w:pStyle w:val="34"/>
        <w:jc w:val="center"/>
        <w:outlineLvl w:val="0"/>
      </w:pPr>
      <w:bookmarkStart w:id="7" w:name="_Ref437439372"/>
      <w:bookmarkStart w:id="8" w:name="_Ref397611893"/>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5</w:t>
      </w:r>
      <w:r w:rsidR="00425AAB" w:rsidRPr="00CB3A85">
        <w:rPr>
          <w:rFonts w:ascii="Times New Roman" w:hAnsi="Times New Roman" w:cs="Times New Roman"/>
          <w:b/>
          <w:i w:val="0"/>
          <w:sz w:val="22"/>
          <w:szCs w:val="22"/>
        </w:rPr>
        <w:fldChar w:fldCharType="end"/>
      </w:r>
      <w:bookmarkEnd w:id="7"/>
      <w:r>
        <w:rPr>
          <w:rFonts w:ascii="Times New Roman" w:hAnsi="Times New Roman" w:cs="Times New Roman"/>
          <w:b/>
          <w:i w:val="0"/>
          <w:sz w:val="22"/>
          <w:szCs w:val="22"/>
        </w:rPr>
        <w:t xml:space="preserve"> </w:t>
      </w:r>
      <w:bookmarkEnd w:id="8"/>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9" w:name="_Toc16848458"/>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9"/>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lang w:val="en-US" w:eastAsia="ru-RU"/>
        </w:rPr>
        <w:pict>
          <v:shape id="_x0000_i1036" type="#_x0000_t75" style="width:495.25pt;height:191.6pt">
            <v:imagedata r:id="rId32"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6</w:t>
      </w:r>
      <w:r w:rsidR="00425AAB"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A6BCB">
      <w:pPr>
        <w:spacing w:after="0" w:line="240" w:lineRule="auto"/>
        <w:ind w:firstLine="284"/>
        <w:jc w:val="both"/>
        <w:rPr>
          <w:rFonts w:ascii="Times New Roman" w:hAnsi="Times New Roman" w:cs="Times New Roman"/>
          <w:sz w:val="24"/>
          <w:szCs w:val="24"/>
          <w:lang w:eastAsia="ru-RU"/>
        </w:rPr>
      </w:pPr>
      <w:r w:rsidRPr="00425AAB">
        <w:rPr>
          <w:rFonts w:ascii="Times New Roman" w:hAnsi="Times New Roman" w:cs="Times New Roman"/>
          <w:sz w:val="24"/>
          <w:szCs w:val="24"/>
          <w:lang w:eastAsia="ru-RU"/>
        </w:rPr>
        <w:pict>
          <v:shape id="_x0000_i1037" type="#_x0000_t75" style="width:428.25pt;height:37.55pt" filled="t">
            <v:fill color2="black"/>
            <v:imagedata r:id="rId33"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0" w:name="_Toc16848459"/>
      <w:r w:rsidRPr="0024412F">
        <w:rPr>
          <w:sz w:val="26"/>
          <w:szCs w:val="26"/>
        </w:rPr>
        <w:t>3.</w:t>
      </w:r>
      <w:r w:rsidR="0024412F">
        <w:rPr>
          <w:sz w:val="26"/>
          <w:szCs w:val="26"/>
        </w:rPr>
        <w:t>1.</w:t>
      </w:r>
      <w:r w:rsidRPr="0024412F">
        <w:rPr>
          <w:sz w:val="26"/>
          <w:szCs w:val="26"/>
        </w:rPr>
        <w:t>2 Настройка SNMP</w:t>
      </w:r>
      <w:bookmarkEnd w:id="10"/>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3A6BCB">
      <w:pPr>
        <w:widowControl w:val="0"/>
        <w:spacing w:after="0" w:line="240" w:lineRule="auto"/>
        <w:jc w:val="center"/>
        <w:rPr>
          <w:rFonts w:ascii="Times New Roman" w:hAnsi="Times New Roman" w:cs="Times New Roman"/>
          <w:b/>
        </w:rPr>
      </w:pPr>
      <w:r w:rsidRPr="00425AAB">
        <w:rPr>
          <w:lang w:val="en-US" w:eastAsia="ru-RU"/>
        </w:rPr>
        <w:pict>
          <v:shape id="_x0000_i1038" type="#_x0000_t75" style="width:487.7pt;height:215.35pt" filled="t">
            <v:fill color2="black"/>
            <v:imagedata r:id="rId34" o:title="" croptop="-76f" cropbottom="-76f" cropleft="-34f" cropright="-34f"/>
          </v:shape>
        </w:pict>
      </w:r>
    </w:p>
    <w:p w:rsidR="006C4E31" w:rsidRDefault="006C4E31" w:rsidP="00BC289E">
      <w:pPr>
        <w:pStyle w:val="34"/>
        <w:widowControl w:val="0"/>
        <w:jc w:val="center"/>
        <w:outlineLvl w:val="0"/>
      </w:pPr>
      <w:bookmarkStart w:id="11" w:name="_Ref437439329"/>
      <w:bookmarkStart w:id="12" w:name="_Ref394568736"/>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7</w:t>
      </w:r>
      <w:r w:rsidR="00425AAB" w:rsidRPr="00CB3A85">
        <w:rPr>
          <w:rFonts w:ascii="Times New Roman" w:hAnsi="Times New Roman" w:cs="Times New Roman"/>
          <w:b/>
          <w:i w:val="0"/>
          <w:sz w:val="22"/>
          <w:szCs w:val="22"/>
        </w:rPr>
        <w:fldChar w:fldCharType="end"/>
      </w:r>
      <w:bookmarkEnd w:id="11"/>
      <w:r>
        <w:rPr>
          <w:rFonts w:ascii="Times New Roman" w:hAnsi="Times New Roman" w:cs="Times New Roman"/>
          <w:b/>
          <w:i w:val="0"/>
          <w:sz w:val="22"/>
          <w:szCs w:val="22"/>
        </w:rPr>
        <w:t xml:space="preserve"> </w:t>
      </w:r>
      <w:bookmarkEnd w:id="12"/>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3A6BCB" w:rsidRPr="003A6BCB">
          <w:rPr>
            <w:rFonts w:ascii="Times New Roman" w:hAnsi="Times New Roman" w:cs="Times New Roman"/>
            <w:sz w:val="24"/>
            <w:szCs w:val="24"/>
            <w:lang w:eastAsia="ru-RU"/>
          </w:rPr>
          <w:t>Рисунк</w:t>
        </w:r>
        <w:r w:rsidR="00A35C8F">
          <w:rPr>
            <w:rFonts w:ascii="Times New Roman" w:hAnsi="Times New Roman" w:cs="Times New Roman"/>
            <w:sz w:val="24"/>
            <w:szCs w:val="24"/>
            <w:lang w:eastAsia="ru-RU"/>
          </w:rPr>
          <w:t>е</w:t>
        </w:r>
        <w:r w:rsidR="003A6BCB" w:rsidRPr="003A6BCB">
          <w:rPr>
            <w:rFonts w:ascii="Times New Roman" w:hAnsi="Times New Roman" w:cs="Times New Roman"/>
            <w:sz w:val="24"/>
            <w:szCs w:val="24"/>
            <w:lang w:eastAsia="ru-RU"/>
          </w:rPr>
          <w:t xml:space="preserve"> 7</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3" w:name="_Toc16848460"/>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3"/>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3A6BCB">
      <w:pPr>
        <w:spacing w:after="0" w:line="240" w:lineRule="auto"/>
        <w:jc w:val="center"/>
        <w:rPr>
          <w:rFonts w:ascii="Times New Roman" w:hAnsi="Times New Roman" w:cs="Times New Roman"/>
          <w:b/>
        </w:rPr>
      </w:pPr>
      <w:r w:rsidRPr="00425AAB">
        <w:rPr>
          <w:lang w:val="en-US" w:eastAsia="ru-RU"/>
        </w:rPr>
        <w:pict>
          <v:shape id="_x0000_i1039" type="#_x0000_t75" style="width:496.5pt;height:329.3pt">
            <v:imagedata r:id="rId35" o:title="LEMZ13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8</w:t>
      </w:r>
      <w:r w:rsidR="00425AAB"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6"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3A6BCB" w:rsidRPr="003A6BCB">
          <w:rPr>
            <w:rFonts w:ascii="Times New Roman" w:hAnsi="Times New Roman" w:cs="Times New Roman"/>
            <w:sz w:val="24"/>
            <w:szCs w:val="24"/>
          </w:rPr>
          <w:t>Рисунок 9</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3A6BCB" w:rsidP="006E1C28">
      <w:pPr>
        <w:spacing w:after="0" w:line="240" w:lineRule="auto"/>
        <w:jc w:val="center"/>
        <w:rPr>
          <w:rFonts w:ascii="Times New Roman" w:eastAsia="Times New Roman" w:hAnsi="Times New Roman" w:cs="Times New Roman"/>
          <w:bCs/>
          <w:sz w:val="24"/>
          <w:szCs w:val="24"/>
          <w:highlight w:val="yellow"/>
        </w:rPr>
      </w:pPr>
      <w:r w:rsidRPr="00425AAB">
        <w:rPr>
          <w:rFonts w:ascii="Times New Roman" w:eastAsia="Times New Roman" w:hAnsi="Times New Roman" w:cs="Times New Roman"/>
          <w:bCs/>
          <w:sz w:val="24"/>
          <w:szCs w:val="24"/>
          <w:highlight w:val="yellow"/>
        </w:rPr>
        <w:pict>
          <v:shape id="_x0000_i1040" type="#_x0000_t75" style="width:496.5pt;height:159.05pt">
            <v:imagedata r:id="rId37"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4" w:name="_Ref524008104"/>
      <w:r w:rsidRPr="00604323">
        <w:rPr>
          <w:rFonts w:ascii="Times New Roman" w:hAnsi="Times New Roman" w:cs="Times New Roman"/>
          <w:b/>
          <w:i w:val="0"/>
          <w:sz w:val="22"/>
          <w:szCs w:val="22"/>
        </w:rPr>
        <w:t xml:space="preserve">Рисунок </w:t>
      </w:r>
      <w:r w:rsidR="00425AAB"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425AAB" w:rsidRPr="00604323">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9</w:t>
      </w:r>
      <w:r w:rsidR="00425AAB" w:rsidRPr="00604323">
        <w:rPr>
          <w:rFonts w:ascii="Times New Roman" w:hAnsi="Times New Roman" w:cs="Times New Roman"/>
          <w:b/>
          <w:i w:val="0"/>
          <w:sz w:val="22"/>
          <w:szCs w:val="22"/>
        </w:rPr>
        <w:fldChar w:fldCharType="end"/>
      </w:r>
      <w:bookmarkEnd w:id="14"/>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5" w:name="_Toc16848461"/>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5"/>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3A6B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425AAB">
        <w:rPr>
          <w:lang w:val="en-US" w:eastAsia="ru-RU"/>
        </w:rPr>
        <w:pict>
          <v:shape id="_x0000_i1041" type="#_x0000_t75" style="width:487.7pt;height:217.25pt" filled="t">
            <v:fill color2="black"/>
            <v:imagedata r:id="rId38"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10</w:t>
      </w:r>
      <w:r w:rsidR="00425AAB"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3A6B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425AAB">
        <w:rPr>
          <w:rFonts w:ascii="Courier New" w:eastAsia="Times New Roman" w:hAnsi="Courier New" w:cs="Courier New"/>
          <w:sz w:val="20"/>
          <w:szCs w:val="20"/>
          <w:lang w:eastAsia="ru-RU"/>
        </w:rPr>
        <w:pict>
          <v:shape id="_x0000_i1042" type="#_x0000_t75" style="width:488.95pt;height:170.3pt" filled="t">
            <v:fill color2="black"/>
            <v:imagedata r:id="rId39"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11</w:t>
      </w:r>
      <w:r w:rsidR="00425AAB"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3A6BCB">
      <w:pPr>
        <w:spacing w:after="0" w:line="240" w:lineRule="auto"/>
        <w:jc w:val="center"/>
        <w:rPr>
          <w:rFonts w:ascii="Times New Roman" w:hAnsi="Times New Roman" w:cs="Times New Roman"/>
          <w:b/>
        </w:rPr>
      </w:pPr>
      <w:r>
        <w:pict>
          <v:shape id="_x0000_i1043" type="#_x0000_t75" style="width:248.55pt;height:128.35pt" filled="t">
            <v:fill color2="black"/>
            <v:imagedata r:id="rId40"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12</w:t>
      </w:r>
      <w:r w:rsidR="00425AAB"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3A6BCB">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425AAB">
        <w:rPr>
          <w:rFonts w:ascii="Times New Roman" w:eastAsia="Times New Roman" w:hAnsi="Times New Roman" w:cs="Times New Roman"/>
          <w:sz w:val="24"/>
          <w:szCs w:val="24"/>
          <w:lang w:eastAsia="ru-RU"/>
        </w:rPr>
        <w:pict>
          <v:shape id="_x0000_i1044" type="#_x0000_t75" style="width:487.7pt;height:254.8pt" filled="t">
            <v:fill color2="black"/>
            <v:imagedata r:id="rId41"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425AAB"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25AAB" w:rsidRPr="00CB3A85">
        <w:rPr>
          <w:rFonts w:ascii="Times New Roman" w:eastAsia="Times New Roman" w:hAnsi="Times New Roman" w:cs="Times New Roman"/>
          <w:b/>
          <w:i w:val="0"/>
          <w:iCs w:val="0"/>
          <w:sz w:val="22"/>
          <w:szCs w:val="22"/>
        </w:rPr>
        <w:fldChar w:fldCharType="separate"/>
      </w:r>
      <w:r w:rsidR="003A6BCB">
        <w:rPr>
          <w:rFonts w:ascii="Times New Roman" w:eastAsia="Times New Roman" w:hAnsi="Times New Roman" w:cs="Times New Roman"/>
          <w:b/>
          <w:i w:val="0"/>
          <w:iCs w:val="0"/>
          <w:noProof/>
          <w:sz w:val="22"/>
          <w:szCs w:val="22"/>
        </w:rPr>
        <w:t>13</w:t>
      </w:r>
      <w:r w:rsidR="00425AAB"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3A6BCB">
      <w:pPr>
        <w:pStyle w:val="34"/>
        <w:jc w:val="center"/>
        <w:rPr>
          <w:rFonts w:ascii="Times New Roman" w:eastAsia="Times New Roman" w:hAnsi="Times New Roman" w:cs="Times New Roman"/>
          <w:b/>
          <w:i w:val="0"/>
          <w:iCs w:val="0"/>
          <w:sz w:val="22"/>
          <w:szCs w:val="22"/>
        </w:rPr>
      </w:pPr>
      <w:r w:rsidRPr="00425AAB">
        <w:rPr>
          <w:lang w:val="en-US" w:eastAsia="ru-RU"/>
        </w:rPr>
        <w:pict>
          <v:shape id="_x0000_i1045" type="#_x0000_t75" style="width:487.7pt;height:282.35pt" filled="t">
            <v:fill color2="black"/>
            <v:imagedata r:id="rId42"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425AAB"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25AAB" w:rsidRPr="00CB3A85">
        <w:rPr>
          <w:rFonts w:ascii="Times New Roman" w:eastAsia="Times New Roman" w:hAnsi="Times New Roman" w:cs="Times New Roman"/>
          <w:b/>
          <w:i w:val="0"/>
          <w:iCs w:val="0"/>
          <w:sz w:val="22"/>
          <w:szCs w:val="22"/>
        </w:rPr>
        <w:fldChar w:fldCharType="separate"/>
      </w:r>
      <w:r w:rsidR="003A6BCB">
        <w:rPr>
          <w:rFonts w:ascii="Times New Roman" w:eastAsia="Times New Roman" w:hAnsi="Times New Roman" w:cs="Times New Roman"/>
          <w:b/>
          <w:i w:val="0"/>
          <w:iCs w:val="0"/>
          <w:noProof/>
          <w:sz w:val="22"/>
          <w:szCs w:val="22"/>
        </w:rPr>
        <w:t>14</w:t>
      </w:r>
      <w:r w:rsidR="00425AAB"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3A6B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425AAB">
        <w:rPr>
          <w:rFonts w:ascii="Times New Roman" w:eastAsia="Times New Roman" w:hAnsi="Times New Roman" w:cs="Times New Roman"/>
          <w:sz w:val="24"/>
          <w:szCs w:val="24"/>
          <w:lang w:eastAsia="ru-RU"/>
        </w:rPr>
        <w:pict>
          <v:shape id="_x0000_i1046" type="#_x0000_t75" style="width:367.5pt;height:92.05pt" filled="t">
            <v:fill color2="black"/>
            <v:imagedata r:id="rId43"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15</w:t>
      </w:r>
      <w:r w:rsidR="00425AAB"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6" w:name="_Toc16848462"/>
      <w:r>
        <w:rPr>
          <w:sz w:val="28"/>
          <w:szCs w:val="28"/>
        </w:rPr>
        <w:lastRenderedPageBreak/>
        <w:t>3.2 Ресурсы сети</w:t>
      </w:r>
      <w:bookmarkEnd w:id="16"/>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3A6BCB" w:rsidRPr="003A6BCB">
          <w:rPr>
            <w:rFonts w:ascii="Times New Roman" w:hAnsi="Times New Roman" w:cs="Times New Roman"/>
            <w:sz w:val="24"/>
            <w:szCs w:val="24"/>
          </w:rPr>
          <w:t>Рисунок 16</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425AAB" w:rsidP="00B14140">
      <w:pPr>
        <w:spacing w:after="0" w:line="240" w:lineRule="auto"/>
      </w:pPr>
      <w:r>
        <w:rPr>
          <w:noProof/>
          <w:lang w:eastAsia="ru-RU"/>
        </w:rPr>
        <w:pict>
          <v:group id="_x0000_s1603" style="position:absolute;margin-left:326.55pt;margin-top:85.8pt;width:141.1pt;height:52.15pt;z-index:42"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6E1075" w:rsidRDefault="006E1075"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39"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6E1075" w:rsidRDefault="006E1075"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40"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6E1075" w:rsidRDefault="006E1075"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3A6BCB">
        <w:pict>
          <v:shape id="_x0000_i1047" type="#_x0000_t75" style="width:494.6pt;height:327.45pt">
            <v:imagedata r:id="rId44"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7" w:name="_Ref514405015"/>
      <w:r w:rsidRPr="00B14140">
        <w:rPr>
          <w:rFonts w:ascii="Times New Roman" w:hAnsi="Times New Roman" w:cs="Times New Roman"/>
          <w:b/>
          <w:i w:val="0"/>
          <w:sz w:val="22"/>
          <w:szCs w:val="22"/>
        </w:rPr>
        <w:t xml:space="preserve">Рисунок </w:t>
      </w:r>
      <w:r w:rsidR="00425AAB"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425AAB" w:rsidRPr="00B14140">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16</w:t>
      </w:r>
      <w:r w:rsidR="00425AAB" w:rsidRPr="00B14140">
        <w:rPr>
          <w:rFonts w:ascii="Times New Roman" w:hAnsi="Times New Roman" w:cs="Times New Roman"/>
          <w:b/>
          <w:i w:val="0"/>
          <w:sz w:val="22"/>
          <w:szCs w:val="22"/>
        </w:rPr>
        <w:fldChar w:fldCharType="end"/>
      </w:r>
      <w:bookmarkEnd w:id="17"/>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5"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3A6BCB" w:rsidP="005062AB">
      <w:pPr>
        <w:spacing w:after="0" w:line="240" w:lineRule="auto"/>
        <w:ind w:firstLine="284"/>
        <w:jc w:val="both"/>
        <w:rPr>
          <w:rFonts w:ascii="Times New Roman" w:eastAsia="Times New Roman" w:hAnsi="Times New Roman" w:cs="Times New Roman"/>
          <w:sz w:val="24"/>
          <w:szCs w:val="24"/>
          <w:lang w:eastAsia="ru-RU"/>
        </w:rPr>
      </w:pPr>
      <w:r w:rsidRPr="00425AAB">
        <w:rPr>
          <w:rFonts w:ascii="Times New Roman" w:eastAsia="Times New Roman" w:hAnsi="Times New Roman" w:cs="Times New Roman"/>
          <w:sz w:val="24"/>
          <w:szCs w:val="24"/>
          <w:lang w:eastAsia="ru-RU"/>
        </w:rPr>
        <w:pict>
          <v:shape id="_x0000_i1048" type="#_x0000_t75" style="width:88.9pt;height:20.65pt">
            <v:imagedata r:id="rId46"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3A6BCB" w:rsidP="005062AB">
      <w:pPr>
        <w:spacing w:after="0" w:line="240" w:lineRule="auto"/>
        <w:ind w:firstLine="284"/>
        <w:jc w:val="both"/>
        <w:rPr>
          <w:rFonts w:ascii="Times New Roman" w:eastAsia="Times New Roman" w:hAnsi="Times New Roman" w:cs="Times New Roman"/>
          <w:sz w:val="24"/>
          <w:szCs w:val="24"/>
          <w:lang w:eastAsia="ru-RU"/>
        </w:rPr>
      </w:pPr>
      <w:r w:rsidRPr="00425AAB">
        <w:rPr>
          <w:rFonts w:ascii="Times New Roman" w:eastAsia="Times New Roman" w:hAnsi="Times New Roman" w:cs="Times New Roman"/>
          <w:sz w:val="24"/>
          <w:szCs w:val="24"/>
          <w:lang w:eastAsia="ru-RU"/>
        </w:rPr>
        <w:pict>
          <v:shape id="_x0000_i1049" type="#_x0000_t75" style="width:84.5pt;height:20.65pt">
            <v:imagedata r:id="rId47"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3A6BCB" w:rsidP="005062AB">
      <w:pPr>
        <w:spacing w:after="0" w:line="240" w:lineRule="auto"/>
        <w:ind w:firstLine="284"/>
        <w:jc w:val="both"/>
        <w:rPr>
          <w:rFonts w:ascii="Times New Roman" w:eastAsia="Times New Roman" w:hAnsi="Times New Roman" w:cs="Times New Roman"/>
          <w:sz w:val="24"/>
          <w:szCs w:val="24"/>
          <w:lang w:eastAsia="ru-RU"/>
        </w:rPr>
      </w:pPr>
      <w:r w:rsidRPr="00425AAB">
        <w:rPr>
          <w:rFonts w:ascii="Times New Roman" w:eastAsia="Times New Roman" w:hAnsi="Times New Roman" w:cs="Times New Roman"/>
          <w:sz w:val="24"/>
          <w:szCs w:val="24"/>
          <w:lang w:eastAsia="ru-RU"/>
        </w:rPr>
        <w:pict>
          <v:shape id="_x0000_i1050" type="#_x0000_t75" style="width:106.45pt;height:20.65pt">
            <v:imagedata r:id="rId48"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3A6BCB" w:rsidP="005062AB">
      <w:pPr>
        <w:spacing w:after="0" w:line="240" w:lineRule="auto"/>
        <w:ind w:firstLine="284"/>
        <w:jc w:val="both"/>
        <w:rPr>
          <w:rFonts w:ascii="Times New Roman" w:eastAsia="Times New Roman" w:hAnsi="Times New Roman" w:cs="Times New Roman"/>
          <w:sz w:val="24"/>
          <w:szCs w:val="24"/>
          <w:lang w:eastAsia="ru-RU"/>
        </w:rPr>
      </w:pPr>
      <w:r w:rsidRPr="00425AAB">
        <w:rPr>
          <w:rFonts w:ascii="Times New Roman" w:eastAsia="Times New Roman" w:hAnsi="Times New Roman" w:cs="Times New Roman"/>
          <w:sz w:val="24"/>
          <w:szCs w:val="24"/>
          <w:lang w:eastAsia="ru-RU"/>
        </w:rPr>
        <w:pict>
          <v:shape id="_x0000_i1051" type="#_x0000_t75" style="width:66.35pt;height:20.65pt">
            <v:imagedata r:id="rId49"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8" w:name="_Toc16848463"/>
      <w:r w:rsidR="008E26BB">
        <w:rPr>
          <w:sz w:val="28"/>
          <w:szCs w:val="28"/>
        </w:rPr>
        <w:lastRenderedPageBreak/>
        <w:t>3.3 Параметры БД</w:t>
      </w:r>
      <w:bookmarkEnd w:id="18"/>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3A6BCB" w:rsidRPr="003A6BCB">
          <w:rPr>
            <w:rFonts w:ascii="Times New Roman" w:hAnsi="Times New Roman" w:cs="Times New Roman"/>
            <w:iCs/>
            <w:sz w:val="24"/>
            <w:szCs w:val="24"/>
          </w:rPr>
          <w:t xml:space="preserve">Рисунок </w:t>
        </w:r>
        <w:r w:rsidR="003A6BCB" w:rsidRPr="003A6BCB">
          <w:rPr>
            <w:rFonts w:ascii="Times New Roman" w:hAnsi="Times New Roman" w:cs="Times New Roman"/>
            <w:iCs/>
            <w:noProof/>
            <w:sz w:val="24"/>
            <w:szCs w:val="24"/>
          </w:rPr>
          <w:t>17</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425AAB" w:rsidP="003317F0">
      <w:pPr>
        <w:spacing w:after="0" w:line="240" w:lineRule="auto"/>
        <w:jc w:val="center"/>
      </w:pPr>
      <w:r w:rsidRPr="00425AAB">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37"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6E1075" w:rsidRDefault="006E1075"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425AAB">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38"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6E1075" w:rsidRDefault="006E1075"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3A6BCB">
        <w:pict>
          <v:shape id="_x0000_i1052" type="#_x0000_t75" style="width:495.85pt;height:324.3pt">
            <v:imagedata r:id="rId50"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19" w:name="_Ref514254430"/>
      <w:r w:rsidRPr="00AD3491">
        <w:rPr>
          <w:rFonts w:ascii="Times New Roman" w:hAnsi="Times New Roman" w:cs="Times New Roman"/>
          <w:b/>
          <w:iCs/>
        </w:rPr>
        <w:t xml:space="preserve">Рисунок </w:t>
      </w:r>
      <w:r w:rsidR="00425AAB"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425AAB" w:rsidRPr="00AD3491">
        <w:rPr>
          <w:rFonts w:ascii="Times New Roman" w:hAnsi="Times New Roman" w:cs="Times New Roman"/>
          <w:b/>
          <w:iCs/>
        </w:rPr>
        <w:fldChar w:fldCharType="separate"/>
      </w:r>
      <w:r w:rsidR="003A6BCB">
        <w:rPr>
          <w:rFonts w:ascii="Times New Roman" w:hAnsi="Times New Roman" w:cs="Times New Roman"/>
          <w:b/>
          <w:iCs/>
          <w:noProof/>
        </w:rPr>
        <w:t>17</w:t>
      </w:r>
      <w:r w:rsidR="00425AAB" w:rsidRPr="00AD3491">
        <w:rPr>
          <w:rFonts w:ascii="Times New Roman" w:hAnsi="Times New Roman" w:cs="Times New Roman"/>
          <w:b/>
          <w:iCs/>
        </w:rPr>
        <w:fldChar w:fldCharType="end"/>
      </w:r>
      <w:bookmarkEnd w:id="19"/>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3A6BCB" w:rsidP="00D3021E">
            <w:pPr>
              <w:spacing w:after="0" w:line="240" w:lineRule="auto"/>
              <w:ind w:left="720" w:hanging="686"/>
              <w:rPr>
                <w:rFonts w:ascii="Times New Roman" w:eastAsia="Times New Roman" w:hAnsi="Times New Roman" w:cs="Times New Roman"/>
                <w:sz w:val="24"/>
                <w:szCs w:val="24"/>
                <w:lang w:eastAsia="ru-RU"/>
              </w:rPr>
            </w:pPr>
            <w:r w:rsidRPr="00425AAB">
              <w:rPr>
                <w:rFonts w:ascii="Times New Roman" w:eastAsia="Times New Roman" w:hAnsi="Times New Roman" w:cs="Times New Roman"/>
                <w:sz w:val="24"/>
                <w:szCs w:val="24"/>
                <w:lang w:eastAsia="ru-RU"/>
              </w:rPr>
              <w:pict>
                <v:shape id="_x0000_i1053" type="#_x0000_t75" style="width:2in;height:26.3pt">
                  <v:imagedata r:id="rId51"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3A6BCB" w:rsidP="00D3021E">
            <w:pPr>
              <w:spacing w:after="0" w:line="240" w:lineRule="auto"/>
              <w:ind w:left="720" w:hanging="686"/>
              <w:rPr>
                <w:rFonts w:ascii="Times New Roman" w:eastAsia="Times New Roman" w:hAnsi="Times New Roman" w:cs="Times New Roman"/>
                <w:sz w:val="24"/>
                <w:szCs w:val="24"/>
                <w:lang w:eastAsia="ru-RU"/>
              </w:rPr>
            </w:pPr>
            <w:r w:rsidRPr="00425AAB">
              <w:rPr>
                <w:rFonts w:ascii="Times New Roman" w:eastAsia="Times New Roman" w:hAnsi="Times New Roman" w:cs="Times New Roman"/>
                <w:sz w:val="24"/>
                <w:szCs w:val="24"/>
                <w:lang w:eastAsia="ru-RU"/>
              </w:rPr>
              <w:pict>
                <v:shape id="_x0000_i1054" type="#_x0000_t75" style="width:143.35pt;height:23.8pt">
                  <v:imagedata r:id="rId52"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3A6BCB" w:rsidP="00812290">
            <w:pPr>
              <w:spacing w:before="60" w:after="60" w:line="240" w:lineRule="auto"/>
              <w:ind w:left="720" w:hanging="686"/>
              <w:rPr>
                <w:rFonts w:ascii="Times New Roman" w:eastAsia="Times New Roman" w:hAnsi="Times New Roman" w:cs="Times New Roman"/>
                <w:sz w:val="24"/>
                <w:szCs w:val="24"/>
                <w:lang w:eastAsia="ru-RU"/>
              </w:rPr>
            </w:pPr>
            <w:r w:rsidRPr="00425AAB">
              <w:rPr>
                <w:rFonts w:ascii="Times New Roman" w:eastAsia="Times New Roman" w:hAnsi="Times New Roman" w:cs="Times New Roman"/>
                <w:sz w:val="24"/>
                <w:szCs w:val="24"/>
                <w:lang w:eastAsia="ru-RU"/>
              </w:rPr>
              <w:pict>
                <v:shape id="_x0000_i1055" type="#_x0000_t75" style="width:142.75pt;height:192.2pt">
                  <v:imagedata r:id="rId53"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3A6BCB" w:rsidRPr="003A6BCB">
          <w:rPr>
            <w:rFonts w:ascii="Times New Roman" w:hAnsi="Times New Roman" w:cs="Times New Roman"/>
            <w:sz w:val="24"/>
            <w:szCs w:val="24"/>
          </w:rPr>
          <w:t xml:space="preserve">Рисунок </w:t>
        </w:r>
        <w:r w:rsidR="003A6BCB" w:rsidRPr="003A6BCB">
          <w:rPr>
            <w:rFonts w:ascii="Times New Roman" w:hAnsi="Times New Roman" w:cs="Times New Roman"/>
            <w:noProof/>
            <w:sz w:val="24"/>
            <w:szCs w:val="24"/>
          </w:rPr>
          <w:t>202</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0" w:name="_Toc16848464"/>
      <w:r>
        <w:rPr>
          <w:rFonts w:ascii="Times New Roman" w:hAnsi="Times New Roman" w:cs="Times New Roman"/>
        </w:rPr>
        <w:lastRenderedPageBreak/>
        <w:t>4 Системные объекты</w:t>
      </w:r>
      <w:bookmarkEnd w:id="20"/>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1" w:name="_Toc16848465"/>
      <w:r>
        <w:rPr>
          <w:sz w:val="28"/>
          <w:szCs w:val="28"/>
        </w:rPr>
        <w:t>4.1 Создание системного объекта</w:t>
      </w:r>
      <w:bookmarkEnd w:id="21"/>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3A6BCB">
      <w:pPr>
        <w:spacing w:after="0" w:line="240" w:lineRule="auto"/>
        <w:jc w:val="center"/>
        <w:rPr>
          <w:rFonts w:ascii="Times New Roman" w:eastAsia="Times New Roman" w:hAnsi="Times New Roman" w:cs="Times New Roman"/>
          <w:b/>
        </w:rPr>
      </w:pPr>
      <w:r w:rsidRPr="00425AAB">
        <w:rPr>
          <w:rFonts w:ascii="Times New Roman" w:hAnsi="Times New Roman" w:cs="Times New Roman"/>
          <w:sz w:val="24"/>
          <w:szCs w:val="24"/>
        </w:rPr>
        <w:pict>
          <v:shape id="_x0000_i1056" type="#_x0000_t75" style="width:496.5pt;height:413.85pt">
            <v:imagedata r:id="rId54" o:title="LEMZ320"/>
          </v:shape>
        </w:pict>
      </w:r>
    </w:p>
    <w:p w:rsidR="006C4E31" w:rsidRDefault="006C4E31" w:rsidP="00BC289E">
      <w:pPr>
        <w:pStyle w:val="34"/>
        <w:jc w:val="center"/>
        <w:outlineLvl w:val="0"/>
      </w:pPr>
      <w:bookmarkStart w:id="22" w:name="_Ref397681520"/>
      <w:bookmarkEnd w:id="22"/>
      <w:r>
        <w:rPr>
          <w:rFonts w:ascii="Times New Roman" w:eastAsia="Times New Roman" w:hAnsi="Times New Roman" w:cs="Times New Roman"/>
          <w:b/>
          <w:i w:val="0"/>
          <w:sz w:val="22"/>
          <w:szCs w:val="22"/>
        </w:rPr>
        <w:t xml:space="preserve"> </w:t>
      </w:r>
      <w:bookmarkStart w:id="23" w:name="_Ref458080000"/>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18</w:t>
      </w:r>
      <w:r w:rsidR="00425AAB" w:rsidRPr="00CB3A85">
        <w:rPr>
          <w:rFonts w:ascii="Times New Roman" w:hAnsi="Times New Roman" w:cs="Times New Roman"/>
          <w:b/>
          <w:i w:val="0"/>
          <w:sz w:val="22"/>
          <w:szCs w:val="22"/>
        </w:rPr>
        <w:fldChar w:fldCharType="end"/>
      </w:r>
      <w:bookmarkEnd w:id="23"/>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3A6BCB" w:rsidRPr="003A6BCB">
          <w:rPr>
            <w:rFonts w:ascii="Times New Roman" w:hAnsi="Times New Roman" w:cs="Times New Roman"/>
            <w:sz w:val="24"/>
            <w:szCs w:val="24"/>
            <w:lang w:eastAsia="ru-RU"/>
          </w:rPr>
          <w:t>Рисунок 18</w:t>
        </w:r>
      </w:fldSimple>
      <w:r w:rsidR="00425AAB">
        <w:rPr>
          <w:rFonts w:cs="Times New Roman"/>
          <w:sz w:val="24"/>
          <w:szCs w:val="24"/>
          <w:lang w:eastAsia="ru-RU"/>
        </w:rPr>
        <w:fldChar w:fldCharType="begin"/>
      </w:r>
      <w:r>
        <w:rPr>
          <w:rFonts w:cs="Times New Roman"/>
          <w:sz w:val="24"/>
          <w:szCs w:val="24"/>
          <w:lang w:eastAsia="ru-RU"/>
        </w:rPr>
        <w:instrText xml:space="preserve"> REF _Ref397681520 \h </w:instrText>
      </w:r>
      <w:r w:rsidR="00425AAB">
        <w:rPr>
          <w:rFonts w:cs="Times New Roman"/>
          <w:sz w:val="24"/>
          <w:szCs w:val="24"/>
          <w:lang w:eastAsia="ru-RU"/>
        </w:rPr>
      </w:r>
      <w:r w:rsidR="00425AAB">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25AAB">
      <w:pPr>
        <w:spacing w:after="0" w:line="240" w:lineRule="auto"/>
        <w:jc w:val="both"/>
        <w:rPr>
          <w:rFonts w:ascii="Times New Roman" w:hAnsi="Times New Roman" w:cs="Times New Roman"/>
          <w:b/>
        </w:rPr>
      </w:pPr>
      <w:r w:rsidRPr="00425AAB">
        <w:pict>
          <v:shape id="_x0000_s1091" type="#_x0000_t202" style="position:absolute;left:0;text-align:left;margin-left:324.75pt;margin-top:30.1pt;width:155.9pt;height:40.45pt;z-index:11;mso-wrap-distance-left:9.05pt;mso-wrap-distance-right:9.05pt" stroked="f">
            <v:fill color2="black"/>
            <v:textbox style="mso-next-textbox:#_x0000_s1091" inset=".3pt,.3pt,.3pt,.3pt">
              <w:txbxContent>
                <w:p w:rsidR="006E1075" w:rsidRDefault="006E1075">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3A6BCB" w:rsidRPr="00425AAB">
        <w:rPr>
          <w:rFonts w:ascii="Times New Roman" w:hAnsi="Times New Roman" w:cs="Times New Roman"/>
          <w:sz w:val="24"/>
          <w:szCs w:val="24"/>
          <w:lang w:eastAsia="ru-RU"/>
        </w:rPr>
        <w:pict>
          <v:shape id="_x0000_i1057" type="#_x0000_t75" style="width:301.75pt;height:112.7pt">
            <v:imagedata r:id="rId55" o:title="LEMZ321"/>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19</w:t>
      </w:r>
      <w:r w:rsidR="00425AAB"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lastRenderedPageBreak/>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E92641" w:rsidRDefault="00E92641" w:rsidP="00BC289E">
      <w:pPr>
        <w:spacing w:after="0" w:line="240" w:lineRule="auto"/>
        <w:ind w:firstLine="284"/>
        <w:outlineLvl w:val="0"/>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3A6BCB" w:rsidRPr="003A6BCB">
          <w:rPr>
            <w:rFonts w:ascii="Times New Roman" w:hAnsi="Times New Roman" w:cs="Times New Roman"/>
            <w:sz w:val="24"/>
            <w:szCs w:val="24"/>
            <w:lang w:eastAsia="ru-RU"/>
          </w:rPr>
          <w:t>Рисунок 20</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3A6BCB" w:rsidP="00983A4D">
      <w:pPr>
        <w:spacing w:after="0" w:line="240" w:lineRule="auto"/>
        <w:jc w:val="center"/>
        <w:rPr>
          <w:rFonts w:ascii="Times New Roman" w:hAnsi="Times New Roman" w:cs="Times New Roman"/>
          <w:b/>
        </w:rPr>
      </w:pPr>
      <w:r>
        <w:pict>
          <v:shape id="_x0000_i1058" type="#_x0000_t75" style="width:404.45pt;height:226pt">
            <v:imagedata r:id="rId56" o:title="LEMZ322"/>
          </v:shape>
        </w:pict>
      </w:r>
    </w:p>
    <w:p w:rsidR="006C4E31" w:rsidRDefault="006C4E31" w:rsidP="00BC289E">
      <w:pPr>
        <w:pStyle w:val="82"/>
        <w:jc w:val="center"/>
        <w:outlineLvl w:val="0"/>
      </w:pPr>
      <w:bookmarkStart w:id="24" w:name="_Ref479262429"/>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20</w:t>
      </w:r>
      <w:r w:rsidR="00425AAB" w:rsidRPr="00CB3A85">
        <w:rPr>
          <w:rFonts w:ascii="Times New Roman" w:hAnsi="Times New Roman" w:cs="Times New Roman"/>
          <w:b/>
          <w:i w:val="0"/>
          <w:sz w:val="22"/>
          <w:szCs w:val="22"/>
        </w:rPr>
        <w:fldChar w:fldCharType="end"/>
      </w:r>
      <w:bookmarkEnd w:id="2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5" w:name="_Toc16848466"/>
      <w:r>
        <w:rPr>
          <w:sz w:val="28"/>
          <w:szCs w:val="28"/>
        </w:rPr>
        <w:t>4.2 Типы системных объектов</w:t>
      </w:r>
      <w:bookmarkEnd w:id="25"/>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57"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58"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w:t>
      </w:r>
      <w:r>
        <w:lastRenderedPageBreak/>
        <w:t>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6" w:name="_Toc16848467"/>
      <w:r>
        <w:rPr>
          <w:sz w:val="28"/>
          <w:szCs w:val="28"/>
        </w:rPr>
        <w:lastRenderedPageBreak/>
        <w:t>4.3 Состав объекта</w:t>
      </w:r>
      <w:bookmarkEnd w:id="26"/>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3A6BCB">
      <w:pPr>
        <w:spacing w:after="0" w:line="240" w:lineRule="auto"/>
        <w:jc w:val="center"/>
        <w:rPr>
          <w:rFonts w:ascii="Times New Roman" w:hAnsi="Times New Roman" w:cs="Times New Roman"/>
          <w:b/>
        </w:rPr>
      </w:pPr>
      <w:r>
        <w:pict>
          <v:shape id="_x0000_i1059" type="#_x0000_t75" style="width:323.7pt;height:285.5pt">
            <v:imagedata r:id="rId59" o:title="LEMZ3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21</w:t>
      </w:r>
      <w:r w:rsidR="00425AAB"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3A6BCB">
      <w:pPr>
        <w:spacing w:after="0" w:line="240" w:lineRule="auto"/>
        <w:jc w:val="center"/>
        <w:rPr>
          <w:rFonts w:ascii="Times New Roman" w:hAnsi="Times New Roman" w:cs="Times New Roman"/>
          <w:b/>
        </w:rPr>
      </w:pPr>
      <w:r>
        <w:pict>
          <v:shape id="_x0000_i1060" type="#_x0000_t75" style="width:495.85pt;height:276.75pt">
            <v:imagedata r:id="rId60" o:title="LEMZ119"/>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22</w:t>
      </w:r>
      <w:r w:rsidR="00425AAB"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3A6BCB" w:rsidRPr="003A6BCB">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A6BCB">
      <w:pPr>
        <w:spacing w:after="0" w:line="240" w:lineRule="auto"/>
        <w:ind w:firstLine="284"/>
        <w:jc w:val="both"/>
      </w:pPr>
      <w:r w:rsidRPr="00425AAB">
        <w:rPr>
          <w:rFonts w:ascii="Times New Roman" w:hAnsi="Times New Roman" w:cs="Times New Roman"/>
          <w:sz w:val="24"/>
          <w:szCs w:val="24"/>
          <w:lang w:eastAsia="ru-RU"/>
        </w:rPr>
        <w:pict>
          <v:shape id="_x0000_i1061" type="#_x0000_t75" style="width:117.7pt;height:20.65pt" filled="t">
            <v:fill color2="black"/>
            <v:imagedata r:id="rId61"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A6BCB">
      <w:pPr>
        <w:spacing w:after="0" w:line="240" w:lineRule="auto"/>
        <w:ind w:firstLine="284"/>
        <w:jc w:val="both"/>
      </w:pPr>
      <w:r w:rsidRPr="00425AAB">
        <w:rPr>
          <w:rFonts w:ascii="Times New Roman" w:hAnsi="Times New Roman" w:cs="Times New Roman"/>
          <w:sz w:val="24"/>
          <w:szCs w:val="24"/>
          <w:lang w:eastAsia="ru-RU"/>
        </w:rPr>
        <w:pict>
          <v:shape id="_x0000_i1062" type="#_x0000_t75" style="width:55.7pt;height:20.65pt" filled="t">
            <v:fill color2="black"/>
            <v:imagedata r:id="rId62"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3A6BCB">
      <w:pPr>
        <w:spacing w:after="0" w:line="240" w:lineRule="auto"/>
        <w:jc w:val="center"/>
        <w:rPr>
          <w:rFonts w:ascii="Times New Roman" w:hAnsi="Times New Roman" w:cs="Times New Roman"/>
          <w:b/>
        </w:rPr>
      </w:pPr>
      <w:r w:rsidRPr="00425AAB">
        <w:rPr>
          <w:lang w:val="en-US"/>
        </w:rPr>
        <w:pict>
          <v:shape id="_x0000_i1063" type="#_x0000_t75" style="width:495.85pt;height:261.7pt">
            <v:imagedata r:id="rId63" o:title="LEMZ325"/>
          </v:shape>
        </w:pict>
      </w:r>
    </w:p>
    <w:p w:rsidR="006C4E31" w:rsidRDefault="006C4E31" w:rsidP="00BC289E">
      <w:pPr>
        <w:pStyle w:val="34"/>
        <w:jc w:val="center"/>
        <w:outlineLvl w:val="0"/>
      </w:pPr>
      <w:bookmarkStart w:id="27" w:name="_Ref481921016"/>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23</w:t>
      </w:r>
      <w:r w:rsidR="00425AAB" w:rsidRPr="00CB3A85">
        <w:rPr>
          <w:rFonts w:ascii="Times New Roman" w:hAnsi="Times New Roman" w:cs="Times New Roman"/>
          <w:b/>
          <w:i w:val="0"/>
          <w:sz w:val="22"/>
          <w:szCs w:val="22"/>
        </w:rPr>
        <w:fldChar w:fldCharType="end"/>
      </w:r>
      <w:bookmarkEnd w:id="27"/>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3A6BCB" w:rsidRPr="003A6BCB">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A6BCB">
      <w:pPr>
        <w:spacing w:after="0" w:line="240" w:lineRule="auto"/>
        <w:jc w:val="center"/>
        <w:rPr>
          <w:rFonts w:ascii="Times New Roman" w:eastAsia="Times New Roman" w:hAnsi="Times New Roman" w:cs="Times New Roman"/>
          <w:b/>
        </w:rPr>
      </w:pPr>
      <w:r w:rsidRPr="00425AAB">
        <w:rPr>
          <w:rFonts w:ascii="Times New Roman" w:hAnsi="Times New Roman" w:cs="Times New Roman"/>
          <w:sz w:val="24"/>
          <w:szCs w:val="24"/>
        </w:rPr>
        <w:pict>
          <v:shape id="_x0000_i1064" type="#_x0000_t75" style="width:468.95pt;height:57.6pt" filled="t">
            <v:fill color2="black"/>
            <v:imagedata r:id="rId64" o:title="" croptop="-224f" cropbottom="-224f" cropleft="-35f" cropright="-35f"/>
          </v:shape>
        </w:pict>
      </w:r>
    </w:p>
    <w:p w:rsidR="006C4E31" w:rsidRDefault="006C4E31" w:rsidP="00BC289E">
      <w:pPr>
        <w:pStyle w:val="82"/>
        <w:jc w:val="center"/>
        <w:outlineLvl w:val="0"/>
      </w:pPr>
      <w:bookmarkStart w:id="28" w:name="_Ref481922100"/>
      <w:r>
        <w:rPr>
          <w:rFonts w:ascii="Times New Roman" w:eastAsia="Times New Roman" w:hAnsi="Times New Roman" w:cs="Times New Roman"/>
          <w:b/>
          <w:i w:val="0"/>
          <w:iCs w:val="0"/>
          <w:sz w:val="22"/>
          <w:szCs w:val="22"/>
        </w:rPr>
        <w:t xml:space="preserve">Рисунок </w:t>
      </w:r>
      <w:r w:rsidR="00425AAB"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425AAB" w:rsidRPr="00625076">
        <w:rPr>
          <w:rFonts w:ascii="Times New Roman" w:eastAsia="Times New Roman" w:hAnsi="Times New Roman" w:cs="Times New Roman"/>
          <w:b/>
          <w:i w:val="0"/>
          <w:iCs w:val="0"/>
          <w:sz w:val="22"/>
          <w:szCs w:val="22"/>
        </w:rPr>
        <w:fldChar w:fldCharType="separate"/>
      </w:r>
      <w:r w:rsidR="003A6BCB">
        <w:rPr>
          <w:rFonts w:ascii="Times New Roman" w:eastAsia="Times New Roman" w:hAnsi="Times New Roman" w:cs="Times New Roman"/>
          <w:b/>
          <w:i w:val="0"/>
          <w:iCs w:val="0"/>
          <w:noProof/>
          <w:sz w:val="22"/>
          <w:szCs w:val="22"/>
        </w:rPr>
        <w:t>24</w:t>
      </w:r>
      <w:r w:rsidR="00425AAB" w:rsidRPr="00625076">
        <w:rPr>
          <w:rFonts w:ascii="Times New Roman" w:eastAsia="Times New Roman" w:hAnsi="Times New Roman" w:cs="Times New Roman"/>
          <w:b/>
          <w:i w:val="0"/>
          <w:iCs w:val="0"/>
          <w:sz w:val="22"/>
          <w:szCs w:val="22"/>
        </w:rPr>
        <w:fldChar w:fldCharType="end"/>
      </w:r>
      <w:bookmarkEnd w:id="28"/>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3A6BCB" w:rsidRPr="003A6BCB">
          <w:rPr>
            <w:rFonts w:ascii="Times New Roman" w:hAnsi="Times New Roman" w:cs="Times New Roman"/>
            <w:sz w:val="24"/>
            <w:szCs w:val="24"/>
          </w:rPr>
          <w:t>Рисунок 25</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3A6BCB">
      <w:pPr>
        <w:pStyle w:val="26"/>
        <w:spacing w:before="0" w:after="0" w:line="240" w:lineRule="auto"/>
        <w:jc w:val="center"/>
        <w:rPr>
          <w:rFonts w:ascii="Times New Roman" w:eastAsia="Times New Roman" w:hAnsi="Times New Roman" w:cs="Times New Roman"/>
          <w:b/>
          <w:i w:val="0"/>
          <w:iCs w:val="0"/>
          <w:sz w:val="22"/>
          <w:szCs w:val="22"/>
        </w:rPr>
      </w:pPr>
      <w:r w:rsidRPr="00425AAB">
        <w:rPr>
          <w:rFonts w:ascii="Times New Roman CYR" w:eastAsia="Times New Roman" w:hAnsi="Times New Roman CYR" w:cs="Times New Roman CYR"/>
          <w:b/>
          <w:i w:val="0"/>
          <w:sz w:val="20"/>
          <w:szCs w:val="20"/>
          <w:lang w:eastAsia="ru-RU"/>
        </w:rPr>
        <w:lastRenderedPageBreak/>
        <w:pict>
          <v:shape id="_x0000_i1065" type="#_x0000_t75" style="width:222.25pt;height:204.75pt" filled="t">
            <v:fill color2="black"/>
            <v:imagedata r:id="rId65" o:title="" croptop="-64f" cropbottom="-64f" cropleft="-59f" cropright="-59f"/>
          </v:shape>
        </w:pict>
      </w:r>
    </w:p>
    <w:p w:rsidR="006C4E31" w:rsidRDefault="006C4E31" w:rsidP="00BC289E">
      <w:pPr>
        <w:pStyle w:val="82"/>
        <w:ind w:firstLine="567"/>
        <w:jc w:val="center"/>
        <w:outlineLvl w:val="0"/>
      </w:pPr>
      <w:bookmarkStart w:id="29" w:name="_Ref481929426"/>
      <w:r>
        <w:rPr>
          <w:rFonts w:ascii="Times New Roman" w:eastAsia="Times New Roman" w:hAnsi="Times New Roman" w:cs="Times New Roman"/>
          <w:b/>
          <w:i w:val="0"/>
          <w:iCs w:val="0"/>
          <w:sz w:val="22"/>
          <w:szCs w:val="22"/>
        </w:rPr>
        <w:t xml:space="preserve">Рисунок </w:t>
      </w:r>
      <w:r w:rsidR="00425AAB"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25AAB" w:rsidRPr="00CB3A85">
        <w:rPr>
          <w:rFonts w:ascii="Times New Roman" w:eastAsia="Times New Roman" w:hAnsi="Times New Roman" w:cs="Times New Roman"/>
          <w:b/>
          <w:i w:val="0"/>
          <w:iCs w:val="0"/>
          <w:sz w:val="22"/>
          <w:szCs w:val="22"/>
        </w:rPr>
        <w:fldChar w:fldCharType="separate"/>
      </w:r>
      <w:r w:rsidR="003A6BCB">
        <w:rPr>
          <w:rFonts w:ascii="Times New Roman" w:eastAsia="Times New Roman" w:hAnsi="Times New Roman" w:cs="Times New Roman"/>
          <w:b/>
          <w:i w:val="0"/>
          <w:iCs w:val="0"/>
          <w:noProof/>
          <w:sz w:val="22"/>
          <w:szCs w:val="22"/>
        </w:rPr>
        <w:t>25</w:t>
      </w:r>
      <w:r w:rsidR="00425AAB" w:rsidRPr="00CB3A85">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3A6BCB">
      <w:pPr>
        <w:pStyle w:val="26"/>
        <w:widowControl w:val="0"/>
        <w:spacing w:before="0" w:after="0" w:line="240" w:lineRule="auto"/>
        <w:jc w:val="center"/>
        <w:rPr>
          <w:rFonts w:ascii="Times New Roman" w:hAnsi="Times New Roman" w:cs="Times New Roman"/>
          <w:b/>
          <w:i w:val="0"/>
          <w:sz w:val="22"/>
          <w:szCs w:val="22"/>
        </w:rPr>
      </w:pPr>
      <w:r w:rsidRPr="00425AAB">
        <w:rPr>
          <w:rFonts w:ascii="Times New Roman" w:hAnsi="Times New Roman" w:cs="Times New Roman"/>
          <w:b/>
          <w:bCs/>
        </w:rPr>
        <w:pict>
          <v:shape id="_x0000_i1066" type="#_x0000_t75" style="width:314.3pt;height:96.4pt" filled="t">
            <v:fill color2="black"/>
            <v:imagedata r:id="rId66"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26</w:t>
      </w:r>
      <w:r w:rsidR="00425AAB"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3A6BCB" w:rsidRPr="003A6BCB">
          <w:rPr>
            <w:rFonts w:ascii="Times New Roman" w:eastAsia="Times New Roman" w:hAnsi="Times New Roman" w:cs="Times New Roman"/>
            <w:sz w:val="24"/>
            <w:szCs w:val="24"/>
            <w:lang w:eastAsia="ru-RU"/>
          </w:rPr>
          <w:t>Рисунок 27</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w:t>
      </w:r>
      <w:r>
        <w:rPr>
          <w:rFonts w:ascii="Times New Roman" w:eastAsia="Times New Roman" w:hAnsi="Times New Roman" w:cs="Times New Roman"/>
          <w:sz w:val="24"/>
          <w:szCs w:val="24"/>
          <w:lang w:eastAsia="ru-RU"/>
        </w:rPr>
        <w:lastRenderedPageBreak/>
        <w:t>(АРУ)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см. </w:t>
      </w:r>
      <w:fldSimple w:instr=" REF _Ref482970500 \h  \* MERGEFORMAT ">
        <w:r w:rsidR="003A6BCB" w:rsidRPr="003A6BCB">
          <w:rPr>
            <w:rFonts w:ascii="Times New Roman" w:eastAsia="Times New Roman" w:hAnsi="Times New Roman" w:cs="Times New Roman"/>
            <w:sz w:val="24"/>
            <w:szCs w:val="24"/>
            <w:lang w:eastAsia="ru-RU"/>
          </w:rPr>
          <w:t>Рисунок 27</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3A6B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425AAB">
        <w:rPr>
          <w:rFonts w:ascii="Times New Roman" w:eastAsia="Times New Roman" w:hAnsi="Times New Roman" w:cs="Times New Roman"/>
          <w:sz w:val="24"/>
          <w:szCs w:val="24"/>
          <w:lang w:eastAsia="ru-RU"/>
        </w:rPr>
        <w:pict>
          <v:shape id="_x0000_i1067" type="#_x0000_t75" style="width:495.25pt;height:173.45pt" filled="t">
            <v:fill color2="black"/>
            <v:imagedata r:id="rId67" o:title="" croptop="-47f" cropbottom="32754f" cropleft="-33f" cropright="-33f"/>
          </v:shape>
        </w:pict>
      </w:r>
    </w:p>
    <w:p w:rsidR="006C4E31" w:rsidRDefault="006C4E31" w:rsidP="00BC289E">
      <w:pPr>
        <w:pStyle w:val="82"/>
        <w:jc w:val="center"/>
        <w:outlineLvl w:val="0"/>
      </w:pPr>
      <w:bookmarkStart w:id="30" w:name="_Ref482970500"/>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27</w:t>
      </w:r>
      <w:r w:rsidR="00425AAB" w:rsidRPr="00CB3A85">
        <w:rPr>
          <w:rFonts w:ascii="Times New Roman" w:hAnsi="Times New Roman" w:cs="Times New Roman"/>
          <w:b/>
          <w:i w:val="0"/>
          <w:sz w:val="22"/>
          <w:szCs w:val="22"/>
        </w:rPr>
        <w:fldChar w:fldCharType="end"/>
      </w:r>
      <w:bookmarkEnd w:id="3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1" w:name="_Toc16848468"/>
      <w:r>
        <w:rPr>
          <w:sz w:val="28"/>
          <w:szCs w:val="28"/>
        </w:rPr>
        <w:lastRenderedPageBreak/>
        <w:t>4.4 Конфигурирование системного объекта</w:t>
      </w:r>
      <w:bookmarkEnd w:id="31"/>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3A6BCB">
      <w:pPr>
        <w:widowControl w:val="0"/>
        <w:spacing w:after="0" w:line="240" w:lineRule="auto"/>
        <w:jc w:val="center"/>
        <w:rPr>
          <w:rFonts w:ascii="Times New Roman" w:hAnsi="Times New Roman" w:cs="Times New Roman"/>
          <w:b/>
        </w:rPr>
      </w:pPr>
      <w:r w:rsidRPr="00425AAB">
        <w:rPr>
          <w:rFonts w:ascii="Times New Roman" w:hAnsi="Times New Roman" w:cs="Times New Roman"/>
          <w:sz w:val="24"/>
          <w:szCs w:val="24"/>
        </w:rPr>
        <w:pict>
          <v:shape id="_x0000_i1068" type="#_x0000_t75" style="width:275.5pt;height:138.35pt" filled="t">
            <v:fill color2="black"/>
            <v:imagedata r:id="rId68"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28</w:t>
      </w:r>
      <w:r w:rsidR="00425AAB"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3A6BCB" w:rsidRPr="003A6BCB">
          <w:rPr>
            <w:rFonts w:ascii="Times New Roman" w:hAnsi="Times New Roman" w:cs="Times New Roman"/>
            <w:sz w:val="24"/>
            <w:szCs w:val="24"/>
          </w:rPr>
          <w:t>Рисунок 29</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rPr>
        <w:pict>
          <v:shape id="_x0000_i1069" type="#_x0000_t75" style="width:16.3pt;height:16.3pt" filled="t">
            <v:fill color2="black"/>
            <v:imagedata r:id="rId69"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rPr>
        <w:pict>
          <v:shape id="_x0000_i1070" type="#_x0000_t75" style="width:16.3pt;height:16.3pt" filled="t">
            <v:fill color2="black"/>
            <v:imagedata r:id="rId70"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rPr>
        <w:pict>
          <v:shape id="_x0000_i1071" type="#_x0000_t75" style="width:16.3pt;height:16.3pt" filled="t">
            <v:fill color2="black"/>
            <v:imagedata r:id="rId71"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rPr>
        <w:pict>
          <v:shape id="_x0000_i1072" type="#_x0000_t75" style="width:16.3pt;height:16.3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425AAB">
      <w:pPr>
        <w:spacing w:after="0" w:line="240" w:lineRule="auto"/>
        <w:jc w:val="center"/>
        <w:rPr>
          <w:rFonts w:ascii="Times New Roman" w:eastAsia="Times New Roman" w:hAnsi="Times New Roman" w:cs="Times New Roman"/>
          <w:b/>
        </w:rPr>
      </w:pPr>
      <w:r w:rsidRPr="00425AAB">
        <w:lastRenderedPageBreak/>
        <w:pict>
          <v:group id="_x0000_s1092" style="position:absolute;left:0;text-align:left;margin-left:356.55pt;margin-top:55.05pt;width:116.05pt;height:38.4pt;z-index:12;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6E1075" w:rsidRDefault="006E107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425AAB">
        <w:pict>
          <v:group id="_x0000_s1095" style="position:absolute;left:0;text-align:left;margin-left:369.4pt;margin-top:216.6pt;width:104.95pt;height:31.1pt;z-index:13;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6E1075" w:rsidRDefault="006E107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3A6BCB" w:rsidRPr="00425AAB">
        <w:rPr>
          <w:rFonts w:ascii="Times New Roman" w:hAnsi="Times New Roman" w:cs="Times New Roman"/>
          <w:sz w:val="24"/>
          <w:szCs w:val="24"/>
          <w:lang w:eastAsia="ru-RU"/>
        </w:rPr>
        <w:pict>
          <v:shape id="_x0000_i1073" type="#_x0000_t75" style="width:468.95pt;height:427.6pt" filled="t">
            <v:fill color2="black"/>
            <v:imagedata r:id="rId73" o:title="" croptop="-25f" cropbottom="-25f" cropleft="-23f" cropright="-23f"/>
          </v:shape>
        </w:pict>
      </w:r>
    </w:p>
    <w:p w:rsidR="006C4E31" w:rsidRDefault="006C4E31" w:rsidP="00BC289E">
      <w:pPr>
        <w:pStyle w:val="82"/>
        <w:jc w:val="center"/>
        <w:outlineLvl w:val="0"/>
      </w:pPr>
      <w:bookmarkStart w:id="32" w:name="_Ref479247460"/>
      <w:r>
        <w:rPr>
          <w:rFonts w:ascii="Times New Roman" w:eastAsia="Times New Roman" w:hAnsi="Times New Roman" w:cs="Times New Roman"/>
          <w:b/>
          <w:i w:val="0"/>
          <w:iCs w:val="0"/>
          <w:sz w:val="22"/>
          <w:szCs w:val="22"/>
        </w:rPr>
        <w:t xml:space="preserve">Рисунок </w:t>
      </w:r>
      <w:r w:rsidR="00425AAB"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25AAB" w:rsidRPr="00CB3A85">
        <w:rPr>
          <w:rFonts w:ascii="Times New Roman" w:eastAsia="Times New Roman" w:hAnsi="Times New Roman" w:cs="Times New Roman"/>
          <w:b/>
          <w:i w:val="0"/>
          <w:iCs w:val="0"/>
          <w:sz w:val="22"/>
          <w:szCs w:val="22"/>
        </w:rPr>
        <w:fldChar w:fldCharType="separate"/>
      </w:r>
      <w:r w:rsidR="003A6BCB">
        <w:rPr>
          <w:rFonts w:ascii="Times New Roman" w:eastAsia="Times New Roman" w:hAnsi="Times New Roman" w:cs="Times New Roman"/>
          <w:b/>
          <w:i w:val="0"/>
          <w:iCs w:val="0"/>
          <w:noProof/>
          <w:sz w:val="22"/>
          <w:szCs w:val="22"/>
        </w:rPr>
        <w:t>29</w:t>
      </w:r>
      <w:r w:rsidR="00425AAB" w:rsidRPr="00CB3A85">
        <w:rPr>
          <w:rFonts w:ascii="Times New Roman" w:eastAsia="Times New Roman" w:hAnsi="Times New Roman" w:cs="Times New Roman"/>
          <w:b/>
          <w:i w:val="0"/>
          <w:iCs w:val="0"/>
          <w:sz w:val="22"/>
          <w:szCs w:val="22"/>
        </w:rPr>
        <w:fldChar w:fldCharType="end"/>
      </w:r>
      <w:bookmarkEnd w:id="32"/>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33" w:name="_Toc16848469"/>
      <w:r w:rsidRPr="00AC0C2A">
        <w:rPr>
          <w:sz w:val="28"/>
          <w:szCs w:val="28"/>
        </w:rPr>
        <w:lastRenderedPageBreak/>
        <w:t>4.5 Работа со схемой комплекса</w:t>
      </w:r>
      <w:bookmarkEnd w:id="33"/>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см. </w:t>
      </w:r>
      <w:fldSimple w:instr=" REF _Ref2245423 \h  \* MERGEFORMAT ">
        <w:r w:rsidR="003A6BCB" w:rsidRPr="003A6BCB">
          <w:rPr>
            <w:rFonts w:ascii="Times New Roman" w:eastAsia="Times New Roman" w:hAnsi="Times New Roman" w:cs="Times New Roman"/>
            <w:iCs/>
            <w:sz w:val="24"/>
            <w:szCs w:val="24"/>
          </w:rPr>
          <w:t>Рисунок 30</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3A6BCB" w:rsidP="00E14612">
      <w:pPr>
        <w:spacing w:after="0" w:line="240" w:lineRule="auto"/>
        <w:jc w:val="center"/>
      </w:pPr>
      <w:r>
        <w:pict>
          <v:shape id="_x0000_i1074" type="#_x0000_t75" style="width:495.25pt;height:253.55pt">
            <v:imagedata r:id="rId74" o:title="LEMZ294"/>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34" w:name="_Ref2245423"/>
      <w:r w:rsidRPr="00E14612">
        <w:rPr>
          <w:rFonts w:ascii="Times New Roman" w:eastAsia="Times New Roman" w:hAnsi="Times New Roman" w:cs="Times New Roman"/>
          <w:b/>
          <w:i w:val="0"/>
          <w:iCs w:val="0"/>
          <w:sz w:val="22"/>
          <w:szCs w:val="22"/>
        </w:rPr>
        <w:t xml:space="preserve">Рисунок </w:t>
      </w:r>
      <w:r w:rsidR="00425AAB"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425AAB" w:rsidRPr="00E14612">
        <w:rPr>
          <w:rFonts w:ascii="Times New Roman" w:eastAsia="Times New Roman" w:hAnsi="Times New Roman" w:cs="Times New Roman"/>
          <w:b/>
          <w:i w:val="0"/>
          <w:iCs w:val="0"/>
          <w:sz w:val="22"/>
          <w:szCs w:val="22"/>
        </w:rPr>
        <w:fldChar w:fldCharType="separate"/>
      </w:r>
      <w:r w:rsidR="003A6BCB">
        <w:rPr>
          <w:rFonts w:ascii="Times New Roman" w:eastAsia="Times New Roman" w:hAnsi="Times New Roman" w:cs="Times New Roman"/>
          <w:b/>
          <w:i w:val="0"/>
          <w:iCs w:val="0"/>
          <w:noProof/>
          <w:sz w:val="22"/>
          <w:szCs w:val="22"/>
        </w:rPr>
        <w:t>30</w:t>
      </w:r>
      <w:r w:rsidR="00425AAB" w:rsidRPr="00E14612">
        <w:rPr>
          <w:rFonts w:ascii="Times New Roman" w:eastAsia="Times New Roman" w:hAnsi="Times New Roman" w:cs="Times New Roman"/>
          <w:b/>
          <w:i w:val="0"/>
          <w:iCs w:val="0"/>
          <w:sz w:val="22"/>
          <w:szCs w:val="22"/>
        </w:rPr>
        <w:fldChar w:fldCharType="end"/>
      </w:r>
      <w:bookmarkEnd w:id="34"/>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401458" w:rsidRDefault="003060E2" w:rsidP="003060E2">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p>
    <w:p w:rsidR="0064188D" w:rsidRDefault="005C02F6" w:rsidP="0064188D">
      <w:pPr>
        <w:spacing w:after="0" w:line="240" w:lineRule="auto"/>
        <w:jc w:val="both"/>
        <w:rPr>
          <w:rFonts w:ascii="Times New Roman" w:hAnsi="Times New Roman" w:cs="Times New Roman"/>
          <w:sz w:val="24"/>
          <w:szCs w:val="24"/>
        </w:rPr>
      </w:pPr>
      <w:r w:rsidRPr="005C02F6">
        <w:rPr>
          <w:rFonts w:ascii="Times New Roman" w:hAnsi="Times New Roman" w:cs="Times New Roman"/>
          <w:sz w:val="24"/>
          <w:szCs w:val="24"/>
        </w:rPr>
        <w:t xml:space="preserve">В зависимости от выбранной закладки </w:t>
      </w:r>
      <w:r w:rsidR="003060E2" w:rsidRPr="003060E2">
        <w:rPr>
          <w:rFonts w:ascii="Times New Roman" w:hAnsi="Times New Roman" w:cs="Times New Roman"/>
          <w:sz w:val="24"/>
          <w:szCs w:val="24"/>
        </w:rPr>
        <w:t xml:space="preserve">системные объекты могут быть </w:t>
      </w:r>
      <w:r w:rsidRPr="005C02F6">
        <w:rPr>
          <w:rFonts w:ascii="Times New Roman" w:hAnsi="Times New Roman" w:cs="Times New Roman"/>
          <w:sz w:val="24"/>
          <w:szCs w:val="24"/>
        </w:rPr>
        <w:t>представлен</w:t>
      </w:r>
      <w:r w:rsidR="003060E2">
        <w:rPr>
          <w:rFonts w:ascii="Times New Roman" w:hAnsi="Times New Roman" w:cs="Times New Roman"/>
          <w:sz w:val="24"/>
          <w:szCs w:val="24"/>
        </w:rPr>
        <w:t>ы п</w:t>
      </w:r>
      <w:r w:rsidR="00EB6343">
        <w:rPr>
          <w:rFonts w:ascii="Times New Roman" w:hAnsi="Times New Roman" w:cs="Times New Roman"/>
          <w:sz w:val="24"/>
          <w:szCs w:val="24"/>
        </w:rPr>
        <w:t>о типам</w:t>
      </w:r>
      <w:r w:rsidR="003060E2" w:rsidRPr="003060E2">
        <w:rPr>
          <w:rFonts w:ascii="Times New Roman" w:hAnsi="Times New Roman" w:cs="Times New Roman"/>
          <w:sz w:val="24"/>
          <w:szCs w:val="24"/>
        </w:rPr>
        <w:t xml:space="preserve"> или по расположению</w:t>
      </w:r>
      <w:r w:rsidR="00825496"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w:t>
      </w:r>
      <w:r w:rsidR="00D3537F">
        <w:rPr>
          <w:rFonts w:ascii="Times New Roman" w:hAnsi="Times New Roman" w:cs="Times New Roman"/>
          <w:sz w:val="24"/>
          <w:szCs w:val="24"/>
        </w:rPr>
        <w:t>находятся кнопки, которые относятся к работе со схемой:</w:t>
      </w:r>
    </w:p>
    <w:p w:rsidR="00D3537F" w:rsidRDefault="00D3537F" w:rsidP="0064188D">
      <w:pPr>
        <w:spacing w:after="0" w:line="240" w:lineRule="auto"/>
        <w:ind w:firstLine="284"/>
        <w:jc w:val="both"/>
        <w:rPr>
          <w:rFonts w:ascii="Times New Roman" w:hAnsi="Times New Roman" w:cs="Times New Roman"/>
          <w:sz w:val="24"/>
          <w:szCs w:val="24"/>
        </w:rPr>
      </w:pPr>
    </w:p>
    <w:p w:rsidR="00D3537F" w:rsidRDefault="003A6BCB" w:rsidP="00D3537F">
      <w:pPr>
        <w:spacing w:after="0" w:line="240" w:lineRule="auto"/>
        <w:ind w:firstLine="284"/>
        <w:jc w:val="both"/>
      </w:pPr>
      <w:r w:rsidRPr="00425AAB">
        <w:rPr>
          <w:rFonts w:ascii="Times New Roman" w:hAnsi="Times New Roman" w:cs="Times New Roman"/>
          <w:b/>
          <w:sz w:val="24"/>
          <w:szCs w:val="24"/>
        </w:rPr>
        <w:pict>
          <v:shape id="_x0000_i1075" type="#_x0000_t75" style="width:20.05pt;height:20.05pt">
            <v:imagedata r:id="rId75" o:title="LEMZ296"/>
          </v:shape>
        </w:pict>
      </w:r>
      <w:r w:rsidR="00D3537F">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D3537F" w:rsidRDefault="00D3537F" w:rsidP="00D3537F">
      <w:pPr>
        <w:spacing w:after="0" w:line="240" w:lineRule="auto"/>
        <w:ind w:firstLine="284"/>
        <w:rPr>
          <w:rFonts w:ascii="Times New Roman" w:hAnsi="Times New Roman" w:cs="Times New Roman"/>
          <w:b/>
          <w:sz w:val="24"/>
          <w:szCs w:val="24"/>
        </w:rPr>
      </w:pPr>
    </w:p>
    <w:p w:rsidR="00D3537F" w:rsidRDefault="003A6BCB" w:rsidP="00D3537F">
      <w:pPr>
        <w:spacing w:after="0" w:line="240" w:lineRule="auto"/>
        <w:ind w:firstLine="284"/>
      </w:pPr>
      <w:r w:rsidRPr="00425AAB">
        <w:rPr>
          <w:rFonts w:ascii="Times New Roman" w:hAnsi="Times New Roman" w:cs="Times New Roman"/>
          <w:b/>
          <w:sz w:val="24"/>
          <w:szCs w:val="24"/>
        </w:rPr>
        <w:pict>
          <v:shape id="_x0000_i1076" type="#_x0000_t75" style="width:20.05pt;height:20.05pt">
            <v:imagedata r:id="rId76" o:title="LEMZ297"/>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блокировка перемещения объектов на схеме.</w:t>
      </w:r>
    </w:p>
    <w:p w:rsidR="00D3537F" w:rsidRPr="00AA1E96" w:rsidRDefault="003A6BCB" w:rsidP="00D3537F">
      <w:pPr>
        <w:spacing w:after="0" w:line="240" w:lineRule="auto"/>
        <w:ind w:firstLine="284"/>
        <w:rPr>
          <w:rFonts w:ascii="Times New Roman" w:hAnsi="Times New Roman" w:cs="Times New Roman"/>
          <w:sz w:val="24"/>
          <w:szCs w:val="24"/>
        </w:rPr>
      </w:pPr>
      <w:r w:rsidRPr="00425AAB">
        <w:rPr>
          <w:rFonts w:ascii="Times New Roman" w:hAnsi="Times New Roman" w:cs="Times New Roman"/>
          <w:b/>
          <w:sz w:val="24"/>
          <w:szCs w:val="24"/>
        </w:rPr>
        <w:pict>
          <v:shape id="_x0000_i1077" type="#_x0000_t75" style="width:20.05pt;height:20.05pt">
            <v:imagedata r:id="rId77" o:title="LEMZ295"/>
          </v:shape>
        </w:pict>
      </w:r>
      <w:r w:rsidR="00AA1E96">
        <w:rPr>
          <w:rFonts w:ascii="Times New Roman" w:hAnsi="Times New Roman" w:cs="Times New Roman"/>
          <w:b/>
          <w:sz w:val="24"/>
          <w:szCs w:val="24"/>
        </w:rPr>
        <w:t xml:space="preserve"> </w:t>
      </w:r>
      <w:r w:rsidR="00E174F6">
        <w:rPr>
          <w:rFonts w:ascii="Times New Roman" w:hAnsi="Times New Roman" w:cs="Times New Roman"/>
          <w:b/>
          <w:sz w:val="24"/>
          <w:szCs w:val="24"/>
        </w:rPr>
        <w:t xml:space="preserve"> </w:t>
      </w:r>
      <w:r w:rsidR="00AA1E96">
        <w:rPr>
          <w:rFonts w:ascii="Times New Roman" w:hAnsi="Times New Roman" w:cs="Times New Roman"/>
          <w:b/>
          <w:sz w:val="24"/>
          <w:szCs w:val="24"/>
        </w:rPr>
        <w:t xml:space="preserve">- </w:t>
      </w:r>
      <w:r w:rsidR="00AA1E96" w:rsidRPr="00AA1E96">
        <w:rPr>
          <w:rFonts w:ascii="Times New Roman" w:hAnsi="Times New Roman" w:cs="Times New Roman"/>
          <w:sz w:val="24"/>
          <w:szCs w:val="24"/>
        </w:rPr>
        <w:t>перемещение объектов на схеме разрешено.</w:t>
      </w:r>
    </w:p>
    <w:p w:rsidR="00AA1E96" w:rsidRDefault="00AA1E96" w:rsidP="00D3537F">
      <w:pPr>
        <w:spacing w:after="0" w:line="240" w:lineRule="auto"/>
        <w:ind w:firstLine="284"/>
        <w:rPr>
          <w:rFonts w:ascii="Times New Roman" w:hAnsi="Times New Roman" w:cs="Times New Roman"/>
          <w:b/>
          <w:sz w:val="24"/>
          <w:szCs w:val="24"/>
        </w:rPr>
      </w:pPr>
    </w:p>
    <w:p w:rsidR="00D3537F" w:rsidRDefault="003A6BCB" w:rsidP="00D3537F">
      <w:pPr>
        <w:spacing w:after="0" w:line="240" w:lineRule="auto"/>
        <w:ind w:firstLine="284"/>
        <w:rPr>
          <w:rFonts w:ascii="Times New Roman" w:hAnsi="Times New Roman" w:cs="Times New Roman"/>
          <w:sz w:val="24"/>
          <w:szCs w:val="24"/>
        </w:rPr>
      </w:pPr>
      <w:r w:rsidRPr="00425AAB">
        <w:rPr>
          <w:rFonts w:ascii="Times New Roman" w:hAnsi="Times New Roman" w:cs="Times New Roman"/>
          <w:b/>
          <w:sz w:val="24"/>
          <w:szCs w:val="24"/>
        </w:rPr>
        <w:pict>
          <v:shape id="_x0000_i1078" type="#_x0000_t75" style="width:20.05pt;height:20.05pt">
            <v:imagedata r:id="rId78" o:title="LEMZ299"/>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удаление выделенного объекта на схеме.</w:t>
      </w:r>
    </w:p>
    <w:p w:rsidR="00860907" w:rsidRDefault="00860907" w:rsidP="00D3537F">
      <w:pPr>
        <w:spacing w:after="0" w:line="240" w:lineRule="auto"/>
        <w:ind w:firstLine="284"/>
      </w:pPr>
    </w:p>
    <w:p w:rsidR="00860907" w:rsidRDefault="003A6BCB" w:rsidP="00D3537F">
      <w:pPr>
        <w:spacing w:after="0" w:line="240" w:lineRule="auto"/>
        <w:ind w:firstLine="284"/>
        <w:rPr>
          <w:rFonts w:ascii="Times New Roman" w:hAnsi="Times New Roman" w:cs="Times New Roman"/>
          <w:sz w:val="24"/>
          <w:szCs w:val="24"/>
        </w:rPr>
      </w:pPr>
      <w:r>
        <w:pict>
          <v:shape id="_x0000_i1079" type="#_x0000_t75" style="width:20.05pt;height:20.05pt">
            <v:imagedata r:id="rId79" o:title="LEMZ298"/>
          </v:shape>
        </w:pict>
      </w:r>
      <w:r w:rsidR="00860907">
        <w:t xml:space="preserve"> </w:t>
      </w:r>
      <w:r w:rsidR="00E174F6">
        <w:t xml:space="preserve"> </w:t>
      </w:r>
      <w:r w:rsidR="00860907">
        <w:rPr>
          <w:rFonts w:ascii="Times New Roman" w:hAnsi="Times New Roman" w:cs="Times New Roman"/>
          <w:b/>
          <w:sz w:val="24"/>
          <w:szCs w:val="24"/>
        </w:rPr>
        <w:t>-</w:t>
      </w:r>
      <w:r w:rsidR="00860907" w:rsidRPr="00860907">
        <w:rPr>
          <w:rFonts w:ascii="Times New Roman" w:hAnsi="Times New Roman" w:cs="Times New Roman"/>
          <w:sz w:val="24"/>
          <w:szCs w:val="24"/>
        </w:rPr>
        <w:t xml:space="preserve"> выделение нескольких объектов на схеме.</w:t>
      </w:r>
    </w:p>
    <w:p w:rsidR="00860907" w:rsidRDefault="00860907" w:rsidP="00D3537F">
      <w:pPr>
        <w:spacing w:after="0" w:line="240" w:lineRule="auto"/>
        <w:ind w:firstLine="284"/>
        <w:rPr>
          <w:rFonts w:ascii="Times New Roman" w:hAnsi="Times New Roman" w:cs="Times New Roman"/>
          <w:sz w:val="24"/>
          <w:szCs w:val="24"/>
        </w:rPr>
      </w:pPr>
    </w:p>
    <w:p w:rsidR="00B80802" w:rsidRPr="000722F4" w:rsidRDefault="003A6BCB" w:rsidP="00D3537F">
      <w:pPr>
        <w:spacing w:after="0" w:line="240" w:lineRule="auto"/>
        <w:ind w:firstLine="284"/>
        <w:rPr>
          <w:rFonts w:ascii="Times New Roman" w:hAnsi="Times New Roman" w:cs="Times New Roman"/>
          <w:sz w:val="24"/>
          <w:szCs w:val="24"/>
        </w:rPr>
      </w:pPr>
      <w:r w:rsidRPr="00425AAB">
        <w:rPr>
          <w:rFonts w:ascii="Times New Roman" w:hAnsi="Times New Roman" w:cs="Times New Roman"/>
          <w:sz w:val="24"/>
          <w:szCs w:val="24"/>
        </w:rPr>
        <w:pict>
          <v:shape id="_x0000_i1080" type="#_x0000_t75" style="width:189.1pt;height:20.65pt">
            <v:imagedata r:id="rId80" o:title="LEMZ300"/>
          </v:shape>
        </w:pict>
      </w:r>
      <w:r w:rsidR="00B80802">
        <w:rPr>
          <w:rFonts w:ascii="Times New Roman" w:hAnsi="Times New Roman" w:cs="Times New Roman"/>
          <w:sz w:val="24"/>
          <w:szCs w:val="24"/>
        </w:rPr>
        <w:t xml:space="preserve"> </w:t>
      </w:r>
      <w:r w:rsidR="00B80802" w:rsidRPr="00B80802">
        <w:rPr>
          <w:rFonts w:ascii="Times New Roman" w:hAnsi="Times New Roman" w:cs="Times New Roman"/>
          <w:b/>
          <w:sz w:val="24"/>
          <w:szCs w:val="24"/>
        </w:rPr>
        <w:t>-</w:t>
      </w:r>
      <w:r w:rsidR="00B80802">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p>
    <w:p w:rsidR="00892116" w:rsidRPr="000722F4" w:rsidRDefault="00892116" w:rsidP="00D3537F">
      <w:pPr>
        <w:spacing w:after="0" w:line="240" w:lineRule="auto"/>
        <w:ind w:firstLine="284"/>
        <w:rPr>
          <w:rFonts w:ascii="Times New Roman" w:hAnsi="Times New Roman" w:cs="Times New Roman"/>
          <w:sz w:val="24"/>
          <w:szCs w:val="24"/>
        </w:rPr>
      </w:pPr>
    </w:p>
    <w:p w:rsidR="00A44D29" w:rsidRDefault="000722F4" w:rsidP="00A44D2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5756">
        <w:rPr>
          <w:rFonts w:ascii="Times New Roman" w:hAnsi="Times New Roman" w:cs="Times New Roman"/>
          <w:sz w:val="24"/>
          <w:szCs w:val="24"/>
        </w:rPr>
        <w:lastRenderedPageBreak/>
        <w:t xml:space="preserve">На пиктограмме системного объекта в процессе работы появляются </w:t>
      </w:r>
      <w:r w:rsidR="00BF257C">
        <w:rPr>
          <w:rFonts w:ascii="Times New Roman" w:hAnsi="Times New Roman" w:cs="Times New Roman"/>
          <w:sz w:val="24"/>
          <w:szCs w:val="24"/>
        </w:rPr>
        <w:t xml:space="preserve">графические </w:t>
      </w:r>
      <w:r w:rsidR="00C05756">
        <w:rPr>
          <w:rFonts w:ascii="Times New Roman" w:hAnsi="Times New Roman" w:cs="Times New Roman"/>
          <w:sz w:val="24"/>
          <w:szCs w:val="24"/>
        </w:rPr>
        <w:t>индикаторы, которые отображают различные состояния</w:t>
      </w:r>
      <w:r w:rsidR="00A44D29">
        <w:rPr>
          <w:rFonts w:ascii="Times New Roman" w:hAnsi="Times New Roman" w:cs="Times New Roman"/>
          <w:sz w:val="24"/>
          <w:szCs w:val="24"/>
        </w:rPr>
        <w:t>,</w:t>
      </w:r>
      <w:r w:rsidR="00DE7073">
        <w:rPr>
          <w:rFonts w:ascii="Times New Roman" w:hAnsi="Times New Roman" w:cs="Times New Roman"/>
          <w:sz w:val="24"/>
          <w:szCs w:val="24"/>
        </w:rPr>
        <w:t xml:space="preserve"> </w:t>
      </w:r>
      <w:r>
        <w:rPr>
          <w:rFonts w:ascii="Times New Roman" w:hAnsi="Times New Roman" w:cs="Times New Roman"/>
          <w:sz w:val="24"/>
          <w:szCs w:val="24"/>
        </w:rPr>
        <w:t>как самого системного объекта</w:t>
      </w:r>
      <w:r w:rsidR="00A44D29">
        <w:rPr>
          <w:rFonts w:ascii="Times New Roman" w:hAnsi="Times New Roman" w:cs="Times New Roman"/>
          <w:sz w:val="24"/>
          <w:szCs w:val="24"/>
        </w:rPr>
        <w:t>,</w:t>
      </w:r>
      <w:r>
        <w:rPr>
          <w:rFonts w:ascii="Times New Roman" w:hAnsi="Times New Roman" w:cs="Times New Roman"/>
          <w:sz w:val="24"/>
          <w:szCs w:val="24"/>
        </w:rPr>
        <w:t xml:space="preserve"> так и его элементов</w:t>
      </w:r>
      <w:r w:rsidR="00A44D29">
        <w:rPr>
          <w:rFonts w:ascii="Times New Roman" w:hAnsi="Times New Roman" w:cs="Times New Roman"/>
          <w:sz w:val="24"/>
          <w:szCs w:val="24"/>
        </w:rPr>
        <w:t xml:space="preserve"> (</w:t>
      </w:r>
      <w:r w:rsidR="0077746A">
        <w:rPr>
          <w:rFonts w:ascii="Times New Roman" w:hAnsi="Times New Roman" w:cs="Times New Roman"/>
          <w:sz w:val="24"/>
          <w:szCs w:val="24"/>
        </w:rPr>
        <w:t xml:space="preserve">система </w:t>
      </w:r>
      <w:r w:rsidR="000F3A36">
        <w:rPr>
          <w:rFonts w:ascii="Times New Roman" w:hAnsi="Times New Roman" w:cs="Times New Roman"/>
          <w:sz w:val="24"/>
          <w:szCs w:val="24"/>
        </w:rPr>
        <w:t>мониторинг</w:t>
      </w:r>
      <w:r w:rsidR="0077746A">
        <w:rPr>
          <w:rFonts w:ascii="Times New Roman" w:hAnsi="Times New Roman" w:cs="Times New Roman"/>
          <w:sz w:val="24"/>
          <w:szCs w:val="24"/>
        </w:rPr>
        <w:t>а</w:t>
      </w:r>
      <w:r w:rsidR="000F3A36">
        <w:rPr>
          <w:rFonts w:ascii="Times New Roman" w:hAnsi="Times New Roman" w:cs="Times New Roman"/>
          <w:sz w:val="24"/>
          <w:szCs w:val="24"/>
        </w:rPr>
        <w:t>, переадресация, обновление конфигурации, редактирование параметров системного объекта другим пользователем и т.п.</w:t>
      </w:r>
      <w:r w:rsidR="00A44D29">
        <w:rPr>
          <w:rFonts w:ascii="Times New Roman" w:hAnsi="Times New Roman" w:cs="Times New Roman"/>
          <w:sz w:val="24"/>
          <w:szCs w:val="24"/>
        </w:rPr>
        <w:t>)</w:t>
      </w:r>
      <w:r w:rsidR="00C05756">
        <w:rPr>
          <w:rFonts w:ascii="Times New Roman" w:hAnsi="Times New Roman" w:cs="Times New Roman"/>
          <w:sz w:val="24"/>
          <w:szCs w:val="24"/>
        </w:rPr>
        <w:t xml:space="preserve">. </w:t>
      </w:r>
    </w:p>
    <w:p w:rsidR="00BF257C" w:rsidRDefault="00BF257C" w:rsidP="00D3537F">
      <w:pPr>
        <w:spacing w:after="0" w:line="240" w:lineRule="auto"/>
        <w:ind w:firstLine="284"/>
        <w:rPr>
          <w:rFonts w:ascii="Times New Roman" w:hAnsi="Times New Roman" w:cs="Times New Roman"/>
          <w:sz w:val="24"/>
          <w:szCs w:val="24"/>
        </w:rPr>
      </w:pPr>
    </w:p>
    <w:p w:rsidR="000F3A36" w:rsidRDefault="000F3A36" w:rsidP="00D3537F">
      <w:pPr>
        <w:spacing w:after="0" w:line="240" w:lineRule="auto"/>
        <w:ind w:firstLine="284"/>
        <w:rPr>
          <w:rFonts w:ascii="Times New Roman" w:hAnsi="Times New Roman" w:cs="Times New Roman"/>
          <w:sz w:val="24"/>
          <w:szCs w:val="24"/>
        </w:rPr>
      </w:pPr>
    </w:p>
    <w:p w:rsidR="000228F7" w:rsidRDefault="00425AAB"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77" style="position:absolute;left:0;text-align:left;margin-left:51.55pt;margin-top:23.3pt;width:258.45pt;height:26.25pt;z-index:64" coordorigin="2165,3238" coordsize="5169,525">
            <v:shape id="_x0000_s93764" type="#_x0000_t202" style="position:absolute;left:3151;top:3238;width:4183;height:525" o:regroupid="22" filled="f" stroked="f" strokecolor="#3465a4">
              <v:stroke color2="#cb9a5b" joinstyle="round"/>
              <v:textbox style="mso-next-textbox:#_x0000_s93764;mso-rotate-with-shape:t" inset=".35mm,.35mm,.35mm,.35mm">
                <w:txbxContent>
                  <w:p w:rsidR="006E1075" w:rsidRDefault="006E1075"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Состояние элементов замены и индикаторов системного объекта (система мониторинга)</w:t>
                    </w:r>
                  </w:p>
                </w:txbxContent>
              </v:textbox>
            </v:shape>
            <v:line id="_x0000_s93767" style="position:absolute" from="2165,3406" to="3056,3408" strokecolor="red" strokeweight=".35mm">
              <v:stroke startarrow="block" color2="aqua" joinstyle="miter" endcap="square"/>
            </v:line>
          </v:group>
        </w:pict>
      </w:r>
      <w:r w:rsidR="003A6BCB" w:rsidRPr="00425AAB">
        <w:rPr>
          <w:rFonts w:ascii="Times New Roman" w:hAnsi="Times New Roman" w:cs="Times New Roman"/>
          <w:sz w:val="24"/>
          <w:szCs w:val="24"/>
        </w:rPr>
        <w:pict>
          <v:shape id="_x0000_i1081" type="#_x0000_t75" style="width:53.2pt;height:40.7pt">
            <v:imagedata r:id="rId81" o:title="LEMZ379_1" cropbottom="15777f"/>
          </v:shape>
        </w:pict>
      </w:r>
    </w:p>
    <w:p w:rsidR="000228F7" w:rsidRDefault="000228F7" w:rsidP="00D3537F">
      <w:pPr>
        <w:spacing w:after="0" w:line="240" w:lineRule="auto"/>
        <w:ind w:firstLine="284"/>
        <w:rPr>
          <w:rFonts w:ascii="Times New Roman" w:hAnsi="Times New Roman" w:cs="Times New Roman"/>
          <w:sz w:val="24"/>
          <w:szCs w:val="24"/>
        </w:rPr>
      </w:pPr>
    </w:p>
    <w:p w:rsidR="00B5396B" w:rsidRDefault="00425AAB"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shape id="_x0000_s93772" type="#_x0000_t202" style="position:absolute;left:0;text-align:left;margin-left:68.6pt;margin-top:9.75pt;width:255.8pt;height:41.25pt;z-index:69" o:regroupid="26" filled="f" stroked="f" strokecolor="#3465a4">
            <v:stroke color2="#cb9a5b" joinstyle="round"/>
            <v:textbox style="mso-next-textbox:#_x0000_s93772;mso-rotate-with-shape:t" inset=".35mm,.35mm,.35mm,.35mm">
              <w:txbxContent>
                <w:p w:rsidR="006E1075" w:rsidRDefault="006E1075"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«Последняя радиочастота»  - ЦТРС/ЦПС является единственным терминалом, на котором включено прослушивание какого-либо радиоканала </w:t>
                  </w:r>
                </w:p>
                <w:p w:rsidR="006E1075" w:rsidRDefault="006E1075"/>
              </w:txbxContent>
            </v:textbox>
          </v:shape>
        </w:pict>
      </w:r>
    </w:p>
    <w:p w:rsidR="00B5396B" w:rsidRDefault="00425AAB" w:rsidP="00B5396B">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3" style="position:absolute;left:0;text-align:left;flip:y;z-index:70" from="31.2pt,7.05pt" to="76.35pt,16.65pt" o:regroupid="26" strokecolor="red" strokeweight=".35mm">
            <v:stroke startarrow="block" color2="aqua" joinstyle="miter" endcap="square"/>
          </v:line>
        </w:pict>
      </w:r>
    </w:p>
    <w:p w:rsidR="00B5396B" w:rsidRDefault="003A6BCB" w:rsidP="00B5396B">
      <w:pPr>
        <w:spacing w:after="0" w:line="240" w:lineRule="auto"/>
        <w:ind w:firstLine="284"/>
        <w:rPr>
          <w:rFonts w:ascii="Times New Roman" w:hAnsi="Times New Roman" w:cs="Times New Roman"/>
          <w:sz w:val="24"/>
          <w:szCs w:val="24"/>
        </w:rPr>
      </w:pPr>
      <w:r w:rsidRPr="00425AAB">
        <w:rPr>
          <w:rFonts w:ascii="Times New Roman" w:hAnsi="Times New Roman" w:cs="Times New Roman"/>
          <w:sz w:val="24"/>
          <w:szCs w:val="24"/>
        </w:rPr>
        <w:pict>
          <v:shape id="_x0000_i1082" type="#_x0000_t75" style="width:44.45pt;height:40.7pt">
            <v:imagedata r:id="rId82" o:title="LEMZ381" cropbottom="14356f"/>
          </v:shape>
        </w:pict>
      </w:r>
      <w:r w:rsidR="00B5396B">
        <w:rPr>
          <w:rFonts w:ascii="Times New Roman" w:hAnsi="Times New Roman" w:cs="Times New Roman"/>
          <w:sz w:val="24"/>
          <w:szCs w:val="24"/>
        </w:rPr>
        <w:t xml:space="preserve"> </w:t>
      </w:r>
    </w:p>
    <w:p w:rsidR="00B5396B" w:rsidRDefault="00B5396B" w:rsidP="00D3537F">
      <w:pPr>
        <w:spacing w:after="0" w:line="240" w:lineRule="auto"/>
        <w:ind w:firstLine="284"/>
        <w:rPr>
          <w:rFonts w:ascii="Times New Roman" w:hAnsi="Times New Roman" w:cs="Times New Roman"/>
          <w:sz w:val="24"/>
          <w:szCs w:val="24"/>
        </w:rPr>
      </w:pPr>
    </w:p>
    <w:p w:rsidR="000228F7" w:rsidRDefault="000228F7" w:rsidP="00D3537F">
      <w:pPr>
        <w:spacing w:after="0" w:line="240" w:lineRule="auto"/>
        <w:ind w:firstLine="284"/>
        <w:rPr>
          <w:rFonts w:ascii="Times New Roman" w:hAnsi="Times New Roman" w:cs="Times New Roman"/>
          <w:sz w:val="24"/>
          <w:szCs w:val="24"/>
        </w:rPr>
      </w:pPr>
    </w:p>
    <w:p w:rsidR="0077746A" w:rsidRDefault="00425AAB"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6" style="position:absolute;left:0;text-align:left;margin-left:49.5pt;margin-top:7.45pt;width:239.15pt;height:29.85pt;z-index:67" coordorigin="2124,5940" coordsize="4783,597">
            <v:shape id="_x0000_s93770" type="#_x0000_t202" style="position:absolute;left:3070;top:5954;width:3837;height:583" o:regroupid="23" filled="f" stroked="f" strokecolor="#3465a4">
              <v:stroke color2="#cb9a5b" joinstyle="round"/>
              <v:textbox style="mso-next-textbox:#_x0000_s93770;mso-rotate-with-shape:t" inset=".35mm,.35mm,.35mm,.35mm">
                <w:txbxContent>
                  <w:p w:rsidR="006E1075" w:rsidRDefault="006E1075"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Системный объект редактируется другим пользователем</w:t>
                    </w:r>
                  </w:p>
                </w:txbxContent>
              </v:textbox>
            </v:shape>
            <v:line id="_x0000_s93785" style="position:absolute" from="2124,5940" to="2980,6150" strokecolor="red" strokeweight=".35mm">
              <v:stroke startarrow="block" color2="aqua" joinstyle="miter" endcap="square"/>
            </v:line>
          </v:group>
        </w:pict>
      </w:r>
      <w:r w:rsidR="003A6BCB" w:rsidRPr="00425AAB">
        <w:rPr>
          <w:rFonts w:ascii="Times New Roman" w:hAnsi="Times New Roman" w:cs="Times New Roman"/>
          <w:sz w:val="24"/>
          <w:szCs w:val="24"/>
        </w:rPr>
        <w:pict>
          <v:shape id="_x0000_i1083" type="#_x0000_t75" style="width:53.2pt;height:39.45pt">
            <v:imagedata r:id="rId83" o:title="LEMZ379" cropbottom="16991f"/>
          </v:shape>
        </w:pict>
      </w:r>
    </w:p>
    <w:p w:rsidR="0077746A" w:rsidRDefault="0077746A"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425AAB"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6" style="position:absolute;left:0;text-align:left;z-index:66" from="58.2pt,37.7pt" to="102.75pt,37.8pt" o:regroupid="24" strokecolor="red" strokeweight=".35mm">
            <v:stroke startarrow="block" color2="aqua" joinstyle="miter" endcap="square"/>
          </v:line>
        </w:pict>
      </w:r>
      <w:r>
        <w:rPr>
          <w:rFonts w:ascii="Times New Roman" w:hAnsi="Times New Roman" w:cs="Times New Roman"/>
          <w:noProof/>
          <w:sz w:val="24"/>
          <w:szCs w:val="24"/>
          <w:lang w:eastAsia="ru-RU"/>
        </w:rPr>
        <w:pict>
          <v:shape id="_x0000_s93766" type="#_x0000_t202" style="position:absolute;left:0;text-align:left;margin-left:99.1pt;margin-top:30.7pt;width:136pt;height:16.45pt;z-index:65" o:regroupid="24" filled="f" stroked="f" strokecolor="#3465a4">
            <v:stroke color2="#cb9a5b" joinstyle="round"/>
            <v:textbox style="mso-next-textbox:#_x0000_s93766;mso-rotate-with-shape:t" inset=".35mm,.35mm,.35mm,.35mm">
              <w:txbxContent>
                <w:p w:rsidR="006E1075" w:rsidRDefault="006E1075"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Включена переадресация </w:t>
                  </w:r>
                </w:p>
              </w:txbxContent>
            </v:textbox>
          </v:shape>
        </w:pict>
      </w:r>
      <w:r w:rsidR="003A6BCB" w:rsidRPr="00425AAB">
        <w:rPr>
          <w:rFonts w:ascii="Times New Roman" w:hAnsi="Times New Roman" w:cs="Times New Roman"/>
          <w:sz w:val="24"/>
          <w:szCs w:val="24"/>
        </w:rPr>
        <w:pict>
          <v:shape id="_x0000_i1084" type="#_x0000_t75" style="width:45.1pt;height:41.95pt">
            <v:imagedata r:id="rId84" o:title="LEMZ371" cropbottom="14564f"/>
          </v:shape>
        </w:pict>
      </w:r>
    </w:p>
    <w:p w:rsidR="000F3A36" w:rsidRDefault="000F3A36"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425AAB"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7" style="position:absolute;left:0;text-align:left;margin-left:55.75pt;margin-top:8.1pt;width:223.45pt;height:28.95pt;z-index:68" coordorigin="2249,8696" coordsize="4469,579">
            <v:line id="_x0000_s93768" style="position:absolute" from="2249,8696" to="3036,9021" o:regroupid="25" strokecolor="red" strokeweight=".35mm">
              <v:stroke startarrow="block" color2="aqua" joinstyle="miter" endcap="square"/>
            </v:line>
            <v:shape id="_x0000_s93769" type="#_x0000_t202" style="position:absolute;left:3065;top:8946;width:3653;height:329" o:regroupid="25" filled="f" stroked="f" strokecolor="#3465a4">
              <v:stroke color2="#cb9a5b" joinstyle="round"/>
              <v:textbox style="mso-next-textbox:#_x0000_s93769;mso-rotate-with-shape:t" inset=".35mm,.35mm,.35mm,.35mm">
                <w:txbxContent>
                  <w:p w:rsidR="006E1075" w:rsidRDefault="006E1075"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Требуется обновление конфигурации </w:t>
                    </w:r>
                  </w:p>
                </w:txbxContent>
              </v:textbox>
            </v:shape>
          </v:group>
        </w:pict>
      </w:r>
      <w:r w:rsidR="003A6BCB" w:rsidRPr="00425AAB">
        <w:rPr>
          <w:rFonts w:ascii="Times New Roman" w:hAnsi="Times New Roman" w:cs="Times New Roman"/>
          <w:sz w:val="24"/>
          <w:szCs w:val="24"/>
        </w:rPr>
        <w:pict>
          <v:shape id="_x0000_i1085" type="#_x0000_t75" style="width:43.2pt;height:39.45pt">
            <v:imagedata r:id="rId85" o:title="LEMZ378" cropbottom="15124f"/>
          </v:shape>
        </w:pict>
      </w:r>
    </w:p>
    <w:p w:rsidR="00D57DFF" w:rsidRDefault="00D57DFF" w:rsidP="00D3537F">
      <w:pPr>
        <w:spacing w:after="0" w:line="240" w:lineRule="auto"/>
        <w:ind w:firstLine="284"/>
        <w:rPr>
          <w:rFonts w:ascii="Times New Roman" w:hAnsi="Times New Roman" w:cs="Times New Roman"/>
          <w:sz w:val="24"/>
          <w:szCs w:val="24"/>
        </w:rPr>
      </w:pPr>
    </w:p>
    <w:p w:rsidR="00BD0F7A" w:rsidRDefault="00BD0F7A"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BD0F7A" w:rsidRDefault="00BD0F7A"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C05756" w:rsidRDefault="000F3A36"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E174F6" w:rsidRPr="00912466" w:rsidRDefault="00E174F6" w:rsidP="00E174F6">
      <w:pPr>
        <w:pStyle w:val="3"/>
        <w:spacing w:after="0"/>
        <w:ind w:left="721" w:hanging="437"/>
        <w:rPr>
          <w:sz w:val="26"/>
          <w:szCs w:val="26"/>
        </w:rPr>
      </w:pPr>
      <w:r>
        <w:rPr>
          <w:sz w:val="26"/>
          <w:szCs w:val="26"/>
        </w:rPr>
        <w:br w:type="page"/>
      </w:r>
      <w:bookmarkStart w:id="35" w:name="_Toc16848470"/>
      <w:r w:rsidRPr="00912466">
        <w:rPr>
          <w:sz w:val="26"/>
          <w:szCs w:val="26"/>
        </w:rPr>
        <w:lastRenderedPageBreak/>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35"/>
    </w:p>
    <w:p w:rsidR="00E174F6" w:rsidRDefault="00E174F6" w:rsidP="00E174F6">
      <w:pPr>
        <w:spacing w:after="0" w:line="240" w:lineRule="auto"/>
        <w:ind w:firstLine="284"/>
        <w:outlineLvl w:val="0"/>
        <w:rPr>
          <w:rFonts w:ascii="Times New Roman" w:hAnsi="Times New Roman" w:cs="Times New Roman"/>
          <w:sz w:val="24"/>
          <w:szCs w:val="24"/>
        </w:rPr>
      </w:pPr>
    </w:p>
    <w:p w:rsidR="00E174F6" w:rsidRPr="001737CC"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B63507" w:rsidRDefault="003A6BCB" w:rsidP="00D3537F">
      <w:pPr>
        <w:spacing w:after="0" w:line="240" w:lineRule="auto"/>
        <w:ind w:firstLine="284"/>
        <w:rPr>
          <w:rFonts w:ascii="Times New Roman" w:hAnsi="Times New Roman" w:cs="Times New Roman"/>
          <w:sz w:val="24"/>
          <w:szCs w:val="24"/>
        </w:rPr>
      </w:pPr>
      <w:r w:rsidRPr="00425AAB">
        <w:rPr>
          <w:rFonts w:ascii="Times New Roman" w:hAnsi="Times New Roman" w:cs="Times New Roman"/>
          <w:sz w:val="24"/>
          <w:szCs w:val="24"/>
        </w:rPr>
        <w:pict>
          <v:shape id="_x0000_i1086" type="#_x0000_t75" style="width:20.05pt;height:20.05pt">
            <v:imagedata r:id="rId86"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3A6BCB" w:rsidP="00D3537F">
      <w:pPr>
        <w:spacing w:after="0" w:line="240" w:lineRule="auto"/>
        <w:ind w:firstLine="284"/>
        <w:rPr>
          <w:rFonts w:ascii="Times New Roman" w:hAnsi="Times New Roman" w:cs="Times New Roman"/>
          <w:sz w:val="24"/>
          <w:szCs w:val="24"/>
        </w:rPr>
      </w:pPr>
      <w:r w:rsidRPr="00425AAB">
        <w:rPr>
          <w:rFonts w:ascii="Times New Roman" w:hAnsi="Times New Roman" w:cs="Times New Roman"/>
          <w:sz w:val="24"/>
          <w:szCs w:val="24"/>
        </w:rPr>
        <w:pict>
          <v:shape id="_x0000_i1087" type="#_x0000_t75" style="width:125.85pt;height:189.1pt">
            <v:imagedata r:id="rId87"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3A6BCB" w:rsidP="008127B6">
      <w:pPr>
        <w:spacing w:after="0" w:line="240" w:lineRule="auto"/>
        <w:ind w:firstLine="284"/>
        <w:jc w:val="both"/>
        <w:rPr>
          <w:rFonts w:ascii="Times New Roman" w:hAnsi="Times New Roman" w:cs="Times New Roman"/>
          <w:sz w:val="24"/>
          <w:szCs w:val="24"/>
        </w:rPr>
      </w:pPr>
      <w:r w:rsidRPr="00425AAB">
        <w:rPr>
          <w:rFonts w:ascii="Times New Roman" w:hAnsi="Times New Roman" w:cs="Times New Roman"/>
          <w:sz w:val="24"/>
          <w:szCs w:val="24"/>
        </w:rPr>
        <w:pict>
          <v:shape id="_x0000_i1088" type="#_x0000_t75" style="width:257.3pt;height:21.9pt">
            <v:imagedata r:id="rId88"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D3537F" w:rsidRDefault="00D3537F" w:rsidP="00EA5002">
      <w:pPr>
        <w:spacing w:after="0" w:line="240" w:lineRule="auto"/>
        <w:ind w:firstLine="284"/>
        <w:jc w:val="both"/>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см. </w:t>
      </w:r>
      <w:fldSimple w:instr=" REF _Ref2605978 \h  \* MERGEFORMAT ">
        <w:r w:rsidR="003A6BCB" w:rsidRPr="003A6BCB">
          <w:rPr>
            <w:rFonts w:ascii="Times New Roman" w:eastAsia="Times New Roman" w:hAnsi="Times New Roman" w:cs="Times New Roman"/>
            <w:iCs/>
            <w:sz w:val="24"/>
            <w:szCs w:val="24"/>
          </w:rPr>
          <w:t>Рисунок 31</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496E05" w:rsidP="00EA5002">
      <w:pPr>
        <w:spacing w:after="0" w:line="240" w:lineRule="auto"/>
        <w:jc w:val="center"/>
      </w:pPr>
      <w:r>
        <w:object w:dxaOrig="7694" w:dyaOrig="1635">
          <v:shape id="_x0000_i1089" type="#_x0000_t75" style="width:384.4pt;height:82pt" o:ole="">
            <v:imagedata r:id="rId89" o:title=""/>
          </v:shape>
          <o:OLEObject Type="Embed" ProgID="Unknown" ShapeID="_x0000_i1089" DrawAspect="Content" ObjectID="_1627461594" r:id="rId90"/>
        </w:obje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36" w:name="_Ref2605978"/>
      <w:r w:rsidRPr="00EA5002">
        <w:rPr>
          <w:rFonts w:ascii="Times New Roman" w:eastAsia="Times New Roman" w:hAnsi="Times New Roman" w:cs="Times New Roman"/>
          <w:b/>
          <w:i w:val="0"/>
          <w:iCs w:val="0"/>
          <w:sz w:val="22"/>
          <w:szCs w:val="22"/>
        </w:rPr>
        <w:t xml:space="preserve">Рисунок </w:t>
      </w:r>
      <w:r w:rsidR="00425AAB"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425AAB" w:rsidRPr="00EA5002">
        <w:rPr>
          <w:rFonts w:ascii="Times New Roman" w:eastAsia="Times New Roman" w:hAnsi="Times New Roman" w:cs="Times New Roman"/>
          <w:b/>
          <w:i w:val="0"/>
          <w:iCs w:val="0"/>
          <w:sz w:val="22"/>
          <w:szCs w:val="22"/>
        </w:rPr>
        <w:fldChar w:fldCharType="separate"/>
      </w:r>
      <w:r w:rsidR="003A6BCB">
        <w:rPr>
          <w:rFonts w:ascii="Times New Roman" w:eastAsia="Times New Roman" w:hAnsi="Times New Roman" w:cs="Times New Roman"/>
          <w:b/>
          <w:i w:val="0"/>
          <w:iCs w:val="0"/>
          <w:noProof/>
          <w:sz w:val="22"/>
          <w:szCs w:val="22"/>
        </w:rPr>
        <w:t>31</w:t>
      </w:r>
      <w:r w:rsidR="00425AAB" w:rsidRPr="00EA5002">
        <w:rPr>
          <w:rFonts w:ascii="Times New Roman" w:eastAsia="Times New Roman" w:hAnsi="Times New Roman" w:cs="Times New Roman"/>
          <w:b/>
          <w:i w:val="0"/>
          <w:iCs w:val="0"/>
          <w:sz w:val="22"/>
          <w:szCs w:val="22"/>
        </w:rPr>
        <w:fldChar w:fldCharType="end"/>
      </w:r>
      <w:bookmarkEnd w:id="36"/>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69714F" w:rsidP="00962F17">
      <w:pPr>
        <w:spacing w:after="0" w:line="240" w:lineRule="auto"/>
        <w:ind w:firstLine="284"/>
        <w:jc w:val="both"/>
        <w:rPr>
          <w:rFonts w:ascii="Times New Roman" w:hAnsi="Times New Roman" w:cs="Times New Roman"/>
          <w:sz w:val="24"/>
          <w:szCs w:val="24"/>
        </w:rPr>
      </w:pPr>
    </w:p>
    <w:p w:rsidR="0069714F" w:rsidRDefault="0069714F" w:rsidP="0069714F">
      <w:pPr>
        <w:jc w:val="center"/>
        <w:rPr>
          <w:rFonts w:ascii="Times New Roman" w:hAnsi="Times New Roman" w:cs="Times New Roman"/>
          <w:sz w:val="24"/>
          <w:szCs w:val="24"/>
        </w:rPr>
      </w:pPr>
      <w:r w:rsidRPr="00A90FF6">
        <w:rPr>
          <w:rFonts w:ascii="Times New Roman" w:hAnsi="Times New Roman" w:cs="Times New Roman"/>
          <w:sz w:val="24"/>
          <w:szCs w:val="24"/>
        </w:rPr>
        <w:object w:dxaOrig="3856" w:dyaOrig="1020">
          <v:shape id="_x0000_i1090" type="#_x0000_t75" style="width:192.85pt;height:51.35pt" o:ole="">
            <v:imagedata r:id="rId91" o:title=""/>
          </v:shape>
          <o:OLEObject Type="Embed" ProgID="Unknown" ShapeID="_x0000_i1090" DrawAspect="Content" ObjectID="_1627461595" r:id="rId92"/>
        </w:object>
      </w:r>
    </w:p>
    <w:p w:rsidR="0069714F" w:rsidRPr="00FB6BF2" w:rsidRDefault="00FB6BF2" w:rsidP="00FB6BF2">
      <w:pPr>
        <w:pStyle w:val="af6"/>
        <w:jc w:val="center"/>
        <w:rPr>
          <w:rFonts w:ascii="Times New Roman" w:eastAsia="Times New Roman" w:hAnsi="Times New Roman" w:cs="Times New Roman"/>
          <w:b/>
          <w:i w:val="0"/>
          <w:iCs w:val="0"/>
          <w:sz w:val="22"/>
          <w:szCs w:val="22"/>
        </w:rPr>
      </w:pPr>
      <w:r w:rsidRPr="00FB6BF2">
        <w:rPr>
          <w:rFonts w:ascii="Times New Roman" w:eastAsia="Times New Roman" w:hAnsi="Times New Roman" w:cs="Times New Roman"/>
          <w:b/>
          <w:i w:val="0"/>
          <w:iCs w:val="0"/>
          <w:sz w:val="22"/>
          <w:szCs w:val="22"/>
        </w:rPr>
        <w:t xml:space="preserve">Рисунок </w:t>
      </w:r>
      <w:r w:rsidR="00425AAB"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425AAB" w:rsidRPr="00FB6BF2">
        <w:rPr>
          <w:rFonts w:ascii="Times New Roman" w:eastAsia="Times New Roman" w:hAnsi="Times New Roman" w:cs="Times New Roman"/>
          <w:b/>
          <w:i w:val="0"/>
          <w:iCs w:val="0"/>
          <w:sz w:val="22"/>
          <w:szCs w:val="22"/>
        </w:rPr>
        <w:fldChar w:fldCharType="separate"/>
      </w:r>
      <w:r w:rsidR="003A6BCB">
        <w:rPr>
          <w:rFonts w:ascii="Times New Roman" w:eastAsia="Times New Roman" w:hAnsi="Times New Roman" w:cs="Times New Roman"/>
          <w:b/>
          <w:i w:val="0"/>
          <w:iCs w:val="0"/>
          <w:noProof/>
          <w:sz w:val="22"/>
          <w:szCs w:val="22"/>
        </w:rPr>
        <w:t>32</w:t>
      </w:r>
      <w:r w:rsidR="00425AAB"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962F17" w:rsidRDefault="00962F17" w:rsidP="001737CC">
      <w:pPr>
        <w:spacing w:after="0" w:line="240" w:lineRule="auto"/>
        <w:jc w:val="both"/>
        <w:rPr>
          <w:rFonts w:ascii="Times New Roman" w:hAnsi="Times New Roman" w:cs="Times New Roman"/>
          <w:sz w:val="24"/>
          <w:szCs w:val="24"/>
        </w:rPr>
      </w:pPr>
    </w:p>
    <w:p w:rsidR="00496E05" w:rsidRDefault="00496E05" w:rsidP="00496E05"/>
    <w:p w:rsidR="00496E05" w:rsidRDefault="00496E05" w:rsidP="00496E05">
      <w:pPr>
        <w:rPr>
          <w:sz w:val="24"/>
          <w:szCs w:val="24"/>
        </w:rPr>
      </w:pPr>
    </w:p>
    <w:p w:rsidR="00496E05" w:rsidRPr="00912466" w:rsidRDefault="00496E05" w:rsidP="00496E05">
      <w:pPr>
        <w:pStyle w:val="3"/>
        <w:spacing w:after="0"/>
        <w:ind w:left="721" w:hanging="437"/>
        <w:rPr>
          <w:sz w:val="26"/>
          <w:szCs w:val="26"/>
        </w:rPr>
      </w:pPr>
      <w:bookmarkStart w:id="37" w:name="_Toc16848471"/>
      <w:r w:rsidRPr="00912466">
        <w:rPr>
          <w:sz w:val="26"/>
          <w:szCs w:val="26"/>
        </w:rPr>
        <w:lastRenderedPageBreak/>
        <w:t>4.5.2 Логическая группировка объектов</w:t>
      </w:r>
      <w:bookmarkEnd w:id="37"/>
    </w:p>
    <w:p w:rsidR="00CF353B" w:rsidRPr="00CF353B" w:rsidRDefault="00CF353B" w:rsidP="00CF353B">
      <w:pPr>
        <w:spacing w:after="0" w:line="240" w:lineRule="auto"/>
      </w:pPr>
    </w:p>
    <w:p w:rsidR="00412E4D" w:rsidRPr="001737CC" w:rsidRDefault="00412E4D" w:rsidP="00CF353B">
      <w:pPr>
        <w:spacing w:after="0" w:line="240" w:lineRule="auto"/>
        <w:ind w:firstLine="284"/>
        <w:rPr>
          <w:rFonts w:ascii="Times New Roman" w:hAnsi="Times New Roman" w:cs="Times New Roman"/>
          <w:sz w:val="24"/>
          <w:szCs w:val="24"/>
        </w:rPr>
      </w:pPr>
      <w:r>
        <w:object w:dxaOrig="405" w:dyaOrig="435">
          <v:shape id="_x0000_i1091" type="#_x0000_t75" style="width:20.05pt;height:21.9pt" o:ole="">
            <v:imagedata r:id="rId93" o:title=""/>
          </v:shape>
          <o:OLEObject Type="Embed" ProgID="Unknown" ShapeID="_x0000_i1091" DrawAspect="Content" ObjectID="_1627461596" r:id="rId94"/>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sidR="00811D99">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092" type="#_x0000_t75" style="width:93.3pt;height:104.55pt" o:ole="">
            <v:imagedata r:id="rId95" o:title="" croptop="1072f" cropbottom="3497f" cropleft="3777f" cropright="3473f"/>
          </v:shape>
          <o:OLEObject Type="Embed" ProgID="Unknown" ShapeID="_x0000_i1092" DrawAspect="Content" ObjectID="_1627461597" r:id="rId96"/>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093" type="#_x0000_t75" style="width:92.05pt;height:103.95pt" o:ole="">
            <v:imagedata r:id="rId97" o:title="" croptop="1724f" cropbottom="2832f" cropleft="3618f" cropright="3932f"/>
          </v:shape>
          <o:OLEObject Type="Embed" ProgID="Unknown" ShapeID="_x0000_i1093" DrawAspect="Content" ObjectID="_1627461598" r:id="rId98"/>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(см.</w:t>
      </w:r>
      <w:r w:rsidR="00CF353B">
        <w:rPr>
          <w:rFonts w:ascii="Times New Roman" w:hAnsi="Times New Roman" w:cs="Times New Roman"/>
          <w:sz w:val="24"/>
          <w:szCs w:val="24"/>
        </w:rPr>
        <w:t xml:space="preserve"> пункт 4.5.1 «Добавление текста»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3A6BCB" w:rsidRPr="003A6BCB">
          <w:rPr>
            <w:rFonts w:ascii="Times New Roman" w:eastAsia="Times New Roman" w:hAnsi="Times New Roman" w:cs="Times New Roman"/>
            <w:iCs/>
            <w:sz w:val="24"/>
            <w:szCs w:val="24"/>
          </w:rPr>
          <w:t>Рисунк</w:t>
        </w:r>
        <w:r w:rsidR="00A35C8F">
          <w:rPr>
            <w:rFonts w:ascii="Times New Roman" w:eastAsia="Times New Roman" w:hAnsi="Times New Roman" w:cs="Times New Roman"/>
            <w:iCs/>
            <w:sz w:val="24"/>
            <w:szCs w:val="24"/>
          </w:rPr>
          <w:t>е</w:t>
        </w:r>
        <w:r w:rsidR="003A6BCB" w:rsidRPr="003A6BCB">
          <w:rPr>
            <w:rFonts w:ascii="Times New Roman" w:eastAsia="Times New Roman" w:hAnsi="Times New Roman" w:cs="Times New Roman"/>
            <w:iCs/>
            <w:sz w:val="24"/>
            <w:szCs w:val="24"/>
          </w:rPr>
          <w:t xml:space="preserve"> 33</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3A6BCB" w:rsidP="00CC5873">
      <w:pPr>
        <w:widowControl w:val="0"/>
        <w:suppressAutoHyphens w:val="0"/>
        <w:spacing w:after="0" w:line="240" w:lineRule="auto"/>
        <w:jc w:val="center"/>
        <w:rPr>
          <w:rFonts w:ascii="Times New Roman" w:eastAsia="Times New Roman" w:hAnsi="Times New Roman" w:cs="Times New Roman"/>
          <w:b/>
          <w:i/>
          <w:iCs/>
        </w:rPr>
      </w:pPr>
      <w:r w:rsidRPr="00425AAB">
        <w:rPr>
          <w:rFonts w:ascii="Times New Roman" w:eastAsia="Times New Roman" w:hAnsi="Times New Roman" w:cs="Times New Roman"/>
          <w:b/>
          <w:i/>
          <w:iCs/>
        </w:rPr>
        <w:pict>
          <v:shape id="_x0000_i1094" type="#_x0000_t75" style="width:307.4pt;height:249.8pt">
            <v:imagedata r:id="rId99" o:title="LEMZ306"/>
          </v:shape>
        </w:pict>
      </w:r>
    </w:p>
    <w:p w:rsidR="00CF353B" w:rsidRPr="00CF353B" w:rsidRDefault="00CF353B" w:rsidP="00CF353B">
      <w:pPr>
        <w:pStyle w:val="af6"/>
        <w:jc w:val="center"/>
        <w:rPr>
          <w:rFonts w:ascii="Times New Roman" w:eastAsia="Times New Roman" w:hAnsi="Times New Roman" w:cs="Times New Roman"/>
          <w:b/>
          <w:i w:val="0"/>
          <w:iCs w:val="0"/>
          <w:sz w:val="22"/>
          <w:szCs w:val="22"/>
        </w:rPr>
      </w:pPr>
      <w:bookmarkStart w:id="38" w:name="_Ref2690880"/>
      <w:r w:rsidRPr="00CF353B">
        <w:rPr>
          <w:rFonts w:ascii="Times New Roman" w:eastAsia="Times New Roman" w:hAnsi="Times New Roman" w:cs="Times New Roman"/>
          <w:b/>
          <w:i w:val="0"/>
          <w:iCs w:val="0"/>
          <w:sz w:val="22"/>
          <w:szCs w:val="22"/>
        </w:rPr>
        <w:t xml:space="preserve">Рисунок </w:t>
      </w:r>
      <w:r w:rsidR="00425AAB" w:rsidRPr="00CF353B">
        <w:rPr>
          <w:rFonts w:ascii="Times New Roman" w:eastAsia="Times New Roman" w:hAnsi="Times New Roman" w:cs="Times New Roman"/>
          <w:b/>
          <w:i w:val="0"/>
          <w:iCs w:val="0"/>
          <w:sz w:val="22"/>
          <w:szCs w:val="22"/>
        </w:rPr>
        <w:fldChar w:fldCharType="begin"/>
      </w:r>
      <w:r w:rsidRPr="00CF353B">
        <w:rPr>
          <w:rFonts w:ascii="Times New Roman" w:eastAsia="Times New Roman" w:hAnsi="Times New Roman" w:cs="Times New Roman"/>
          <w:b/>
          <w:i w:val="0"/>
          <w:iCs w:val="0"/>
          <w:sz w:val="22"/>
          <w:szCs w:val="22"/>
        </w:rPr>
        <w:instrText xml:space="preserve"> SEQ Рисунок \* ARABIC </w:instrText>
      </w:r>
      <w:r w:rsidR="00425AAB" w:rsidRPr="00CF353B">
        <w:rPr>
          <w:rFonts w:ascii="Times New Roman" w:eastAsia="Times New Roman" w:hAnsi="Times New Roman" w:cs="Times New Roman"/>
          <w:b/>
          <w:i w:val="0"/>
          <w:iCs w:val="0"/>
          <w:sz w:val="22"/>
          <w:szCs w:val="22"/>
        </w:rPr>
        <w:fldChar w:fldCharType="separate"/>
      </w:r>
      <w:r w:rsidR="003A6BCB">
        <w:rPr>
          <w:rFonts w:ascii="Times New Roman" w:eastAsia="Times New Roman" w:hAnsi="Times New Roman" w:cs="Times New Roman"/>
          <w:b/>
          <w:i w:val="0"/>
          <w:iCs w:val="0"/>
          <w:noProof/>
          <w:sz w:val="22"/>
          <w:szCs w:val="22"/>
        </w:rPr>
        <w:t>33</w:t>
      </w:r>
      <w:r w:rsidR="00425AAB" w:rsidRPr="00CF353B">
        <w:rPr>
          <w:rFonts w:ascii="Times New Roman" w:eastAsia="Times New Roman" w:hAnsi="Times New Roman" w:cs="Times New Roman"/>
          <w:b/>
          <w:i w:val="0"/>
          <w:iCs w:val="0"/>
          <w:sz w:val="22"/>
          <w:szCs w:val="22"/>
        </w:rPr>
        <w:fldChar w:fldCharType="end"/>
      </w:r>
      <w:bookmarkEnd w:id="38"/>
      <w:r>
        <w:rPr>
          <w:rFonts w:ascii="Times New Roman" w:eastAsia="Times New Roman" w:hAnsi="Times New Roman" w:cs="Times New Roman"/>
          <w:b/>
          <w:i w:val="0"/>
          <w:iCs w:val="0"/>
          <w:sz w:val="22"/>
          <w:szCs w:val="22"/>
        </w:rPr>
        <w:t xml:space="preserve"> - Пример группировки объектов</w:t>
      </w:r>
    </w:p>
    <w:p w:rsidR="006C4E31" w:rsidRDefault="006C4E31" w:rsidP="00BC289E">
      <w:pPr>
        <w:pStyle w:val="1"/>
        <w:keepNext w:val="0"/>
        <w:pageBreakBefore/>
        <w:spacing w:before="0" w:after="120"/>
        <w:ind w:left="0" w:firstLine="284"/>
        <w:jc w:val="both"/>
      </w:pPr>
      <w:bookmarkStart w:id="39" w:name="_Toc16848472"/>
      <w:r>
        <w:rPr>
          <w:rFonts w:ascii="Times New Roman" w:hAnsi="Times New Roman" w:cs="Times New Roman"/>
        </w:rPr>
        <w:lastRenderedPageBreak/>
        <w:t>5 Цифровой терминал речевой связи (ЦТРС)</w:t>
      </w:r>
      <w:bookmarkEnd w:id="39"/>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3A6BCB">
      <w:pPr>
        <w:widowControl w:val="0"/>
        <w:suppressAutoHyphens w:val="0"/>
        <w:spacing w:after="0" w:line="240" w:lineRule="auto"/>
        <w:jc w:val="center"/>
        <w:rPr>
          <w:rFonts w:ascii="Times New Roman" w:hAnsi="Times New Roman" w:cs="Times New Roman"/>
          <w:b/>
        </w:rPr>
      </w:pPr>
      <w:r>
        <w:pict>
          <v:shape id="_x0000_i1095" type="#_x0000_t75" style="width:495.25pt;height:251.7pt">
            <v:imagedata r:id="rId100" o:title="LEMZ120"/>
          </v:shape>
        </w:pict>
      </w:r>
      <w:r w:rsidR="006C4E31">
        <w:rPr>
          <w:rStyle w:val="22"/>
        </w:rPr>
        <w:commentReference w:id="40"/>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34</w:t>
      </w:r>
      <w:r w:rsidR="00425AAB"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3A6BCB" w:rsidRPr="003A6BCB">
          <w:rPr>
            <w:rFonts w:ascii="Times New Roman" w:hAnsi="Times New Roman" w:cs="Times New Roman"/>
            <w:sz w:val="24"/>
            <w:szCs w:val="24"/>
            <w:lang w:eastAsia="ru-RU"/>
          </w:rPr>
          <w:t>Рисунк</w:t>
        </w:r>
        <w:r w:rsidR="00A35C8F">
          <w:rPr>
            <w:rFonts w:ascii="Times New Roman" w:hAnsi="Times New Roman" w:cs="Times New Roman"/>
            <w:sz w:val="24"/>
            <w:szCs w:val="24"/>
            <w:lang w:eastAsia="ru-RU"/>
          </w:rPr>
          <w:t>е</w:t>
        </w:r>
        <w:r w:rsidR="003A6BCB" w:rsidRPr="003A6BCB">
          <w:rPr>
            <w:rFonts w:ascii="Times New Roman" w:hAnsi="Times New Roman" w:cs="Times New Roman"/>
            <w:sz w:val="24"/>
            <w:szCs w:val="24"/>
            <w:lang w:eastAsia="ru-RU"/>
          </w:rPr>
          <w:t xml:space="preserve"> 35</w:t>
        </w:r>
      </w:fldSimple>
      <w:r w:rsidRPr="00CB3A85">
        <w:rPr>
          <w:rFonts w:ascii="Times New Roman" w:hAnsi="Times New Roman" w:cs="Times New Roman"/>
          <w:sz w:val="24"/>
          <w:szCs w:val="24"/>
          <w:lang w:eastAsia="ru-RU"/>
        </w:rPr>
        <w:t xml:space="preserve">. </w:t>
      </w:r>
    </w:p>
    <w:p w:rsidR="00F51B23" w:rsidRDefault="003A6BCB" w:rsidP="00F51B23">
      <w:pPr>
        <w:spacing w:after="0" w:line="240" w:lineRule="auto"/>
        <w:jc w:val="center"/>
        <w:rPr>
          <w:rFonts w:ascii="Times New Roman" w:hAnsi="Times New Roman" w:cs="Times New Roman"/>
          <w:b/>
        </w:rPr>
      </w:pPr>
      <w:r w:rsidRPr="00425AAB">
        <w:rPr>
          <w:rFonts w:ascii="Times New Roman" w:hAnsi="Times New Roman" w:cs="Times New Roman"/>
          <w:sz w:val="24"/>
          <w:szCs w:val="24"/>
          <w:lang w:eastAsia="ru-RU"/>
        </w:rPr>
        <w:lastRenderedPageBreak/>
        <w:pict>
          <v:shape id="_x0000_i1096" type="#_x0000_t75" style="width:495.85pt;height:325.55pt">
            <v:imagedata r:id="rId102" o:title="LEMZ308"/>
          </v:shape>
        </w:pict>
      </w:r>
    </w:p>
    <w:p w:rsidR="00F51B23" w:rsidRDefault="00F51B23" w:rsidP="00F51B23">
      <w:pPr>
        <w:pStyle w:val="82"/>
        <w:jc w:val="center"/>
        <w:outlineLvl w:val="0"/>
      </w:pPr>
      <w:bookmarkStart w:id="41" w:name="_Ref479599345"/>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35</w:t>
      </w:r>
      <w:r w:rsidR="00425AAB" w:rsidRPr="00CB3A85">
        <w:rPr>
          <w:rFonts w:ascii="Times New Roman" w:hAnsi="Times New Roman" w:cs="Times New Roman"/>
          <w:b/>
          <w:i w:val="0"/>
          <w:sz w:val="22"/>
          <w:szCs w:val="22"/>
        </w:rPr>
        <w:fldChar w:fldCharType="end"/>
      </w:r>
      <w:bookmarkEnd w:id="41"/>
      <w:r>
        <w:rPr>
          <w:rFonts w:ascii="Times New Roman" w:hAnsi="Times New Roman" w:cs="Times New Roman"/>
          <w:b/>
          <w:i w:val="0"/>
          <w:sz w:val="22"/>
          <w:szCs w:val="22"/>
        </w:rPr>
        <w:t xml:space="preserve"> -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42" w:name="_Toc16848473"/>
      <w:r>
        <w:rPr>
          <w:sz w:val="28"/>
          <w:szCs w:val="28"/>
        </w:rPr>
        <w:lastRenderedPageBreak/>
        <w:t>5.1 Основные настройки</w:t>
      </w:r>
      <w:bookmarkEnd w:id="42"/>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rPr>
        <w:pict>
          <v:shape id="_x0000_i1097" type="#_x0000_t75" style="width:106.45pt;height:20.65pt" filled="t">
            <v:fill color2="black"/>
            <v:imagedata r:id="rId103"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rPr>
        <w:pict>
          <v:shape id="_x0000_i1098" type="#_x0000_t75" style="width:106.45pt;height:20.65pt" filled="t">
            <v:fill color2="black"/>
            <v:imagedata r:id="rId104"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3A6BCB">
      <w:pPr>
        <w:spacing w:after="0"/>
        <w:jc w:val="center"/>
        <w:rPr>
          <w:rFonts w:ascii="Times New Roman" w:hAnsi="Times New Roman" w:cs="Times New Roman"/>
          <w:b/>
        </w:rPr>
      </w:pPr>
      <w:r w:rsidRPr="00425AAB">
        <w:rPr>
          <w:rFonts w:ascii="Times New Roman" w:hAnsi="Times New Roman" w:cs="Times New Roman"/>
          <w:sz w:val="24"/>
          <w:szCs w:val="24"/>
          <w:lang w:val="en-US"/>
        </w:rPr>
        <w:pict>
          <v:shape id="_x0000_i1099" type="#_x0000_t75" style="width:495.85pt;height:322.45pt">
            <v:imagedata r:id="rId105" o:title="LEMZ309"/>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36</w:t>
      </w:r>
      <w:r w:rsidR="00425AAB"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43" w:name="_Toc16848474"/>
      <w:r>
        <w:rPr>
          <w:sz w:val="26"/>
          <w:szCs w:val="26"/>
        </w:rPr>
        <w:t>5.1.1 Системные параметры</w:t>
      </w:r>
      <w:bookmarkEnd w:id="43"/>
    </w:p>
    <w:p w:rsidR="006C4E31" w:rsidRDefault="006C4E31">
      <w:pPr>
        <w:spacing w:after="0" w:line="240" w:lineRule="auto"/>
        <w:rPr>
          <w:sz w:val="26"/>
          <w:szCs w:val="26"/>
        </w:rPr>
      </w:pPr>
    </w:p>
    <w:p w:rsidR="006C4E31" w:rsidRDefault="003A6BCB">
      <w:pPr>
        <w:spacing w:after="0" w:line="240" w:lineRule="auto"/>
        <w:jc w:val="center"/>
        <w:rPr>
          <w:rFonts w:ascii="Times New Roman" w:eastAsia="Times New Roman" w:hAnsi="Times New Roman" w:cs="Times New Roman"/>
          <w:b/>
        </w:rPr>
      </w:pPr>
      <w:r>
        <w:pict>
          <v:shape id="_x0000_i1100" type="#_x0000_t75" style="width:258.55pt;height:101.45pt" filled="t">
            <v:fill color2="black"/>
            <v:imagedata r:id="rId106"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425AAB"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25AAB" w:rsidRPr="00CB3A85">
        <w:rPr>
          <w:rFonts w:ascii="Times New Roman" w:eastAsia="Times New Roman" w:hAnsi="Times New Roman" w:cs="Times New Roman"/>
          <w:b/>
          <w:i w:val="0"/>
          <w:iCs w:val="0"/>
          <w:sz w:val="22"/>
          <w:szCs w:val="22"/>
        </w:rPr>
        <w:fldChar w:fldCharType="separate"/>
      </w:r>
      <w:r w:rsidR="003A6BCB">
        <w:rPr>
          <w:rFonts w:ascii="Times New Roman" w:eastAsia="Times New Roman" w:hAnsi="Times New Roman" w:cs="Times New Roman"/>
          <w:b/>
          <w:i w:val="0"/>
          <w:iCs w:val="0"/>
          <w:noProof/>
          <w:sz w:val="22"/>
          <w:szCs w:val="22"/>
        </w:rPr>
        <w:t>37</w:t>
      </w:r>
      <w:r w:rsidR="00425AAB"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44" w:name="_Toc16848475"/>
      <w:r>
        <w:rPr>
          <w:sz w:val="26"/>
          <w:szCs w:val="26"/>
        </w:rPr>
        <w:lastRenderedPageBreak/>
        <w:t>5.1.2 Настройки</w:t>
      </w:r>
      <w:bookmarkEnd w:id="44"/>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5" w:name="_Toc16848476"/>
      <w:r>
        <w:rPr>
          <w:b/>
          <w:lang w:eastAsia="ru-RU"/>
        </w:rPr>
        <w:t>5.1.2.1 Разговорные устройства</w:t>
      </w:r>
      <w:bookmarkEnd w:id="45"/>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3A6BCB">
      <w:pPr>
        <w:spacing w:after="0" w:line="240" w:lineRule="auto"/>
        <w:jc w:val="center"/>
        <w:rPr>
          <w:rFonts w:ascii="Times New Roman" w:eastAsia="Times New Roman" w:hAnsi="Times New Roman" w:cs="Times New Roman"/>
          <w:b/>
        </w:rPr>
      </w:pPr>
      <w:r>
        <w:rPr>
          <w:lang w:eastAsia="ru-RU"/>
        </w:rPr>
        <w:pict>
          <v:shape id="_x0000_i1101" type="#_x0000_t75" style="width:495.85pt;height:211pt">
            <v:imagedata r:id="rId107" o:title="LEMZ310"/>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425AAB"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25AAB" w:rsidRPr="00CB3A85">
        <w:rPr>
          <w:rFonts w:ascii="Times New Roman" w:eastAsia="Times New Roman" w:hAnsi="Times New Roman" w:cs="Times New Roman"/>
          <w:b/>
          <w:i w:val="0"/>
          <w:iCs w:val="0"/>
          <w:sz w:val="22"/>
          <w:szCs w:val="22"/>
        </w:rPr>
        <w:fldChar w:fldCharType="separate"/>
      </w:r>
      <w:r w:rsidR="003A6BCB">
        <w:rPr>
          <w:rFonts w:ascii="Times New Roman" w:eastAsia="Times New Roman" w:hAnsi="Times New Roman" w:cs="Times New Roman"/>
          <w:b/>
          <w:i w:val="0"/>
          <w:iCs w:val="0"/>
          <w:noProof/>
          <w:sz w:val="22"/>
          <w:szCs w:val="22"/>
        </w:rPr>
        <w:t>38</w:t>
      </w:r>
      <w:r w:rsidR="00425AAB"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lastRenderedPageBreak/>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сигнала «Входящий вызов», см.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1A7715" w:rsidRPr="001A7715" w:rsidRDefault="001A7715">
      <w:pPr>
        <w:spacing w:after="0" w:line="240" w:lineRule="auto"/>
        <w:ind w:firstLine="284"/>
        <w:jc w:val="both"/>
      </w:pPr>
    </w:p>
    <w:p w:rsidR="006C4E31" w:rsidRDefault="006C4E31" w:rsidP="00BC289E">
      <w:pPr>
        <w:pStyle w:val="4"/>
        <w:pageBreakBefore/>
        <w:spacing w:before="0" w:after="0"/>
        <w:ind w:left="862" w:hanging="578"/>
      </w:pPr>
      <w:bookmarkStart w:id="46" w:name="_Toc16848477"/>
      <w:r>
        <w:rPr>
          <w:b/>
          <w:lang w:eastAsia="ru-RU"/>
        </w:rPr>
        <w:lastRenderedPageBreak/>
        <w:t>5.1.2.2 ГГС</w:t>
      </w:r>
      <w:bookmarkEnd w:id="46"/>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3A6BCB">
      <w:pPr>
        <w:spacing w:after="0" w:line="240" w:lineRule="auto"/>
        <w:jc w:val="center"/>
        <w:rPr>
          <w:rFonts w:ascii="Times New Roman" w:eastAsia="Times New Roman" w:hAnsi="Times New Roman" w:cs="Times New Roman"/>
          <w:b/>
        </w:rPr>
      </w:pPr>
      <w:r w:rsidRPr="00425AAB">
        <w:rPr>
          <w:rFonts w:ascii="Times New Roman" w:hAnsi="Times New Roman" w:cs="Times New Roman"/>
          <w:sz w:val="24"/>
          <w:szCs w:val="24"/>
        </w:rPr>
        <w:pict>
          <v:shape id="_x0000_i1102" type="#_x0000_t75" style="width:495.85pt;height:379.4pt">
            <v:imagedata r:id="rId108" o:title="LEMZ15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425AAB"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25AAB" w:rsidRPr="00CB3A85">
        <w:rPr>
          <w:rFonts w:ascii="Times New Roman" w:eastAsia="Times New Roman" w:hAnsi="Times New Roman" w:cs="Times New Roman"/>
          <w:b/>
          <w:i w:val="0"/>
          <w:iCs w:val="0"/>
          <w:sz w:val="22"/>
          <w:szCs w:val="22"/>
        </w:rPr>
        <w:fldChar w:fldCharType="separate"/>
      </w:r>
      <w:r w:rsidR="003A6BCB">
        <w:rPr>
          <w:rFonts w:ascii="Times New Roman" w:eastAsia="Times New Roman" w:hAnsi="Times New Roman" w:cs="Times New Roman"/>
          <w:b/>
          <w:i w:val="0"/>
          <w:iCs w:val="0"/>
          <w:noProof/>
          <w:sz w:val="22"/>
          <w:szCs w:val="22"/>
        </w:rPr>
        <w:t>39</w:t>
      </w:r>
      <w:r w:rsidR="00425AAB"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lastRenderedPageBreak/>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3A6BCB" w:rsidRPr="00425AAB">
        <w:rPr>
          <w:rFonts w:ascii="Times New Roman" w:hAnsi="Times New Roman" w:cs="Times New Roman"/>
          <w:sz w:val="24"/>
          <w:szCs w:val="24"/>
          <w:lang w:eastAsia="ru-RU"/>
        </w:rPr>
        <w:pict>
          <v:shape id="_x0000_i1103" type="#_x0000_t75" style="width:72.65pt;height:46.95pt" filled="t">
            <v:fill color2="black"/>
            <v:imagedata r:id="rId109"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5"/>
        <w:spacing w:before="0" w:after="0" w:line="240" w:lineRule="auto"/>
        <w:ind w:left="1010" w:hanging="726"/>
      </w:pPr>
      <w:r>
        <w:rPr>
          <w:rFonts w:ascii="Times New Roman" w:hAnsi="Times New Roman" w:cs="Times New Roman"/>
          <w:lang w:eastAsia="ru-RU"/>
        </w:rPr>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3A6BCB" w:rsidRPr="003A6BCB">
          <w:rPr>
            <w:rFonts w:ascii="Times New Roman" w:hAnsi="Times New Roman" w:cs="Times New Roman"/>
            <w:sz w:val="24"/>
            <w:szCs w:val="24"/>
            <w:lang w:eastAsia="ru-RU"/>
          </w:rPr>
          <w:t>Рисунок 40</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7" w:name="_Toc16848478"/>
      <w:r>
        <w:rPr>
          <w:b/>
          <w:lang w:eastAsia="ru-RU"/>
        </w:rPr>
        <w:t>5.1.2.3 Радиосвязь</w:t>
      </w:r>
      <w:bookmarkEnd w:id="47"/>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lang w:eastAsia="ru-RU"/>
        </w:rPr>
        <w:pict>
          <v:shape id="_x0000_i1104" type="#_x0000_t75" style="width:495.85pt;height:424.5pt">
            <v:imagedata r:id="rId110" o:title="LEMZ155"/>
          </v:shape>
        </w:pict>
      </w:r>
    </w:p>
    <w:p w:rsidR="006C4E31" w:rsidRDefault="006C4E31" w:rsidP="00BC289E">
      <w:pPr>
        <w:pStyle w:val="34"/>
        <w:jc w:val="center"/>
        <w:outlineLvl w:val="0"/>
      </w:pPr>
      <w:bookmarkStart w:id="48" w:name="_Ref458092640"/>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40</w:t>
      </w:r>
      <w:r w:rsidR="00425AAB" w:rsidRPr="00CB3A85">
        <w:rPr>
          <w:rFonts w:ascii="Times New Roman" w:hAnsi="Times New Roman" w:cs="Times New Roman"/>
          <w:b/>
          <w:i w:val="0"/>
          <w:sz w:val="22"/>
          <w:szCs w:val="22"/>
        </w:rPr>
        <w:fldChar w:fldCharType="end"/>
      </w:r>
      <w:bookmarkEnd w:id="48"/>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 Если флаг установлен, то все входящие вызовы индицируются, при этом звук и функция автоответа будут отключены.</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«Блокировка автоответа на входящие вызовы ГГС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активного приема по Радио»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9836D7" w:rsidRPr="00C22A7B" w:rsidRDefault="009836D7">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всех приемников РСТ во время ведения радиосвязи</w:t>
      </w:r>
      <w:r w:rsidR="00B47633">
        <w:rPr>
          <w:rFonts w:ascii="Times New Roman" w:hAnsi="Times New Roman" w:cs="Times New Roman"/>
          <w:b/>
          <w:sz w:val="24"/>
          <w:szCs w:val="24"/>
          <w:lang w:eastAsia="ru-RU"/>
        </w:rPr>
        <w:t>» -</w:t>
      </w:r>
      <w:r w:rsidR="00742C1C" w:rsidRPr="00742C1C">
        <w:rPr>
          <w:rFonts w:ascii="Times New Roman" w:hAnsi="Times New Roman" w:cs="Times New Roman"/>
          <w:sz w:val="24"/>
          <w:szCs w:val="24"/>
          <w:lang w:eastAsia="ru-RU"/>
        </w:rPr>
        <w:t xml:space="preserve"> </w:t>
      </w:r>
      <w:r w:rsidR="00B47633">
        <w:rPr>
          <w:rFonts w:ascii="Times New Roman" w:hAnsi="Times New Roman" w:cs="Times New Roman"/>
          <w:sz w:val="24"/>
          <w:szCs w:val="24"/>
          <w:lang w:eastAsia="ru-RU"/>
        </w:rPr>
        <w:t>п</w:t>
      </w:r>
      <w:r w:rsidR="00742C1C">
        <w:rPr>
          <w:rFonts w:ascii="Times New Roman" w:hAnsi="Times New Roman" w:cs="Times New Roman"/>
          <w:sz w:val="24"/>
          <w:szCs w:val="24"/>
          <w:lang w:eastAsia="ru-RU"/>
        </w:rPr>
        <w:t>араметр имеет три состояния:</w:t>
      </w:r>
    </w:p>
    <w:p w:rsidR="00742C1C" w:rsidRDefault="003A6BCB" w:rsidP="002818A0">
      <w:pPr>
        <w:spacing w:after="0" w:line="240" w:lineRule="auto"/>
        <w:ind w:firstLine="567"/>
        <w:jc w:val="both"/>
        <w:rPr>
          <w:rFonts w:ascii="Times New Roman" w:hAnsi="Times New Roman" w:cs="Times New Roman"/>
          <w:sz w:val="24"/>
          <w:szCs w:val="24"/>
          <w:lang w:eastAsia="ru-RU"/>
        </w:rPr>
      </w:pPr>
      <w:r w:rsidRPr="00425AAB">
        <w:rPr>
          <w:rFonts w:ascii="Times New Roman" w:hAnsi="Times New Roman" w:cs="Times New Roman"/>
          <w:sz w:val="24"/>
          <w:szCs w:val="24"/>
          <w:lang w:eastAsia="ru-RU"/>
        </w:rPr>
        <w:pict>
          <v:shape id="_x0000_i1105" type="#_x0000_t75" style="width:10.65pt;height:10.65pt" o:bullet="t">
            <v:imagedata r:id="rId111"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3A6BCB" w:rsidP="002818A0">
      <w:pPr>
        <w:spacing w:after="0" w:line="240" w:lineRule="auto"/>
        <w:ind w:firstLine="567"/>
        <w:jc w:val="both"/>
        <w:rPr>
          <w:rFonts w:ascii="Times New Roman" w:hAnsi="Times New Roman" w:cs="Times New Roman"/>
          <w:sz w:val="24"/>
          <w:szCs w:val="24"/>
          <w:lang w:eastAsia="ru-RU"/>
        </w:rPr>
      </w:pPr>
      <w:r w:rsidRPr="00425AAB">
        <w:rPr>
          <w:rFonts w:ascii="Times New Roman" w:hAnsi="Times New Roman" w:cs="Times New Roman"/>
          <w:sz w:val="24"/>
          <w:szCs w:val="24"/>
          <w:lang w:eastAsia="ru-RU"/>
        </w:rPr>
        <w:pict>
          <v:shape id="_x0000_i1106" type="#_x0000_t75" style="width:9.4pt;height:9.4pt">
            <v:imagedata r:id="rId112"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3A6BCB" w:rsidP="002818A0">
      <w:pPr>
        <w:spacing w:after="0" w:line="240" w:lineRule="auto"/>
        <w:ind w:firstLine="567"/>
        <w:jc w:val="both"/>
        <w:rPr>
          <w:rFonts w:ascii="Times New Roman" w:hAnsi="Times New Roman" w:cs="Times New Roman"/>
          <w:sz w:val="24"/>
          <w:szCs w:val="24"/>
          <w:lang w:eastAsia="ru-RU"/>
        </w:rPr>
      </w:pPr>
      <w:r>
        <w:pict>
          <v:shape id="_x0000_i1107" type="#_x0000_t75" style="width:9.4pt;height:9.4pt">
            <v:imagedata r:id="rId113"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ЦТРС по умолчанию»</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6C4E31" w:rsidRDefault="006C4E31">
      <w:pPr>
        <w:pStyle w:val="34"/>
        <w:spacing w:before="0" w:after="0" w:line="240" w:lineRule="auto"/>
        <w:ind w:firstLine="284"/>
        <w:jc w:val="both"/>
        <w:rPr>
          <w:rFonts w:ascii="Times New Roman" w:hAnsi="Times New Roman" w:cs="Times New Roman"/>
          <w:b/>
          <w:i w:val="0"/>
          <w:lang w:eastAsia="ru-RU"/>
        </w:rPr>
      </w:pPr>
    </w:p>
    <w:p w:rsidR="006C4E31" w:rsidRDefault="006C4E31">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008A0849"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6C4E31" w:rsidRDefault="006C4E31">
      <w:pPr>
        <w:spacing w:after="0" w:line="240" w:lineRule="auto"/>
        <w:ind w:firstLine="284"/>
        <w:jc w:val="both"/>
        <w:rPr>
          <w:rFonts w:ascii="Times New Roman" w:hAnsi="Times New Roman" w:cs="Times New Roman"/>
          <w:b/>
          <w:sz w:val="24"/>
          <w:szCs w:val="24"/>
          <w:lang w:eastAsia="ru-RU"/>
        </w:rPr>
      </w:pPr>
    </w:p>
    <w:p w:rsidR="008265A3" w:rsidRPr="008265A3" w:rsidRDefault="008265A3" w:rsidP="008265A3">
      <w:pPr>
        <w:suppressAutoHyphens w:val="0"/>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w:t>
      </w:r>
      <w:r w:rsidRPr="008265A3">
        <w:rPr>
          <w:rFonts w:ascii="Times New Roman" w:hAnsi="Times New Roman" w:cs="Times New Roman"/>
          <w:sz w:val="24"/>
          <w:szCs w:val="24"/>
          <w:lang w:eastAsia="ru-RU"/>
        </w:rPr>
        <w:lastRenderedPageBreak/>
        <w:t>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554E31" w:rsidRDefault="0055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6C4E31" w:rsidP="00BC289E">
      <w:pPr>
        <w:pStyle w:val="4"/>
        <w:spacing w:before="0" w:after="0"/>
        <w:ind w:left="862" w:hanging="578"/>
      </w:pPr>
      <w:bookmarkStart w:id="49" w:name="_Toc16848479"/>
      <w:r>
        <w:rPr>
          <w:b/>
          <w:lang w:eastAsia="ru-RU"/>
        </w:rPr>
        <w:t>5.1.2.4 Разное</w:t>
      </w:r>
      <w:bookmarkEnd w:id="49"/>
    </w:p>
    <w:p w:rsidR="006C4E31" w:rsidRDefault="006C4E31">
      <w:pPr>
        <w:spacing w:after="0" w:line="240" w:lineRule="auto"/>
        <w:ind w:firstLine="284"/>
        <w:rPr>
          <w:rFonts w:ascii="Times New Roman" w:hAnsi="Times New Roman" w:cs="Times New Roman"/>
          <w:b/>
          <w:sz w:val="24"/>
          <w:szCs w:val="24"/>
          <w:lang w:eastAsia="ru-RU"/>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lang w:eastAsia="ru-RU"/>
        </w:rPr>
        <w:pict>
          <v:shape id="_x0000_i1108" type="#_x0000_t75" style="width:425.75pt;height:263.6pt" filled="t">
            <v:fill color2="black"/>
            <v:imagedata r:id="rId114" o:title="" croptop="-57f" cropbottom="-57f" cropleft="-28f" cropright="-28f"/>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425AAB"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25AAB" w:rsidRPr="00CB3A8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41</w:t>
      </w:r>
      <w:r w:rsidR="00425AAB"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81431F" w:rsidRPr="00DE2CBA" w:rsidRDefault="0081431F">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приём приоритетных вызовов (вторжение)»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6C4E31" w:rsidRDefault="006C4E31">
      <w:pPr>
        <w:spacing w:after="0" w:line="240" w:lineRule="auto"/>
        <w:ind w:firstLine="284"/>
        <w:jc w:val="both"/>
        <w:rPr>
          <w:rFonts w:ascii="Times New Roman" w:hAnsi="Times New Roman" w:cs="Times New Roman"/>
        </w:rPr>
      </w:pPr>
    </w:p>
    <w:p w:rsidR="006C4E31" w:rsidRDefault="006C4E31">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6C4E31" w:rsidRDefault="006C4E31">
      <w:pPr>
        <w:pStyle w:val="ListParagraph2"/>
        <w:tabs>
          <w:tab w:val="left" w:pos="0"/>
        </w:tabs>
        <w:ind w:left="0" w:firstLine="284"/>
        <w:jc w:val="both"/>
        <w:rPr>
          <w:b/>
          <w:sz w:val="24"/>
          <w:szCs w:val="24"/>
        </w:rPr>
      </w:pPr>
    </w:p>
    <w:p w:rsidR="006C4E31" w:rsidRDefault="006C4E31">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49630B" w:rsidRDefault="0049630B" w:rsidP="0049630B">
      <w:pPr>
        <w:pStyle w:val="5"/>
        <w:widowControl w:val="0"/>
        <w:spacing w:before="0" w:after="0" w:line="240" w:lineRule="auto"/>
        <w:ind w:left="1010" w:hanging="726"/>
        <w:rPr>
          <w:rFonts w:ascii="Times New Roman" w:hAnsi="Times New Roman" w:cs="Times New Roman"/>
          <w:lang w:eastAsia="ru-RU"/>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3A6BCB" w:rsidRPr="003A6BCB">
          <w:rPr>
            <w:iCs/>
            <w:sz w:val="24"/>
            <w:szCs w:val="24"/>
          </w:rPr>
          <w:t xml:space="preserve">Рисунок </w:t>
        </w:r>
        <w:r w:rsidR="003A6BCB" w:rsidRPr="003A6BCB">
          <w:rPr>
            <w:iCs/>
            <w:noProof/>
            <w:sz w:val="24"/>
            <w:szCs w:val="24"/>
          </w:rPr>
          <w:t>42</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425AAB" w:rsidP="0049630B">
      <w:pPr>
        <w:pStyle w:val="ListParagraph2"/>
        <w:widowControl w:val="0"/>
        <w:tabs>
          <w:tab w:val="left" w:pos="0"/>
        </w:tabs>
        <w:spacing w:before="120"/>
        <w:ind w:left="0" w:firstLine="284"/>
        <w:jc w:val="center"/>
        <w:outlineLvl w:val="0"/>
      </w:pPr>
      <w:r w:rsidRPr="00425AAB">
        <w:rPr>
          <w:b/>
          <w:iCs/>
          <w:sz w:val="22"/>
          <w:szCs w:val="22"/>
        </w:rPr>
        <w:pict>
          <v:shape id="_x0000_s1145" type="#_x0000_t202" style="position:absolute;left:0;text-align:left;margin-left:9.45pt;margin-top:9.2pt;width:499.95pt;height:91.45pt;z-index:29;mso-wrap-distance-left:9.05pt;mso-wrap-distance-right:9.05pt">
            <v:fill color2="black"/>
            <v:textbox style="mso-next-textbox:#_x0000_s1145">
              <w:txbxContent>
                <w:p w:rsidR="006E1075" w:rsidRDefault="003A6BCB">
                  <w:pPr>
                    <w:pStyle w:val="3"/>
                    <w:tabs>
                      <w:tab w:val="left" w:pos="0"/>
                    </w:tabs>
                    <w:spacing w:after="0"/>
                    <w:jc w:val="center"/>
                  </w:pPr>
                  <w:r w:rsidRPr="00425AAB">
                    <w:rPr>
                      <w:lang w:eastAsia="ru-RU"/>
                    </w:rPr>
                    <w:pict>
                      <v:shape id="_x0000_i1472" type="#_x0000_t75" style="width:485.2pt;height:87.05pt" filled="t">
                        <v:fill color2="black"/>
                        <v:imagedata r:id="rId115" o:title="" croptop="-182f" cropbottom="-182f" cropleft="-26f" cropright="-26f"/>
                      </v:shape>
                    </w:pict>
                  </w:r>
                </w:p>
              </w:txbxContent>
            </v:textbox>
            <w10:wrap type="square"/>
          </v:shape>
        </w:pict>
      </w:r>
      <w:bookmarkStart w:id="50"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3A6BCB">
        <w:rPr>
          <w:b/>
          <w:iCs/>
          <w:noProof/>
          <w:sz w:val="22"/>
          <w:szCs w:val="22"/>
        </w:rPr>
        <w:t>42</w:t>
      </w:r>
      <w:r>
        <w:rPr>
          <w:b/>
          <w:iCs/>
          <w:sz w:val="22"/>
          <w:szCs w:val="22"/>
        </w:rPr>
        <w:fldChar w:fldCharType="end"/>
      </w:r>
      <w:bookmarkEnd w:id="50"/>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3A6BCB" w:rsidRPr="003A6BCB">
          <w:rPr>
            <w:sz w:val="24"/>
            <w:szCs w:val="24"/>
          </w:rPr>
          <w:t xml:space="preserve">Рисунок </w:t>
        </w:r>
        <w:r w:rsidR="003A6BCB" w:rsidRPr="003A6BCB">
          <w:rPr>
            <w:noProof/>
            <w:sz w:val="24"/>
            <w:szCs w:val="24"/>
          </w:rPr>
          <w:t>43</w:t>
        </w:r>
      </w:fldSimple>
      <w:r>
        <w:rPr>
          <w:sz w:val="24"/>
          <w:szCs w:val="24"/>
        </w:rPr>
        <w:t>.</w:t>
      </w:r>
    </w:p>
    <w:p w:rsidR="006C4E31" w:rsidRDefault="00425AAB" w:rsidP="0049630B">
      <w:pPr>
        <w:pStyle w:val="ListParagraph2"/>
        <w:widowControl w:val="0"/>
        <w:tabs>
          <w:tab w:val="left" w:pos="0"/>
        </w:tabs>
        <w:ind w:left="0" w:firstLine="284"/>
        <w:jc w:val="both"/>
        <w:rPr>
          <w:b/>
          <w:sz w:val="24"/>
          <w:szCs w:val="24"/>
          <w:lang w:eastAsia="ru-RU"/>
        </w:rPr>
      </w:pPr>
      <w:r w:rsidRPr="00425AAB">
        <w:pict>
          <v:shape id="_x0000_s1146" type="#_x0000_t202" style="position:absolute;left:0;text-align:left;margin-left:13.9pt;margin-top:9.4pt;width:494.95pt;height:156.25pt;z-index:-1;mso-wrap-distance-left:9.05pt;mso-wrap-distance-right:9.05pt">
            <v:fill color2="black"/>
            <v:textbox style="mso-next-textbox:#_x0000_s1146">
              <w:txbxContent>
                <w:p w:rsidR="006E1075" w:rsidRDefault="006E1075"/>
              </w:txbxContent>
            </v:textbox>
          </v:shape>
        </w:pict>
      </w:r>
    </w:p>
    <w:p w:rsidR="006C4E31" w:rsidRDefault="003A6BCB" w:rsidP="0049630B">
      <w:pPr>
        <w:pStyle w:val="ListParagraph2"/>
        <w:widowControl w:val="0"/>
        <w:tabs>
          <w:tab w:val="left" w:pos="0"/>
        </w:tabs>
        <w:ind w:left="0"/>
        <w:jc w:val="center"/>
        <w:rPr>
          <w:b/>
          <w:sz w:val="22"/>
          <w:szCs w:val="22"/>
        </w:rPr>
      </w:pPr>
      <w:r w:rsidRPr="00425AAB">
        <w:rPr>
          <w:b/>
          <w:sz w:val="24"/>
          <w:szCs w:val="24"/>
        </w:rPr>
        <w:pict>
          <v:shape id="_x0000_i1109" type="#_x0000_t75" style="width:446.4pt;height:150.9pt" filled="t">
            <v:fill color2="black"/>
            <v:imagedata r:id="rId116" o:title="" croptop="-108f" cropbottom="-108f" cropleft="-29f" cropright="-29f"/>
          </v:shape>
        </w:pict>
      </w:r>
    </w:p>
    <w:p w:rsidR="006C4E31" w:rsidRDefault="006C4E31" w:rsidP="0049630B">
      <w:pPr>
        <w:pStyle w:val="82"/>
        <w:widowControl w:val="0"/>
        <w:jc w:val="center"/>
        <w:outlineLvl w:val="0"/>
      </w:pPr>
      <w:bookmarkStart w:id="51" w:name="_Ref482969231"/>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43</w:t>
      </w:r>
      <w:r w:rsidR="00425AAB" w:rsidRPr="00E64CCC">
        <w:rPr>
          <w:rFonts w:ascii="Times New Roman" w:hAnsi="Times New Roman" w:cs="Times New Roman"/>
          <w:b/>
          <w:i w:val="0"/>
          <w:sz w:val="22"/>
          <w:szCs w:val="22"/>
        </w:rPr>
        <w:fldChar w:fldCharType="end"/>
      </w:r>
      <w:bookmarkEnd w:id="51"/>
      <w:r>
        <w:rPr>
          <w:rFonts w:ascii="Times New Roman" w:hAnsi="Times New Roman" w:cs="Times New Roman"/>
          <w:b/>
          <w:i w:val="0"/>
          <w:sz w:val="22"/>
          <w:szCs w:val="22"/>
        </w:rPr>
        <w:t xml:space="preserve"> - Интерфейсы внешнего документирования (ЦПС)</w:t>
      </w:r>
    </w:p>
    <w:p w:rsidR="006C4E31" w:rsidRDefault="006C4E31"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bookmarkStart w:id="52" w:name="_Toc16848480"/>
      <w:r>
        <w:rPr>
          <w:sz w:val="28"/>
          <w:szCs w:val="28"/>
        </w:rPr>
        <w:lastRenderedPageBreak/>
        <w:t>5.2 Редактор Подключений</w:t>
      </w:r>
      <w:bookmarkEnd w:id="52"/>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3A6BCB" w:rsidP="002B0F25">
      <w:pPr>
        <w:widowControl w:val="0"/>
        <w:suppressAutoHyphens w:val="0"/>
        <w:spacing w:after="0" w:line="240" w:lineRule="auto"/>
        <w:jc w:val="center"/>
        <w:rPr>
          <w:rFonts w:ascii="Times New Roman" w:hAnsi="Times New Roman" w:cs="Times New Roman"/>
          <w:b/>
        </w:rPr>
      </w:pPr>
      <w:r w:rsidRPr="00425AAB">
        <w:rPr>
          <w:rFonts w:ascii="Times New Roman" w:hAnsi="Times New Roman" w:cs="Times New Roman"/>
          <w:sz w:val="24"/>
          <w:szCs w:val="24"/>
        </w:rPr>
        <w:pict>
          <v:shape id="_x0000_i1110" type="#_x0000_t75" style="width:495.85pt;height:622.95pt">
            <v:imagedata r:id="rId117" o:title="LEMZ133"/>
          </v:shape>
        </w:pict>
      </w:r>
    </w:p>
    <w:p w:rsidR="006C4E31" w:rsidRDefault="006C4E31" w:rsidP="002B0F25">
      <w:pPr>
        <w:pStyle w:val="34"/>
        <w:widowControl w:val="0"/>
        <w:suppressAutoHyphens w:val="0"/>
        <w:jc w:val="center"/>
        <w:outlineLvl w:val="0"/>
      </w:pPr>
      <w:bookmarkStart w:id="53" w:name="_Ref391287095"/>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44</w:t>
      </w:r>
      <w:r w:rsidR="00425AAB"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53"/>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54" w:name="_Toc16848481"/>
      <w:r>
        <w:rPr>
          <w:sz w:val="26"/>
          <w:szCs w:val="26"/>
        </w:rPr>
        <w:lastRenderedPageBreak/>
        <w:t>5.2.1 SIP-подключения</w:t>
      </w:r>
      <w:bookmarkEnd w:id="54"/>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3A6BCB" w:rsidRPr="003A6BCB">
          <w:rPr>
            <w:rFonts w:ascii="Times New Roman" w:hAnsi="Times New Roman" w:cs="Times New Roman"/>
            <w:sz w:val="24"/>
            <w:szCs w:val="24"/>
          </w:rPr>
          <w:t>Рисунок 45</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3A6BCB">
      <w:pPr>
        <w:widowControl w:val="0"/>
        <w:spacing w:after="0" w:line="240" w:lineRule="auto"/>
        <w:jc w:val="center"/>
        <w:rPr>
          <w:rFonts w:ascii="Times New Roman" w:hAnsi="Times New Roman" w:cs="Times New Roman"/>
          <w:b/>
        </w:rPr>
      </w:pPr>
      <w:r w:rsidRPr="00425AAB">
        <w:rPr>
          <w:rFonts w:ascii="Times New Roman" w:hAnsi="Times New Roman" w:cs="Times New Roman"/>
          <w:sz w:val="24"/>
          <w:szCs w:val="24"/>
        </w:rPr>
        <w:pict>
          <v:shape id="_x0000_i1111" type="#_x0000_t75" style="width:495.85pt;height:88.9pt">
            <v:imagedata r:id="rId118" o:title="LEMZ1"/>
          </v:shape>
        </w:pict>
      </w:r>
    </w:p>
    <w:p w:rsidR="006C4E31" w:rsidRDefault="006C4E31" w:rsidP="00BC289E">
      <w:pPr>
        <w:pStyle w:val="82"/>
        <w:spacing w:before="0"/>
        <w:jc w:val="center"/>
        <w:outlineLvl w:val="0"/>
      </w:pPr>
      <w:bookmarkStart w:id="55" w:name="_Ref479679977"/>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45</w:t>
      </w:r>
      <w:r w:rsidR="00425AAB" w:rsidRPr="00E64CCC">
        <w:rPr>
          <w:rFonts w:ascii="Times New Roman" w:hAnsi="Times New Roman" w:cs="Times New Roman"/>
          <w:b/>
          <w:i w:val="0"/>
          <w:sz w:val="22"/>
          <w:szCs w:val="22"/>
        </w:rPr>
        <w:fldChar w:fldCharType="end"/>
      </w:r>
      <w:bookmarkEnd w:id="55"/>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b/>
          <w:sz w:val="24"/>
          <w:szCs w:val="24"/>
        </w:rPr>
        <w:pict>
          <v:shape id="_x0000_i1112" type="#_x0000_t75" style="width:495.85pt;height:231.05pt">
            <v:imagedata r:id="rId119"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46</w:t>
      </w:r>
      <w:r w:rsidR="00425AAB"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25AAB">
      <w:pPr>
        <w:spacing w:after="0" w:line="240" w:lineRule="auto"/>
        <w:ind w:firstLine="284"/>
        <w:jc w:val="both"/>
      </w:pPr>
      <w:r w:rsidRPr="00425AAB">
        <w:rPr>
          <w:rFonts w:ascii="Times New Roman" w:hAnsi="Times New Roman" w:cs="Times New Roman"/>
          <w:sz w:val="24"/>
          <w:szCs w:val="24"/>
          <w:lang w:eastAsia="ru-RU"/>
        </w:rPr>
        <w:pict>
          <v:group id="_x0000_s1085" style="position:absolute;left:0;text-align:left;margin-left:219.85pt;margin-top:16.35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6E1075" w:rsidRDefault="006E1075">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lang w:val="en-US" w:eastAsia="ru-RU"/>
        </w:rPr>
        <w:pict>
          <v:shape id="_x0000_i1113" type="#_x0000_t75" style="width:271.1pt;height:84.5pt" filled="t">
            <v:fill color2="black"/>
            <v:imagedata r:id="rId120"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425AAB"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425AAB" w:rsidRPr="00E64CCC">
        <w:rPr>
          <w:rFonts w:ascii="Times New Roman" w:hAnsi="Times New Roman" w:cs="Times New Roman"/>
          <w:b/>
        </w:rPr>
        <w:fldChar w:fldCharType="separate"/>
      </w:r>
      <w:r w:rsidR="003A6BCB">
        <w:rPr>
          <w:rFonts w:ascii="Times New Roman" w:hAnsi="Times New Roman" w:cs="Times New Roman"/>
          <w:b/>
          <w:noProof/>
        </w:rPr>
        <w:t>47</w:t>
      </w:r>
      <w:r w:rsidR="00425AAB"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3A6BCB" w:rsidRPr="003A6BCB">
          <w:rPr>
            <w:rFonts w:ascii="Times New Roman" w:eastAsia="Times New Roman" w:hAnsi="Times New Roman" w:cs="Times New Roman"/>
            <w:sz w:val="24"/>
            <w:szCs w:val="24"/>
          </w:rPr>
          <w:t>Рисунок 48</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3A6BCB">
      <w:pPr>
        <w:spacing w:after="0" w:line="240" w:lineRule="auto"/>
        <w:jc w:val="center"/>
        <w:rPr>
          <w:rFonts w:ascii="Times New Roman" w:hAnsi="Times New Roman" w:cs="Times New Roman"/>
          <w:b/>
        </w:rPr>
      </w:pPr>
      <w:r>
        <w:pict>
          <v:shape id="_x0000_i1114" type="#_x0000_t75" style="width:379.4pt;height:320.55pt" filled="t">
            <v:fill color2="black"/>
            <v:imagedata r:id="rId121" o:title="" croptop="-40f" cropbottom="-40f" cropleft="-34f" cropright="-34f"/>
          </v:shape>
        </w:pict>
      </w:r>
    </w:p>
    <w:p w:rsidR="006C4E31" w:rsidRDefault="006C4E31" w:rsidP="00BC289E">
      <w:pPr>
        <w:pStyle w:val="34"/>
        <w:spacing w:after="0"/>
        <w:jc w:val="center"/>
        <w:outlineLvl w:val="0"/>
      </w:pPr>
      <w:bookmarkStart w:id="56" w:name="_Ref441834197"/>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48</w:t>
      </w:r>
      <w:r w:rsidR="00425AAB" w:rsidRPr="00E64CCC">
        <w:rPr>
          <w:rFonts w:ascii="Times New Roman" w:hAnsi="Times New Roman" w:cs="Times New Roman"/>
          <w:b/>
          <w:i w:val="0"/>
          <w:sz w:val="22"/>
          <w:szCs w:val="22"/>
        </w:rPr>
        <w:fldChar w:fldCharType="end"/>
      </w:r>
      <w:bookmarkEnd w:id="56"/>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rPr>
        <w:pict>
          <v:shape id="_x0000_i1115" type="#_x0000_t75" style="width:495.85pt;height:244.8pt">
            <v:imagedata r:id="rId122"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49</w:t>
      </w:r>
      <w:r w:rsidR="00425AAB"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3A6BCB">
      <w:pPr>
        <w:spacing w:after="0" w:line="240" w:lineRule="auto"/>
        <w:ind w:firstLine="284"/>
      </w:pPr>
      <w:r w:rsidRPr="00425AAB">
        <w:rPr>
          <w:rFonts w:ascii="Times New Roman" w:hAnsi="Times New Roman" w:cs="Times New Roman"/>
          <w:sz w:val="24"/>
          <w:szCs w:val="24"/>
        </w:rPr>
        <w:pict>
          <v:shape id="_x0000_i1116" type="#_x0000_t75" style="width:115.85pt;height:20.65pt" filled="t">
            <v:fill color2="black"/>
            <v:imagedata r:id="rId123"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3A6BCB">
      <w:pPr>
        <w:spacing w:after="0" w:line="240" w:lineRule="auto"/>
        <w:ind w:firstLine="284"/>
      </w:pPr>
      <w:r w:rsidRPr="00425AAB">
        <w:rPr>
          <w:rFonts w:ascii="Times New Roman" w:hAnsi="Times New Roman" w:cs="Times New Roman"/>
          <w:sz w:val="24"/>
          <w:szCs w:val="24"/>
        </w:rPr>
        <w:pict>
          <v:shape id="_x0000_i1117" type="#_x0000_t75" style="width:113.3pt;height:20.65pt" filled="t">
            <v:fill color2="black"/>
            <v:imagedata r:id="rId124"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3A6BCB">
      <w:pPr>
        <w:spacing w:after="0" w:line="240" w:lineRule="auto"/>
        <w:ind w:firstLine="284"/>
      </w:pPr>
      <w:r w:rsidRPr="00425AAB">
        <w:rPr>
          <w:rFonts w:ascii="Times New Roman" w:hAnsi="Times New Roman" w:cs="Times New Roman"/>
          <w:sz w:val="24"/>
          <w:szCs w:val="24"/>
        </w:rPr>
        <w:pict>
          <v:shape id="_x0000_i1118" type="#_x0000_t75" style="width:113.95pt;height:20.65pt" filled="t">
            <v:fill color2="black"/>
            <v:imagedata r:id="rId125"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3A6BCB">
      <w:pPr>
        <w:spacing w:after="0" w:line="240" w:lineRule="auto"/>
        <w:ind w:left="2124" w:hanging="1840"/>
      </w:pPr>
      <w:r w:rsidRPr="00425AAB">
        <w:rPr>
          <w:rFonts w:ascii="Times New Roman" w:hAnsi="Times New Roman" w:cs="Times New Roman"/>
          <w:sz w:val="24"/>
          <w:szCs w:val="24"/>
        </w:rPr>
        <w:pict>
          <v:shape id="_x0000_i1119" type="#_x0000_t75" style="width:55.7pt;height:20.65pt" filled="t">
            <v:fill color2="black"/>
            <v:imagedata r:id="rId126"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7" w:name="_Toc16848482"/>
      <w:r>
        <w:rPr>
          <w:sz w:val="26"/>
          <w:szCs w:val="26"/>
        </w:rPr>
        <w:lastRenderedPageBreak/>
        <w:t>5.2.2 SIP-маршруты</w:t>
      </w:r>
      <w:bookmarkEnd w:id="57"/>
    </w:p>
    <w:p w:rsidR="006C4E31" w:rsidRDefault="006C4E31">
      <w:pPr>
        <w:spacing w:after="0" w:line="240" w:lineRule="auto"/>
        <w:ind w:firstLine="284"/>
        <w:rPr>
          <w:rFonts w:ascii="Times New Roman" w:hAnsi="Times New Roman" w:cs="Times New Roman"/>
          <w:b/>
          <w:sz w:val="24"/>
          <w:szCs w:val="24"/>
        </w:rPr>
      </w:pPr>
    </w:p>
    <w:p w:rsidR="006C4E31" w:rsidRDefault="003A6BCB">
      <w:pPr>
        <w:spacing w:after="0" w:line="240" w:lineRule="auto"/>
        <w:rPr>
          <w:rFonts w:ascii="Times New Roman" w:hAnsi="Times New Roman" w:cs="Times New Roman"/>
          <w:b/>
        </w:rPr>
      </w:pPr>
      <w:r w:rsidRPr="00425AAB">
        <w:rPr>
          <w:rFonts w:ascii="Times New Roman" w:hAnsi="Times New Roman" w:cs="Times New Roman"/>
          <w:b/>
          <w:sz w:val="24"/>
          <w:szCs w:val="24"/>
        </w:rPr>
        <w:pict>
          <v:shape id="_x0000_i1120" type="#_x0000_t75" style="width:495.25pt;height:149pt">
            <v:imagedata r:id="rId127" o:title="LEMZ13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50</w:t>
      </w:r>
      <w:r w:rsidR="00425AAB"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8" w:name="_Toc16848483"/>
      <w:r>
        <w:rPr>
          <w:sz w:val="26"/>
          <w:szCs w:val="26"/>
        </w:rPr>
        <w:t>5.2.3 RADIO-подключения</w:t>
      </w:r>
      <w:bookmarkEnd w:id="58"/>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rPr>
        <w:pict>
          <v:shape id="_x0000_i1121" type="#_x0000_t75" style="width:341.85pt;height:224.15pt">
            <v:imagedata r:id="rId128"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51</w:t>
      </w:r>
      <w:r w:rsidR="00425AAB"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59" w:name="_Toc16848484"/>
      <w:r>
        <w:rPr>
          <w:sz w:val="28"/>
          <w:szCs w:val="28"/>
        </w:rPr>
        <w:lastRenderedPageBreak/>
        <w:t>5.3 Редактор Интерфейса</w:t>
      </w:r>
      <w:bookmarkEnd w:id="59"/>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(ЦПС). Интерфейс состоит из кнопок ГГС, кнопок Радио</w:t>
      </w:r>
      <w:r w:rsidR="007521E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Радио (КИТ), </w:t>
      </w:r>
      <w:r w:rsidR="007521EA">
        <w:rPr>
          <w:rFonts w:ascii="Times New Roman" w:hAnsi="Times New Roman" w:cs="Times New Roman"/>
          <w:sz w:val="24"/>
          <w:szCs w:val="24"/>
          <w:lang w:eastAsia="ru-RU"/>
        </w:rPr>
        <w:t xml:space="preserve">Радио </w:t>
      </w:r>
      <w:r w:rsidR="007521EA">
        <w:rPr>
          <w:rFonts w:ascii="Times New Roman" w:hAnsi="Times New Roman" w:cs="Times New Roman"/>
          <w:sz w:val="24"/>
          <w:szCs w:val="24"/>
          <w:lang w:val="en-US" w:eastAsia="ru-RU"/>
        </w:rPr>
        <w:t>ED</w:t>
      </w:r>
      <w:r w:rsidR="007521EA" w:rsidRPr="007521EA">
        <w:rPr>
          <w:rFonts w:ascii="Times New Roman" w:hAnsi="Times New Roman" w:cs="Times New Roman"/>
          <w:sz w:val="24"/>
          <w:szCs w:val="24"/>
          <w:lang w:eastAsia="ru-RU"/>
        </w:rPr>
        <w:t>-137</w:t>
      </w:r>
      <w:r w:rsidR="007521EA">
        <w:rPr>
          <w:rFonts w:ascii="Times New Roman" w:hAnsi="Times New Roman" w:cs="Times New Roman"/>
          <w:sz w:val="24"/>
          <w:szCs w:val="24"/>
          <w:lang w:eastAsia="ru-RU"/>
        </w:rPr>
        <w:t xml:space="preserve">,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3A6BCB" w:rsidRPr="003A6BCB">
          <w:rPr>
            <w:rFonts w:ascii="Times New Roman" w:hAnsi="Times New Roman" w:cs="Times New Roman"/>
            <w:sz w:val="24"/>
            <w:szCs w:val="24"/>
          </w:rPr>
          <w:t>Рисунок 52</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3A6BCB">
        <w:rPr>
          <w:noProof/>
          <w:lang w:eastAsia="ru-RU"/>
        </w:rPr>
        <w:pict>
          <v:shape id="Рисунок 20" o:spid="_x0000_i1122" type="#_x0000_t75" alt="LEMZ273.jpg" style="width:497.75pt;height:440.15pt;visibility:visible;mso-wrap-style:square">
            <v:imagedata r:id="rId129" o:title="LEMZ273"/>
          </v:shape>
        </w:pict>
      </w:r>
    </w:p>
    <w:p w:rsidR="0033440F" w:rsidRPr="0033440F" w:rsidRDefault="0033440F" w:rsidP="0033440F">
      <w:pPr>
        <w:pStyle w:val="82"/>
        <w:jc w:val="center"/>
        <w:outlineLvl w:val="0"/>
        <w:rPr>
          <w:rFonts w:ascii="Times New Roman" w:hAnsi="Times New Roman" w:cs="Times New Roman"/>
          <w:b/>
          <w:i w:val="0"/>
          <w:sz w:val="22"/>
          <w:szCs w:val="22"/>
        </w:rPr>
      </w:pPr>
      <w:bookmarkStart w:id="60" w:name="_Ref1558656"/>
      <w:r w:rsidRPr="0033440F">
        <w:rPr>
          <w:rFonts w:ascii="Times New Roman" w:hAnsi="Times New Roman" w:cs="Times New Roman"/>
          <w:b/>
          <w:i w:val="0"/>
          <w:sz w:val="22"/>
          <w:szCs w:val="22"/>
        </w:rPr>
        <w:t xml:space="preserve">Рисунок </w:t>
      </w:r>
      <w:r w:rsidR="00425AAB"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425AAB" w:rsidRPr="0033440F">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52</w:t>
      </w:r>
      <w:r w:rsidR="00425AAB" w:rsidRPr="0033440F">
        <w:rPr>
          <w:rFonts w:ascii="Times New Roman" w:hAnsi="Times New Roman" w:cs="Times New Roman"/>
          <w:b/>
          <w:i w:val="0"/>
          <w:sz w:val="22"/>
          <w:szCs w:val="22"/>
        </w:rPr>
        <w:fldChar w:fldCharType="end"/>
      </w:r>
      <w:bookmarkEnd w:id="60"/>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center"/>
        <w:rPr>
          <w:rFonts w:ascii="Times New Roman" w:eastAsia="Times New Roman" w:hAnsi="Times New Roman" w:cs="Times New Roman"/>
          <w:b/>
          <w:lang w:eastAsia="ru-RU"/>
        </w:rPr>
      </w:pP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3A6BCB" w:rsidP="0033440F">
      <w:pPr>
        <w:spacing w:after="0" w:line="240" w:lineRule="auto"/>
        <w:ind w:firstLine="284"/>
        <w:jc w:val="both"/>
      </w:pPr>
      <w:r w:rsidRPr="00425AAB">
        <w:rPr>
          <w:rFonts w:ascii="Times New Roman" w:eastAsia="Times New Roman" w:hAnsi="Times New Roman" w:cs="Times New Roman"/>
          <w:noProof/>
          <w:sz w:val="24"/>
          <w:szCs w:val="24"/>
          <w:lang w:eastAsia="ru-RU"/>
        </w:rPr>
        <w:pict>
          <v:shape id="Рисунок 2" o:spid="_x0000_i1123" type="#_x0000_t75" style="width:133.35pt;height:22.55pt;visibility:visible;mso-wrap-style:square" filled="t">
            <v:imagedata r:id="rId130"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 xml:space="preserve"> </w:t>
      </w:r>
    </w:p>
    <w:p w:rsidR="0033440F" w:rsidRDefault="003A6BCB" w:rsidP="0033440F">
      <w:pPr>
        <w:spacing w:after="0" w:line="240" w:lineRule="auto"/>
        <w:ind w:firstLine="284"/>
        <w:jc w:val="both"/>
      </w:pPr>
      <w:r w:rsidRPr="00425AAB">
        <w:rPr>
          <w:rFonts w:ascii="Times New Roman" w:eastAsia="Times New Roman" w:hAnsi="Times New Roman" w:cs="Times New Roman"/>
          <w:noProof/>
          <w:sz w:val="24"/>
          <w:szCs w:val="24"/>
          <w:lang w:eastAsia="ru-RU"/>
        </w:rPr>
        <w:pict>
          <v:shape id="Рисунок 3" o:spid="_x0000_i1124" type="#_x0000_t75" style="width:125.2pt;height:21.9pt;visibility:visible;mso-wrap-style:square" filled="t">
            <v:imagedata r:id="rId131"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3A6BCB" w:rsidP="0033440F">
      <w:pPr>
        <w:spacing w:after="0" w:line="240" w:lineRule="auto"/>
        <w:ind w:firstLine="284"/>
        <w:jc w:val="both"/>
      </w:pPr>
      <w:r w:rsidRPr="00425AAB">
        <w:rPr>
          <w:rFonts w:ascii="Times New Roman" w:hAnsi="Times New Roman" w:cs="Times New Roman"/>
          <w:noProof/>
          <w:sz w:val="24"/>
          <w:szCs w:val="24"/>
          <w:lang w:eastAsia="ru-RU"/>
        </w:rPr>
        <w:lastRenderedPageBreak/>
        <w:pict>
          <v:shape id="Рисунок 4" o:spid="_x0000_i1125" type="#_x0000_t75" style="width:121.45pt;height:20.65pt;visibility:visible;mso-wrap-style:square" filled="t">
            <v:imagedata r:id="rId132"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Pr="00C527D0" w:rsidRDefault="003A6BCB" w:rsidP="0033440F">
      <w:pPr>
        <w:widowControl w:val="0"/>
        <w:spacing w:after="0" w:line="240" w:lineRule="auto"/>
        <w:ind w:firstLine="284"/>
        <w:jc w:val="both"/>
        <w:rPr>
          <w:rFonts w:ascii="Times New Roman" w:hAnsi="Times New Roman" w:cs="Times New Roman"/>
          <w:sz w:val="24"/>
          <w:szCs w:val="24"/>
          <w:lang w:eastAsia="ru-RU"/>
        </w:rPr>
      </w:pPr>
      <w:r w:rsidRPr="00425AAB">
        <w:rPr>
          <w:rFonts w:ascii="Times New Roman" w:hAnsi="Times New Roman" w:cs="Times New Roman"/>
          <w:noProof/>
          <w:sz w:val="24"/>
          <w:szCs w:val="24"/>
          <w:lang w:eastAsia="ru-RU"/>
        </w:rPr>
        <w:pict>
          <v:shape id="Рисунок 245" o:spid="_x0000_i1126" type="#_x0000_t75" alt="LEMZ180.jpg" style="width:37.55pt;height:20.65pt;visibility:visible;mso-wrap-style:square">
            <v:imagedata r:id="rId133"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3A6BCB" w:rsidP="0033440F">
      <w:pPr>
        <w:widowControl w:val="0"/>
        <w:spacing w:after="0" w:line="240" w:lineRule="auto"/>
        <w:ind w:firstLine="284"/>
        <w:jc w:val="both"/>
        <w:rPr>
          <w:rFonts w:ascii="Times New Roman" w:hAnsi="Times New Roman" w:cs="Times New Roman"/>
          <w:sz w:val="24"/>
          <w:szCs w:val="24"/>
          <w:lang w:eastAsia="ru-RU"/>
        </w:rPr>
      </w:pPr>
      <w:r w:rsidRPr="00425AAB">
        <w:rPr>
          <w:rFonts w:ascii="Times New Roman" w:hAnsi="Times New Roman" w:cs="Times New Roman"/>
          <w:noProof/>
          <w:sz w:val="24"/>
          <w:szCs w:val="24"/>
          <w:lang w:eastAsia="ru-RU"/>
        </w:rPr>
        <w:pict>
          <v:shape id="Рисунок 246" o:spid="_x0000_i1127" type="#_x0000_t75" alt="LEMZ181.jpg" style="width:37.55pt;height:20.65pt;visibility:visible;mso-wrap-style:square">
            <v:imagedata r:id="rId134"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3A6BCB" w:rsidP="0033440F">
      <w:pPr>
        <w:widowControl w:val="0"/>
        <w:spacing w:after="0" w:line="240" w:lineRule="auto"/>
        <w:ind w:firstLine="284"/>
        <w:jc w:val="both"/>
        <w:rPr>
          <w:rFonts w:ascii="Times New Roman" w:hAnsi="Times New Roman" w:cs="Times New Roman"/>
          <w:sz w:val="24"/>
          <w:szCs w:val="24"/>
          <w:lang w:eastAsia="ru-RU"/>
        </w:rPr>
      </w:pPr>
      <w:r w:rsidRPr="00425AAB">
        <w:rPr>
          <w:rFonts w:ascii="Times New Roman" w:hAnsi="Times New Roman" w:cs="Times New Roman"/>
          <w:noProof/>
          <w:sz w:val="24"/>
          <w:szCs w:val="24"/>
          <w:lang w:eastAsia="ru-RU"/>
        </w:rPr>
        <w:pict>
          <v:shape id="Рисунок 10" o:spid="_x0000_i1128" type="#_x0000_t75" alt="LEMZ24" style="width:184.05pt;height:73.25pt;visibility:visible;mso-wrap-style:square">
            <v:imagedata r:id="rId135"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3A6BCB" w:rsidP="0033440F">
      <w:pPr>
        <w:widowControl w:val="0"/>
        <w:spacing w:after="0" w:line="240" w:lineRule="auto"/>
        <w:ind w:firstLine="284"/>
        <w:jc w:val="both"/>
        <w:rPr>
          <w:rFonts w:ascii="Times New Roman" w:hAnsi="Times New Roman" w:cs="Times New Roman"/>
          <w:sz w:val="24"/>
          <w:szCs w:val="24"/>
          <w:lang w:eastAsia="ru-RU"/>
        </w:rPr>
      </w:pPr>
      <w:r w:rsidRPr="00425AAB">
        <w:rPr>
          <w:rFonts w:ascii="Times New Roman" w:hAnsi="Times New Roman" w:cs="Times New Roman"/>
          <w:noProof/>
          <w:sz w:val="24"/>
          <w:szCs w:val="24"/>
          <w:lang w:eastAsia="ru-RU"/>
        </w:rPr>
        <w:pict>
          <v:shape id="Рисунок 247" o:spid="_x0000_i1129" type="#_x0000_t75" alt="LEMZ182.jpg" style="width:22.55pt;height:20.65pt;visibility:visible;mso-wrap-style:square">
            <v:imagedata r:id="rId136"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33440F" w:rsidRDefault="003A6BCB" w:rsidP="0033440F">
      <w:pPr>
        <w:widowControl w:val="0"/>
        <w:spacing w:after="0" w:line="240" w:lineRule="auto"/>
        <w:ind w:firstLine="284"/>
        <w:jc w:val="both"/>
        <w:rPr>
          <w:rFonts w:ascii="Times New Roman" w:hAnsi="Times New Roman" w:cs="Times New Roman"/>
          <w:sz w:val="24"/>
          <w:szCs w:val="24"/>
          <w:lang w:eastAsia="ru-RU"/>
        </w:rPr>
      </w:pPr>
      <w:r w:rsidRPr="00425AAB">
        <w:rPr>
          <w:rFonts w:ascii="Times New Roman" w:hAnsi="Times New Roman" w:cs="Times New Roman"/>
          <w:noProof/>
          <w:sz w:val="24"/>
          <w:szCs w:val="24"/>
          <w:lang w:eastAsia="ru-RU"/>
        </w:rPr>
        <w:pict>
          <v:shape id="Рисунок 303" o:spid="_x0000_i1130" type="#_x0000_t75" alt="LEMZ183.jpg" style="width:22.55pt;height:20.65pt;visibility:visible;mso-wrap-style:square">
            <v:imagedata r:id="rId137"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3A6BCB" w:rsidP="0033440F">
      <w:pPr>
        <w:spacing w:after="0" w:line="240" w:lineRule="auto"/>
        <w:ind w:firstLine="284"/>
        <w:jc w:val="both"/>
      </w:pPr>
      <w:r w:rsidRPr="00425AAB">
        <w:rPr>
          <w:rFonts w:ascii="Times New Roman" w:eastAsia="Times New Roman" w:hAnsi="Times New Roman" w:cs="Times New Roman"/>
          <w:noProof/>
          <w:sz w:val="24"/>
          <w:szCs w:val="24"/>
          <w:lang w:eastAsia="ru-RU"/>
        </w:rPr>
        <w:pict>
          <v:shape id="Рисунок 5" o:spid="_x0000_i1131" type="#_x0000_t75" style="width:92.05pt;height:22.55pt;visibility:visible;mso-wrap-style:square" filled="t">
            <v:imagedata r:id="rId138" o:title="" croptop="-728f" cropbottom="-728f" cropleft="-143f" cropright="-143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A6BCB" w:rsidP="0033440F">
      <w:pPr>
        <w:spacing w:after="0" w:line="240" w:lineRule="auto"/>
        <w:ind w:firstLine="284"/>
        <w:jc w:val="both"/>
      </w:pPr>
      <w:r w:rsidRPr="00425AAB">
        <w:rPr>
          <w:rFonts w:ascii="Times New Roman" w:eastAsia="Times New Roman" w:hAnsi="Times New Roman" w:cs="Times New Roman"/>
          <w:noProof/>
          <w:sz w:val="24"/>
          <w:szCs w:val="24"/>
          <w:lang w:eastAsia="ru-RU"/>
        </w:rPr>
        <w:pict>
          <v:shape id="Рисунок 6" o:spid="_x0000_i1132" type="#_x0000_t75" alt="LEMZ215" style="width:20.05pt;height:20.05pt;visibility:visible;mso-wrap-style:square">
            <v:imagedata r:id="rId139"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A6BCB" w:rsidP="0033440F">
      <w:pPr>
        <w:spacing w:after="0" w:line="240" w:lineRule="auto"/>
        <w:ind w:left="3540" w:hanging="3255"/>
        <w:jc w:val="both"/>
        <w:rPr>
          <w:rFonts w:ascii="Times New Roman" w:eastAsia="Times New Roman" w:hAnsi="Times New Roman" w:cs="Times New Roman"/>
          <w:sz w:val="24"/>
          <w:szCs w:val="24"/>
        </w:rPr>
      </w:pPr>
      <w:r w:rsidRPr="00425AAB">
        <w:rPr>
          <w:rFonts w:ascii="Times New Roman" w:eastAsia="Times New Roman" w:hAnsi="Times New Roman" w:cs="Times New Roman"/>
          <w:noProof/>
          <w:sz w:val="24"/>
          <w:szCs w:val="24"/>
          <w:lang w:eastAsia="ru-RU"/>
        </w:rPr>
        <w:pict>
          <v:shape id="Рисунок 7" o:spid="_x0000_i1133" type="#_x0000_t75" alt="LEMZ216" style="width:20.05pt;height:20.05pt;visibility:visible;mso-wrap-style:square">
            <v:imagedata r:id="rId140"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A6BCB" w:rsidP="0033440F">
      <w:pPr>
        <w:spacing w:after="0" w:line="240" w:lineRule="auto"/>
        <w:ind w:left="2832" w:hanging="2548"/>
        <w:jc w:val="both"/>
        <w:rPr>
          <w:rFonts w:ascii="Times New Roman" w:eastAsia="Times New Roman" w:hAnsi="Times New Roman" w:cs="Times New Roman"/>
          <w:sz w:val="24"/>
          <w:szCs w:val="24"/>
        </w:rPr>
      </w:pPr>
      <w:r>
        <w:rPr>
          <w:noProof/>
          <w:lang w:eastAsia="ru-RU"/>
        </w:rPr>
        <w:pict>
          <v:shape id="Рисунок 35" o:spid="_x0000_i1134" type="#_x0000_t75" alt="LEMZ274.jpg" style="width:20.05pt;height:20.05pt;visibility:visible;mso-wrap-style:square">
            <v:imagedata r:id="rId141" o:title="LEMZ274"/>
          </v:shape>
        </w:pict>
      </w:r>
      <w:r w:rsidR="0033440F">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pPr>
      <w:r>
        <w:rPr>
          <w:rFonts w:ascii="Times New Roman" w:eastAsia="Times New Roman" w:hAnsi="Times New Roman" w:cs="Times New Roman"/>
          <w:sz w:val="24"/>
          <w:szCs w:val="24"/>
        </w:rPr>
        <w:t xml:space="preserve">                                                      возможностей.</w:t>
      </w:r>
    </w:p>
    <w:p w:rsidR="0033440F" w:rsidRDefault="003A6BCB" w:rsidP="0033440F">
      <w:pPr>
        <w:widowControl w:val="0"/>
        <w:spacing w:after="0" w:line="240" w:lineRule="auto"/>
        <w:ind w:firstLine="284"/>
        <w:rPr>
          <w:rFonts w:ascii="Times New Roman" w:eastAsia="Times New Roman" w:hAnsi="Times New Roman" w:cs="Times New Roman"/>
          <w:sz w:val="24"/>
          <w:szCs w:val="24"/>
        </w:rPr>
      </w:pPr>
      <w:r w:rsidRPr="00425AAB">
        <w:rPr>
          <w:b/>
          <w:noProof/>
          <w:lang w:eastAsia="ru-RU"/>
        </w:rPr>
        <w:pict>
          <v:shape id="Рисунок 45" o:spid="_x0000_i1135" type="#_x0000_t75" alt="LEMZ276.jpg" style="width:120.85pt;height:64.5pt;visibility:visible;mso-wrap-style:square">
            <v:imagedata r:id="rId142"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33440F" w:rsidRPr="00467031" w:rsidRDefault="0033440F" w:rsidP="0033440F">
      <w:pPr>
        <w:widowControl w:val="0"/>
        <w:spacing w:after="0" w:line="240" w:lineRule="auto"/>
        <w:ind w:firstLine="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3A6BCB" w:rsidRPr="003A6BCB">
          <w:rPr>
            <w:rFonts w:ascii="Times New Roman" w:hAnsi="Times New Roman" w:cs="Times New Roman"/>
            <w:sz w:val="24"/>
            <w:szCs w:val="24"/>
          </w:rPr>
          <w:t xml:space="preserve">Рисунок </w:t>
        </w:r>
        <w:r w:rsidR="003A6BCB" w:rsidRPr="003A6BCB">
          <w:rPr>
            <w:rFonts w:ascii="Times New Roman" w:hAnsi="Times New Roman" w:cs="Times New Roman"/>
            <w:noProof/>
            <w:sz w:val="24"/>
            <w:szCs w:val="24"/>
          </w:rPr>
          <w:t>53</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425AAB" w:rsidP="00124042">
      <w:pPr>
        <w:widowControl w:val="0"/>
        <w:spacing w:after="0" w:line="240" w:lineRule="auto"/>
        <w:jc w:val="center"/>
        <w:rPr>
          <w:rFonts w:ascii="Times New Roman" w:hAnsi="Times New Roman" w:cs="Times New Roman"/>
          <w:b/>
        </w:rPr>
      </w:pPr>
      <w:r w:rsidRPr="00425AAB">
        <w:pict>
          <v:group id="_x0000_s46620" style="position:absolute;left:0;text-align:left;margin-left:234.4pt;margin-top:3.85pt;width:216.65pt;height:15.6pt;z-index:52;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6E1075" w:rsidRDefault="006E1075"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3A6BCB" w:rsidRPr="00425AAB">
        <w:rPr>
          <w:rFonts w:ascii="Times New Roman" w:eastAsia="Times New Roman" w:hAnsi="Times New Roman" w:cs="Times New Roman"/>
          <w:noProof/>
          <w:sz w:val="24"/>
          <w:szCs w:val="24"/>
          <w:lang w:eastAsia="ru-RU"/>
        </w:rPr>
        <w:pict>
          <v:shape id="Рисунок 17" o:spid="_x0000_i1136" type="#_x0000_t75" style="width:290.5pt;height:59.5pt;visibility:visible;mso-wrap-style:square" filled="t">
            <v:imagedata r:id="rId143" o:title="" croptop="-221f" cropbottom="-221f" cropleft="-45f" cropright="-45f"/>
          </v:shape>
        </w:pict>
      </w:r>
    </w:p>
    <w:p w:rsidR="00124042" w:rsidRDefault="00124042" w:rsidP="00124042">
      <w:pPr>
        <w:pStyle w:val="34"/>
        <w:widowControl w:val="0"/>
        <w:jc w:val="center"/>
        <w:outlineLvl w:val="0"/>
      </w:pPr>
      <w:bookmarkStart w:id="61" w:name="_Ref442268709"/>
      <w:bookmarkStart w:id="62" w:name="_Ref418759612"/>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53</w:t>
      </w:r>
      <w:r w:rsidR="00425AAB" w:rsidRPr="00E64CCC">
        <w:rPr>
          <w:rFonts w:ascii="Times New Roman" w:hAnsi="Times New Roman" w:cs="Times New Roman"/>
          <w:b/>
          <w:i w:val="0"/>
          <w:sz w:val="22"/>
          <w:szCs w:val="22"/>
        </w:rPr>
        <w:fldChar w:fldCharType="end"/>
      </w:r>
      <w:bookmarkEnd w:id="61"/>
      <w:bookmarkEnd w:id="62"/>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3A6BCB" w:rsidRPr="003A6BCB">
          <w:rPr>
            <w:rFonts w:ascii="Times New Roman" w:hAnsi="Times New Roman" w:cs="Times New Roman"/>
            <w:sz w:val="24"/>
            <w:szCs w:val="24"/>
          </w:rPr>
          <w:t xml:space="preserve">Рисунок </w:t>
        </w:r>
        <w:r w:rsidR="003A6BCB" w:rsidRPr="003A6BCB">
          <w:rPr>
            <w:rFonts w:ascii="Times New Roman" w:hAnsi="Times New Roman" w:cs="Times New Roman"/>
            <w:noProof/>
            <w:sz w:val="24"/>
            <w:szCs w:val="24"/>
          </w:rPr>
          <w:t>54</w:t>
        </w:r>
      </w:fldSimple>
      <w:r>
        <w:t>.</w:t>
      </w:r>
    </w:p>
    <w:p w:rsidR="00124042" w:rsidRDefault="003A6BCB" w:rsidP="00124042">
      <w:pPr>
        <w:spacing w:after="0" w:line="240" w:lineRule="auto"/>
        <w:jc w:val="center"/>
        <w:rPr>
          <w:rFonts w:ascii="Times New Roman" w:hAnsi="Times New Roman" w:cs="Times New Roman"/>
          <w:b/>
        </w:rPr>
      </w:pPr>
      <w:r w:rsidRPr="00425AAB">
        <w:rPr>
          <w:rFonts w:ascii="Times New Roman" w:eastAsia="Times New Roman" w:hAnsi="Times New Roman" w:cs="Times New Roman"/>
          <w:noProof/>
          <w:sz w:val="24"/>
          <w:szCs w:val="24"/>
          <w:lang w:eastAsia="ru-RU"/>
        </w:rPr>
        <w:pict>
          <v:shape id="Рисунок 16" o:spid="_x0000_i1137" type="#_x0000_t75" style="width:6in;height:217.9pt;visibility:visible;mso-wrap-style:square" filled="t">
            <v:imagedata r:id="rId144" o:title="" croptop="-61f" cropbottom="-61f" cropleft="-31f" cropright="-31f"/>
          </v:shape>
        </w:pict>
      </w:r>
    </w:p>
    <w:p w:rsidR="00124042" w:rsidRDefault="00124042" w:rsidP="00124042">
      <w:pPr>
        <w:pStyle w:val="34"/>
        <w:jc w:val="center"/>
        <w:outlineLvl w:val="0"/>
      </w:pPr>
      <w:bookmarkStart w:id="63" w:name="_Ref1559783"/>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54</w:t>
      </w:r>
      <w:r w:rsidR="00425AAB" w:rsidRPr="00E64CCC">
        <w:rPr>
          <w:rFonts w:ascii="Times New Roman" w:hAnsi="Times New Roman" w:cs="Times New Roman"/>
          <w:b/>
          <w:i w:val="0"/>
          <w:sz w:val="22"/>
          <w:szCs w:val="22"/>
        </w:rPr>
        <w:fldChar w:fldCharType="end"/>
      </w:r>
      <w:bookmarkEnd w:id="63"/>
      <w:r>
        <w:rPr>
          <w:rFonts w:ascii="Times New Roman" w:hAnsi="Times New Roman" w:cs="Times New Roman"/>
          <w:b/>
          <w:i w:val="0"/>
          <w:sz w:val="22"/>
          <w:szCs w:val="22"/>
        </w:rPr>
        <w:t xml:space="preserve"> - Выбор конфигурации интерфейса ЦТРС</w:t>
      </w: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3A6BCB" w:rsidRPr="003A6BCB">
          <w:rPr>
            <w:rFonts w:ascii="Times New Roman" w:hAnsi="Times New Roman" w:cs="Times New Roman"/>
            <w:sz w:val="24"/>
            <w:szCs w:val="24"/>
          </w:rPr>
          <w:t>Рисунок 55</w:t>
        </w:r>
      </w:fldSimple>
      <w:r>
        <w:rPr>
          <w:rFonts w:ascii="Times New Roman" w:hAnsi="Times New Roman" w:cs="Times New Roman"/>
          <w:sz w:val="24"/>
          <w:szCs w:val="24"/>
        </w:rPr>
        <w:t>.</w:t>
      </w:r>
    </w:p>
    <w:p w:rsidR="00124042" w:rsidRDefault="00124042" w:rsidP="00124042">
      <w:pPr>
        <w:spacing w:after="0" w:line="240" w:lineRule="auto"/>
        <w:ind w:firstLine="284"/>
        <w:rPr>
          <w:rFonts w:ascii="Times New Roman" w:hAnsi="Times New Roman" w:cs="Times New Roman"/>
          <w:sz w:val="24"/>
          <w:szCs w:val="24"/>
        </w:rPr>
      </w:pPr>
    </w:p>
    <w:p w:rsidR="00124042" w:rsidRDefault="003A6BCB" w:rsidP="00124042">
      <w:pPr>
        <w:spacing w:after="0" w:line="240" w:lineRule="auto"/>
        <w:jc w:val="center"/>
        <w:rPr>
          <w:rFonts w:ascii="Times New Roman" w:hAnsi="Times New Roman" w:cs="Times New Roman"/>
          <w:b/>
        </w:rPr>
      </w:pPr>
      <w:r w:rsidRPr="00425AAB">
        <w:rPr>
          <w:rFonts w:ascii="Times New Roman" w:eastAsia="Times New Roman" w:hAnsi="Times New Roman" w:cs="Times New Roman"/>
          <w:noProof/>
          <w:sz w:val="24"/>
          <w:szCs w:val="24"/>
          <w:lang w:eastAsia="ru-RU"/>
        </w:rPr>
        <w:pict>
          <v:shape id="Рисунок 18" o:spid="_x0000_i1138" type="#_x0000_t75" style="width:420.1pt;height:212.25pt;visibility:visible;mso-wrap-style:square" filled="t">
            <v:imagedata r:id="rId145" o:title="" croptop="-48f" cropbottom="-48f" cropleft="-31f" cropright="-31f"/>
          </v:shape>
        </w:pict>
      </w:r>
    </w:p>
    <w:p w:rsidR="00124042" w:rsidRDefault="00124042" w:rsidP="00124042">
      <w:pPr>
        <w:pStyle w:val="34"/>
        <w:spacing w:line="240" w:lineRule="auto"/>
        <w:jc w:val="center"/>
        <w:outlineLvl w:val="0"/>
      </w:pPr>
      <w:bookmarkStart w:id="64" w:name="_Ref479763726"/>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55</w:t>
      </w:r>
      <w:r w:rsidR="00425AAB" w:rsidRPr="00E64CCC">
        <w:rPr>
          <w:rFonts w:ascii="Times New Roman" w:hAnsi="Times New Roman" w:cs="Times New Roman"/>
          <w:b/>
          <w:i w:val="0"/>
          <w:sz w:val="22"/>
          <w:szCs w:val="22"/>
        </w:rPr>
        <w:fldChar w:fldCharType="end"/>
      </w:r>
      <w:bookmarkEnd w:id="64"/>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lastRenderedPageBreak/>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3A6BCB" w:rsidRPr="003A6BCB">
          <w:rPr>
            <w:rFonts w:ascii="Times New Roman" w:eastAsia="Times New Roman" w:hAnsi="Times New Roman" w:cs="Times New Roman"/>
            <w:sz w:val="24"/>
            <w:szCs w:val="24"/>
          </w:rPr>
          <w:t>Рисунок 56</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3A6BCB" w:rsidP="00124042">
      <w:pPr>
        <w:spacing w:after="0" w:line="240" w:lineRule="auto"/>
        <w:jc w:val="center"/>
        <w:rPr>
          <w:rFonts w:ascii="Times New Roman" w:hAnsi="Times New Roman" w:cs="Times New Roman"/>
          <w:b/>
        </w:rPr>
      </w:pPr>
      <w:r w:rsidRPr="00425AAB">
        <w:rPr>
          <w:rFonts w:ascii="Times New Roman" w:eastAsia="Times New Roman" w:hAnsi="Times New Roman" w:cs="Times New Roman"/>
          <w:noProof/>
          <w:sz w:val="24"/>
          <w:szCs w:val="24"/>
          <w:lang w:eastAsia="ru-RU"/>
        </w:rPr>
        <w:pict>
          <v:shape id="Рисунок 19" o:spid="_x0000_i1139" type="#_x0000_t75" style="width:428.85pt;height:209.1pt;visibility:visible;mso-wrap-style:square" filled="t">
            <v:imagedata r:id="rId146" o:title="" croptop="-43f" cropbottom="-43f" cropleft="-21f" cropright="-21f"/>
          </v:shape>
        </w:pict>
      </w:r>
    </w:p>
    <w:p w:rsidR="00124042" w:rsidRDefault="00124042" w:rsidP="00124042">
      <w:pPr>
        <w:pStyle w:val="34"/>
        <w:spacing w:line="240" w:lineRule="auto"/>
        <w:ind w:firstLine="284"/>
        <w:jc w:val="center"/>
        <w:outlineLvl w:val="0"/>
      </w:pPr>
      <w:bookmarkStart w:id="65" w:name="_Ref442284925"/>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56</w:t>
      </w:r>
      <w:r w:rsidR="00425AAB"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Выбор конфигурации другого ЦТРС</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3A6BCB" w:rsidRPr="003A6BCB">
          <w:rPr>
            <w:rFonts w:ascii="Times New Roman" w:eastAsia="Times New Roman" w:hAnsi="Times New Roman" w:cs="Times New Roman"/>
            <w:sz w:val="24"/>
            <w:szCs w:val="24"/>
          </w:rPr>
          <w:t>Рисунок 57</w:t>
        </w:r>
      </w:fldSimple>
      <w:r w:rsidRPr="00124042">
        <w:rPr>
          <w:rFonts w:ascii="Times New Roman" w:eastAsia="Times New Roman" w:hAnsi="Times New Roman" w:cs="Times New Roman"/>
          <w:sz w:val="24"/>
          <w:szCs w:val="24"/>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425AAB" w:rsidP="00124042">
      <w:pPr>
        <w:spacing w:before="120" w:after="0" w:line="240" w:lineRule="auto"/>
        <w:jc w:val="center"/>
        <w:rPr>
          <w:rFonts w:ascii="Times New Roman" w:hAnsi="Times New Roman" w:cs="Times New Roman"/>
          <w:b/>
        </w:rPr>
      </w:pPr>
      <w:r w:rsidRPr="00425AAB">
        <w:pict>
          <v:group id="_x0000_s46623" style="position:absolute;left:0;text-align:left;margin-left:235.9pt;margin-top:7.5pt;width:216.65pt;height:15.6pt;z-index:53;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6E1075" w:rsidRDefault="006E1075"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3A6BCB" w:rsidRPr="00425AAB">
        <w:rPr>
          <w:rFonts w:ascii="Times New Roman" w:eastAsia="Times New Roman" w:hAnsi="Times New Roman" w:cs="Times New Roman"/>
          <w:noProof/>
          <w:sz w:val="24"/>
          <w:szCs w:val="24"/>
          <w:lang w:eastAsia="ru-RU"/>
        </w:rPr>
        <w:pict>
          <v:shape id="Рисунок 14" o:spid="_x0000_i1140" type="#_x0000_t75" style="width:267.35pt;height:42.55pt;visibility:visible;mso-wrap-style:square" filled="t">
            <v:imagedata r:id="rId147" o:title="" croptop="-383f" cropbottom="-383f" cropleft="-49f" cropright="-49f"/>
          </v:shape>
        </w:pict>
      </w:r>
    </w:p>
    <w:p w:rsidR="00124042" w:rsidRDefault="00124042" w:rsidP="00124042">
      <w:pPr>
        <w:pStyle w:val="34"/>
        <w:jc w:val="center"/>
        <w:outlineLvl w:val="0"/>
      </w:pPr>
      <w:bookmarkStart w:id="66" w:name="_Ref418778202"/>
      <w:r w:rsidRPr="00625076">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57</w:t>
      </w:r>
      <w:r w:rsidR="00425AAB" w:rsidRPr="00625076">
        <w:rPr>
          <w:rFonts w:ascii="Times New Roman" w:hAnsi="Times New Roman" w:cs="Times New Roman"/>
          <w:b/>
          <w:i w:val="0"/>
          <w:sz w:val="22"/>
          <w:szCs w:val="22"/>
        </w:rPr>
        <w:fldChar w:fldCharType="end"/>
      </w:r>
      <w:bookmarkEnd w:id="66"/>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124042" w:rsidP="00124042">
      <w:pPr>
        <w:pStyle w:val="34"/>
        <w:spacing w:before="0" w:after="0" w:line="240" w:lineRule="auto"/>
        <w:ind w:firstLine="284"/>
        <w:jc w:val="both"/>
      </w:pPr>
      <w:r>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см. </w:t>
      </w:r>
      <w:fldSimple w:instr=" REF _Ref458096341 \h  \* MERGEFORMAT ">
        <w:r w:rsidR="003A6BCB" w:rsidRPr="003A6BCB">
          <w:rPr>
            <w:rFonts w:ascii="Times New Roman" w:eastAsia="Times New Roman" w:hAnsi="Times New Roman" w:cs="Times New Roman"/>
            <w:i w:val="0"/>
            <w:iCs w:val="0"/>
          </w:rPr>
          <w:t>Рисунок 58</w:t>
        </w:r>
      </w:fldSimple>
      <w:r>
        <w:rPr>
          <w:rFonts w:ascii="Times New Roman" w:eastAsia="Times New Roman" w:hAnsi="Times New Roman" w:cs="Times New Roman"/>
          <w:i w:val="0"/>
          <w:iCs w:val="0"/>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3A6BCB" w:rsidP="00124042">
      <w:pPr>
        <w:spacing w:after="0" w:line="240" w:lineRule="auto"/>
        <w:jc w:val="center"/>
        <w:rPr>
          <w:rFonts w:ascii="Times New Roman" w:hAnsi="Times New Roman" w:cs="Times New Roman"/>
          <w:b/>
        </w:rPr>
      </w:pPr>
      <w:r w:rsidRPr="00425AAB">
        <w:rPr>
          <w:rFonts w:ascii="Times New Roman" w:eastAsia="Times New Roman" w:hAnsi="Times New Roman" w:cs="Times New Roman"/>
          <w:noProof/>
          <w:sz w:val="24"/>
          <w:szCs w:val="24"/>
          <w:lang w:eastAsia="ru-RU"/>
        </w:rPr>
        <w:pict>
          <v:shape id="Рисунок 15" o:spid="_x0000_i1141" type="#_x0000_t75" style="width:306.8pt;height:120.2pt;visibility:visible;mso-wrap-style:square" filled="t">
            <v:imagedata r:id="rId148" o:title="" croptop="-129f" cropbottom="-129f" cropleft="-40f" cropright="-40f"/>
          </v:shape>
        </w:pict>
      </w:r>
    </w:p>
    <w:p w:rsidR="00124042" w:rsidRDefault="00124042" w:rsidP="00124042">
      <w:pPr>
        <w:pStyle w:val="34"/>
        <w:spacing w:after="0"/>
        <w:jc w:val="center"/>
        <w:outlineLvl w:val="0"/>
      </w:pPr>
      <w:bookmarkStart w:id="67" w:name="_Ref458096341"/>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58</w:t>
      </w:r>
      <w:r w:rsidR="00425AAB" w:rsidRPr="00E64CCC">
        <w:rPr>
          <w:rFonts w:ascii="Times New Roman" w:hAnsi="Times New Roman" w:cs="Times New Roman"/>
          <w:b/>
          <w:i w:val="0"/>
          <w:sz w:val="22"/>
          <w:szCs w:val="22"/>
        </w:rPr>
        <w:fldChar w:fldCharType="end"/>
      </w:r>
      <w:bookmarkEnd w:id="67"/>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4"/>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 в виде кнопок</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расположена</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 верхней части окна Редактора</w:t>
      </w:r>
      <w:r w:rsidR="00194581">
        <w:rPr>
          <w:rFonts w:ascii="Times New Roman" w:hAnsi="Times New Roman" w:cs="Times New Roman"/>
          <w:sz w:val="24"/>
          <w:szCs w:val="24"/>
          <w:lang w:eastAsia="ru-RU"/>
        </w:rPr>
        <w:t xml:space="preserve">, </w:t>
      </w:r>
      <w:r w:rsidR="00D436F2">
        <w:rPr>
          <w:rFonts w:ascii="Times New Roman" w:hAnsi="Times New Roman" w:cs="Times New Roman"/>
          <w:sz w:val="24"/>
          <w:szCs w:val="24"/>
          <w:lang w:eastAsia="ru-RU"/>
        </w:rPr>
        <w:t xml:space="preserve">       </w:t>
      </w:r>
      <w:r w:rsidR="00194581">
        <w:rPr>
          <w:rFonts w:ascii="Times New Roman" w:hAnsi="Times New Roman" w:cs="Times New Roman"/>
          <w:sz w:val="24"/>
          <w:szCs w:val="24"/>
          <w:lang w:eastAsia="ru-RU"/>
        </w:rPr>
        <w:t xml:space="preserve">см. </w:t>
      </w:r>
      <w:fldSimple w:instr=" REF _Ref1565666 \h  \* MERGEFORMAT ">
        <w:r w:rsidR="003A6BCB" w:rsidRPr="003A6BCB">
          <w:rPr>
            <w:rFonts w:ascii="Times New Roman" w:hAnsi="Times New Roman" w:cs="Times New Roman"/>
            <w:sz w:val="24"/>
            <w:szCs w:val="24"/>
          </w:rPr>
          <w:t>Рисунок 59</w:t>
        </w:r>
      </w:fldSimple>
      <w:r>
        <w:rPr>
          <w:rFonts w:ascii="Times New Roman" w:hAnsi="Times New Roman" w:cs="Times New Roman"/>
          <w:sz w:val="24"/>
          <w:szCs w:val="24"/>
          <w:lang w:eastAsia="ru-RU"/>
        </w:rPr>
        <w:t xml:space="preserve">. </w:t>
      </w: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p>
    <w:p w:rsidR="00124042" w:rsidRPr="00B65576" w:rsidRDefault="00124042" w:rsidP="00124042">
      <w:pPr>
        <w:spacing w:after="0" w:line="240" w:lineRule="auto"/>
        <w:rPr>
          <w:rFonts w:ascii="Times New Roman" w:eastAsia="Times New Roman" w:hAnsi="Times New Roman" w:cs="Times New Roman"/>
          <w:sz w:val="24"/>
          <w:szCs w:val="24"/>
        </w:rPr>
      </w:pPr>
    </w:p>
    <w:p w:rsidR="00124042" w:rsidRDefault="003A6BCB" w:rsidP="00124042">
      <w:pPr>
        <w:spacing w:after="0" w:line="240" w:lineRule="auto"/>
        <w:jc w:val="center"/>
        <w:rPr>
          <w:sz w:val="24"/>
          <w:szCs w:val="24"/>
        </w:rPr>
      </w:pPr>
      <w:r w:rsidRPr="00425AAB">
        <w:rPr>
          <w:noProof/>
          <w:sz w:val="24"/>
          <w:szCs w:val="24"/>
          <w:lang w:eastAsia="ru-RU"/>
        </w:rPr>
        <w:pict>
          <v:shape id="Рисунок 44" o:spid="_x0000_i1142" type="#_x0000_t75" alt="LEMZ275.jpg" style="width:260.45pt;height:170.9pt;visibility:visible;mso-wrap-style:square">
            <v:imagedata r:id="rId149" o:title="LEMZ275"/>
          </v:shape>
        </w:pict>
      </w:r>
    </w:p>
    <w:p w:rsidR="00124042" w:rsidRPr="00194581" w:rsidRDefault="00194581" w:rsidP="00194581">
      <w:pPr>
        <w:pStyle w:val="af6"/>
        <w:jc w:val="center"/>
        <w:rPr>
          <w:rFonts w:ascii="Times New Roman" w:hAnsi="Times New Roman" w:cs="Times New Roman"/>
          <w:b/>
          <w:i w:val="0"/>
          <w:sz w:val="22"/>
          <w:szCs w:val="22"/>
        </w:rPr>
      </w:pPr>
      <w:bookmarkStart w:id="68" w:name="_Ref1565666"/>
      <w:r w:rsidRPr="00194581">
        <w:rPr>
          <w:rFonts w:ascii="Times New Roman" w:hAnsi="Times New Roman" w:cs="Times New Roman"/>
          <w:b/>
          <w:i w:val="0"/>
          <w:sz w:val="22"/>
          <w:szCs w:val="22"/>
        </w:rPr>
        <w:t xml:space="preserve">Рисунок </w:t>
      </w:r>
      <w:r w:rsidR="00425AAB"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425AAB" w:rsidRPr="0019458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59</w:t>
      </w:r>
      <w:r w:rsidR="00425AAB" w:rsidRPr="00194581">
        <w:rPr>
          <w:rFonts w:ascii="Times New Roman" w:hAnsi="Times New Roman" w:cs="Times New Roman"/>
          <w:b/>
          <w:i w:val="0"/>
          <w:sz w:val="22"/>
          <w:szCs w:val="22"/>
        </w:rPr>
        <w:fldChar w:fldCharType="end"/>
      </w:r>
      <w:bookmarkEnd w:id="68"/>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124042" w:rsidP="00124042">
      <w:pPr>
        <w:spacing w:after="0" w:line="240" w:lineRule="auto"/>
        <w:ind w:firstLine="284"/>
        <w:jc w:val="both"/>
        <w:rPr>
          <w:rFonts w:ascii="Times New Roman" w:eastAsia="Times New Roman" w:hAnsi="Times New Roman" w:cs="Times New Roman"/>
          <w:sz w:val="24"/>
          <w:szCs w:val="24"/>
        </w:rPr>
      </w:pPr>
      <w:r w:rsidRPr="00B65576">
        <w:rPr>
          <w:rFonts w:ascii="Times New Roman" w:eastAsia="Times New Roman" w:hAnsi="Times New Roman" w:cs="Times New Roman"/>
          <w:sz w:val="24"/>
          <w:szCs w:val="24"/>
        </w:rPr>
        <w:t xml:space="preserve">У каждой кнопки есть </w:t>
      </w:r>
      <w:r>
        <w:rPr>
          <w:rFonts w:ascii="Times New Roman" w:eastAsia="Times New Roman" w:hAnsi="Times New Roman" w:cs="Times New Roman"/>
          <w:sz w:val="24"/>
          <w:szCs w:val="24"/>
        </w:rPr>
        <w:t xml:space="preserve">выпадающее </w:t>
      </w:r>
      <w:r w:rsidRPr="00B65576">
        <w:rPr>
          <w:rFonts w:ascii="Times New Roman" w:eastAsia="Times New Roman" w:hAnsi="Times New Roman" w:cs="Times New Roman"/>
          <w:sz w:val="24"/>
          <w:szCs w:val="24"/>
        </w:rPr>
        <w:t xml:space="preserve">меню с </w:t>
      </w:r>
      <w:r>
        <w:rPr>
          <w:rFonts w:ascii="Times New Roman" w:eastAsia="Times New Roman" w:hAnsi="Times New Roman" w:cs="Times New Roman"/>
          <w:sz w:val="24"/>
          <w:szCs w:val="24"/>
        </w:rPr>
        <w:t>возможными действиями</w:t>
      </w:r>
      <w:r w:rsidRPr="00B65576">
        <w:rPr>
          <w:rFonts w:ascii="Times New Roman" w:eastAsia="Times New Roman" w:hAnsi="Times New Roman" w:cs="Times New Roman"/>
          <w:sz w:val="24"/>
          <w:szCs w:val="24"/>
        </w:rPr>
        <w:t xml:space="preserve"> над ролью </w:t>
      </w:r>
      <w:r w:rsidRPr="001369FB">
        <w:rPr>
          <w:rFonts w:ascii="Times New Roman" w:eastAsia="Times New Roman" w:hAnsi="Times New Roman" w:cs="Times New Roman"/>
          <w:b/>
          <w:sz w:val="24"/>
          <w:szCs w:val="24"/>
        </w:rPr>
        <w:t>-</w:t>
      </w:r>
      <w:r w:rsidRPr="00B65576">
        <w:rPr>
          <w:rFonts w:ascii="Times New Roman" w:eastAsia="Times New Roman" w:hAnsi="Times New Roman" w:cs="Times New Roman"/>
          <w:sz w:val="24"/>
          <w:szCs w:val="24"/>
        </w:rPr>
        <w:t xml:space="preserve"> «Переименовать», «Удалить».</w:t>
      </w:r>
      <w:r>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3A6BCB" w:rsidRPr="003A6BCB">
          <w:rPr>
            <w:rFonts w:ascii="Times New Roman" w:hAnsi="Times New Roman" w:cs="Times New Roman"/>
            <w:sz w:val="24"/>
            <w:szCs w:val="24"/>
          </w:rPr>
          <w:t>Рисунок 60</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3A6BCB" w:rsidP="00124042">
      <w:pPr>
        <w:spacing w:after="0" w:line="240" w:lineRule="auto"/>
        <w:jc w:val="center"/>
        <w:rPr>
          <w:rFonts w:ascii="Times New Roman" w:eastAsia="Times New Roman" w:hAnsi="Times New Roman" w:cs="Times New Roman"/>
          <w:sz w:val="24"/>
          <w:szCs w:val="24"/>
        </w:rPr>
      </w:pPr>
      <w:r w:rsidRPr="00425AAB">
        <w:rPr>
          <w:rFonts w:ascii="Times New Roman" w:eastAsia="Times New Roman" w:hAnsi="Times New Roman" w:cs="Times New Roman"/>
          <w:noProof/>
          <w:sz w:val="24"/>
          <w:szCs w:val="24"/>
          <w:lang w:eastAsia="ru-RU"/>
        </w:rPr>
        <w:pict>
          <v:shape id="Рисунок 1" o:spid="_x0000_i1143" type="#_x0000_t75" alt="LEMZ277.jpg" style="width:249.8pt;height:86.4pt;visibility:visible;mso-wrap-style:square">
            <v:imagedata r:id="rId150" o:title="LEMZ277"/>
          </v:shape>
        </w:pict>
      </w:r>
    </w:p>
    <w:p w:rsidR="00124042" w:rsidRPr="00D436F2" w:rsidRDefault="00D436F2" w:rsidP="00D436F2">
      <w:pPr>
        <w:pStyle w:val="af6"/>
        <w:jc w:val="center"/>
        <w:rPr>
          <w:rFonts w:ascii="Times New Roman" w:hAnsi="Times New Roman" w:cs="Times New Roman"/>
          <w:b/>
          <w:i w:val="0"/>
          <w:sz w:val="22"/>
          <w:szCs w:val="22"/>
        </w:rPr>
      </w:pPr>
      <w:bookmarkStart w:id="69" w:name="_Ref1565965"/>
      <w:r w:rsidRPr="00D436F2">
        <w:rPr>
          <w:rFonts w:ascii="Times New Roman" w:hAnsi="Times New Roman" w:cs="Times New Roman"/>
          <w:b/>
          <w:i w:val="0"/>
          <w:sz w:val="22"/>
          <w:szCs w:val="22"/>
        </w:rPr>
        <w:t xml:space="preserve">Рисунок </w:t>
      </w:r>
      <w:r w:rsidR="00425AAB"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425AAB" w:rsidRPr="00D436F2">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60</w:t>
      </w:r>
      <w:r w:rsidR="00425AAB" w:rsidRPr="00D436F2">
        <w:rPr>
          <w:rFonts w:ascii="Times New Roman" w:hAnsi="Times New Roman" w:cs="Times New Roman"/>
          <w:b/>
          <w:i w:val="0"/>
          <w:sz w:val="22"/>
          <w:szCs w:val="22"/>
        </w:rPr>
        <w:fldChar w:fldCharType="end"/>
      </w:r>
      <w:bookmarkEnd w:id="69"/>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«Удалить» после уточняющего вопроса роль будет удалена со всеми настройками. </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122C48"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Pr>
          <w:rFonts w:ascii="Times New Roman" w:eastAsia="Times New Roman" w:hAnsi="Times New Roman" w:cs="Times New Roman"/>
          <w:sz w:val="24"/>
          <w:szCs w:val="24"/>
        </w:rPr>
        <w:t>.</w:t>
      </w:r>
    </w:p>
    <w:p w:rsidR="00124042" w:rsidRDefault="00124042" w:rsidP="00124042">
      <w:pPr>
        <w:suppressAutoHyphens w:val="0"/>
        <w:spacing w:after="0" w:line="240" w:lineRule="auto"/>
        <w:rPr>
          <w:rFonts w:ascii="Times New Roman" w:hAnsi="Times New Roman" w:cs="Times New Roman"/>
          <w:sz w:val="24"/>
          <w:szCs w:val="24"/>
          <w:lang w:eastAsia="ru-RU"/>
        </w:rPr>
      </w:pPr>
    </w:p>
    <w:p w:rsidR="00124042" w:rsidRDefault="00124042" w:rsidP="00124042">
      <w:pPr>
        <w:suppressAutoHyphens w:val="0"/>
        <w:spacing w:after="0" w:line="240" w:lineRule="auto"/>
        <w:rPr>
          <w:rFonts w:ascii="Times New Roman" w:hAnsi="Times New Roman" w:cs="Times New Roman"/>
          <w:b/>
          <w:sz w:val="24"/>
          <w:szCs w:val="24"/>
          <w:lang w:eastAsia="ru-RU"/>
        </w:rPr>
      </w:pPr>
    </w:p>
    <w:p w:rsidR="00124042" w:rsidRPr="00B65576" w:rsidRDefault="004A1F8B" w:rsidP="00124042">
      <w:pPr>
        <w:widowControl w:val="0"/>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Появится панель 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3A6BCB" w:rsidP="00124042">
      <w:pPr>
        <w:widowControl w:val="0"/>
        <w:spacing w:after="0" w:line="240" w:lineRule="auto"/>
        <w:jc w:val="center"/>
        <w:rPr>
          <w:rFonts w:ascii="Times New Roman" w:hAnsi="Times New Roman" w:cs="Times New Roman"/>
          <w:b/>
        </w:rPr>
      </w:pPr>
      <w:r w:rsidRPr="00425AAB">
        <w:rPr>
          <w:rFonts w:ascii="Times New Roman" w:hAnsi="Times New Roman" w:cs="Times New Roman"/>
          <w:b/>
          <w:noProof/>
          <w:lang w:eastAsia="ru-RU"/>
        </w:rPr>
        <w:pict>
          <v:shape id="_x0000_i1144" type="#_x0000_t75" alt="LEMZ278.jpg" style="width:495.25pt;height:478.95pt;visibility:visible;mso-wrap-style:square">
            <v:imagedata r:id="rId151" o:title="LEMZ278"/>
          </v:shape>
        </w:pict>
      </w:r>
    </w:p>
    <w:p w:rsidR="00124042" w:rsidRDefault="00124042" w:rsidP="00124042">
      <w:pPr>
        <w:pStyle w:val="82"/>
        <w:jc w:val="center"/>
        <w:outlineLvl w:val="0"/>
      </w:pPr>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61</w:t>
      </w:r>
      <w:r w:rsidR="00425AAB"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124042" w:rsidRDefault="00124042" w:rsidP="00124042">
      <w:pPr>
        <w:suppressAutoHyphens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type="page"/>
      </w:r>
    </w:p>
    <w:p w:rsidR="009B0756"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3A6BCB" w:rsidRPr="003A6BCB">
          <w:rPr>
            <w:rFonts w:ascii="Times New Roman" w:hAnsi="Times New Roman" w:cs="Times New Roman"/>
            <w:sz w:val="24"/>
            <w:szCs w:val="24"/>
          </w:rPr>
          <w:t>Рисунок 62</w:t>
        </w:r>
      </w:fldSimple>
      <w:r>
        <w:rPr>
          <w:rFonts w:ascii="Times New Roman" w:hAnsi="Times New Roman" w:cs="Times New Roman"/>
          <w:sz w:val="24"/>
          <w:szCs w:val="24"/>
          <w:lang w:eastAsia="ru-RU"/>
        </w:rPr>
        <w:t xml:space="preserve">.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3A6BCB" w:rsidRPr="00425AAB">
        <w:rPr>
          <w:rFonts w:ascii="Times New Roman" w:hAnsi="Times New Roman" w:cs="Times New Roman"/>
          <w:noProof/>
          <w:sz w:val="24"/>
          <w:szCs w:val="24"/>
          <w:lang w:eastAsia="ru-RU"/>
        </w:rPr>
        <w:pict>
          <v:shape id="_x0000_i1145" type="#_x0000_t75" alt="symbol.jpg" style="width:11.25pt;height:11.25pt;visibility:visible;mso-wrap-style:square">
            <v:imagedata r:id="rId152"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425AAB"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329.85pt;margin-top:238.55pt;width:136.55pt;height:25.4pt;z-index:54"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6E1075" w:rsidRDefault="006E1075"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3A6BCB" w:rsidRPr="00425AAB">
        <w:rPr>
          <w:rFonts w:ascii="Times New Roman" w:hAnsi="Times New Roman" w:cs="Times New Roman"/>
          <w:noProof/>
          <w:sz w:val="24"/>
          <w:szCs w:val="24"/>
          <w:lang w:eastAsia="ru-RU"/>
        </w:rPr>
        <w:pict>
          <v:shape id="_x0000_i1146" type="#_x0000_t75" alt="LEMZ280.jpg" style="width:454.55pt;height:4in;visibility:visible;mso-wrap-style:square">
            <v:imagedata r:id="rId153" o:title="LEMZ280"/>
          </v:shape>
        </w:pict>
      </w:r>
    </w:p>
    <w:p w:rsidR="00124042" w:rsidRPr="00376AB5" w:rsidRDefault="00376AB5" w:rsidP="00376AB5">
      <w:pPr>
        <w:pStyle w:val="af6"/>
        <w:jc w:val="center"/>
        <w:rPr>
          <w:rFonts w:ascii="Times New Roman" w:hAnsi="Times New Roman" w:cs="Times New Roman"/>
          <w:b/>
          <w:i w:val="0"/>
          <w:sz w:val="22"/>
          <w:szCs w:val="22"/>
        </w:rPr>
      </w:pPr>
      <w:bookmarkStart w:id="70" w:name="_Ref1566920"/>
      <w:r w:rsidRPr="00376AB5">
        <w:rPr>
          <w:rFonts w:ascii="Times New Roman" w:hAnsi="Times New Roman" w:cs="Times New Roman"/>
          <w:b/>
          <w:i w:val="0"/>
          <w:sz w:val="22"/>
          <w:szCs w:val="22"/>
        </w:rPr>
        <w:t xml:space="preserve">Рисунок </w:t>
      </w:r>
      <w:r w:rsidR="00425AAB"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425AAB" w:rsidRPr="00376AB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62</w:t>
      </w:r>
      <w:r w:rsidR="00425AAB" w:rsidRPr="00376AB5">
        <w:rPr>
          <w:rFonts w:ascii="Times New Roman" w:hAnsi="Times New Roman" w:cs="Times New Roman"/>
          <w:b/>
          <w:i w:val="0"/>
          <w:sz w:val="22"/>
          <w:szCs w:val="22"/>
        </w:rPr>
        <w:fldChar w:fldCharType="end"/>
      </w:r>
      <w:bookmarkEnd w:id="70"/>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bookmarkStart w:id="71" w:name="_Toc16848485"/>
      <w:r w:rsidRPr="0039747F">
        <w:rPr>
          <w:sz w:val="26"/>
          <w:szCs w:val="26"/>
        </w:rPr>
        <w:lastRenderedPageBreak/>
        <w:t>5.3.1 Параметры страницы</w:t>
      </w:r>
      <w:bookmarkEnd w:id="71"/>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pPr>
      <w:r>
        <w:rPr>
          <w:rFonts w:ascii="Times New Roman" w:hAnsi="Times New Roman" w:cs="Times New Roman"/>
          <w:sz w:val="24"/>
          <w:szCs w:val="24"/>
        </w:rPr>
        <w:t xml:space="preserve">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 Название страницы, ее расположение и размер могут быть изменены вводом значений в соответствующих полях, см. </w:t>
      </w:r>
      <w:fldSimple w:instr=" REF _Ref1567427 \h  \* MERGEFORMAT ">
        <w:r w:rsidR="003A6BCB" w:rsidRPr="003A6BCB">
          <w:rPr>
            <w:rFonts w:ascii="Times New Roman" w:hAnsi="Times New Roman" w:cs="Times New Roman"/>
            <w:sz w:val="24"/>
            <w:szCs w:val="24"/>
          </w:rPr>
          <w:t xml:space="preserve">Рисунок </w:t>
        </w:r>
        <w:r w:rsidR="003A6BCB" w:rsidRPr="003A6BCB">
          <w:rPr>
            <w:rFonts w:ascii="Times New Roman" w:hAnsi="Times New Roman" w:cs="Times New Roman"/>
            <w:noProof/>
            <w:sz w:val="24"/>
            <w:szCs w:val="24"/>
          </w:rPr>
          <w:t>63</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425AAB" w:rsidP="00EE49D5">
      <w:pPr>
        <w:spacing w:after="0" w:line="240" w:lineRule="auto"/>
        <w:jc w:val="center"/>
        <w:rPr>
          <w:rFonts w:ascii="Times New Roman" w:hAnsi="Times New Roman" w:cs="Times New Roman"/>
          <w:b/>
        </w:rPr>
      </w:pPr>
      <w:r w:rsidRPr="00425AAB">
        <w:pict>
          <v:group id="_x0000_s46629" style="position:absolute;left:0;text-align:left;margin-left:416.85pt;margin-top:134.65pt;width:90.95pt;height:51.9pt;z-index:55;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6E1075" w:rsidRDefault="006E1075"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3A6BCB" w:rsidRPr="00425AAB">
        <w:rPr>
          <w:rFonts w:ascii="Times New Roman" w:hAnsi="Times New Roman" w:cs="Times New Roman"/>
          <w:b/>
          <w:noProof/>
          <w:lang w:eastAsia="ru-RU"/>
        </w:rPr>
        <w:pict>
          <v:shape id="_x0000_i1147" type="#_x0000_t75" alt="LEMZ281.jpg" style="width:465.8pt;height:385.65pt;visibility:visible;mso-wrap-style:square">
            <v:imagedata r:id="rId154" o:title="LEMZ281"/>
          </v:shape>
        </w:pict>
      </w:r>
    </w:p>
    <w:p w:rsidR="00EE49D5" w:rsidRDefault="00EE49D5" w:rsidP="00EE49D5">
      <w:pPr>
        <w:pStyle w:val="82"/>
        <w:jc w:val="center"/>
        <w:outlineLvl w:val="0"/>
      </w:pPr>
      <w:bookmarkStart w:id="72" w:name="_Ref1567427"/>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63</w:t>
      </w:r>
      <w:r w:rsidR="00425AAB" w:rsidRPr="00E64CCC">
        <w:rPr>
          <w:rFonts w:ascii="Times New Roman" w:hAnsi="Times New Roman" w:cs="Times New Roman"/>
          <w:b/>
          <w:i w:val="0"/>
          <w:sz w:val="22"/>
          <w:szCs w:val="22"/>
        </w:rPr>
        <w:fldChar w:fldCharType="end"/>
      </w:r>
      <w:bookmarkEnd w:id="72"/>
      <w:r>
        <w:rPr>
          <w:rFonts w:ascii="Times New Roman" w:hAnsi="Times New Roman" w:cs="Times New Roman"/>
          <w:b/>
          <w:i w:val="0"/>
          <w:sz w:val="22"/>
          <w:szCs w:val="22"/>
        </w:rPr>
        <w:t xml:space="preserve"> - Закладка «Редактор интерфейса», настройка параметров страницы</w:t>
      </w:r>
    </w:p>
    <w:p w:rsidR="00EE49D5" w:rsidRDefault="00EE49D5" w:rsidP="00EE49D5">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Расположение закладок с названием страниц на панели является настраиваемым. </w:t>
      </w:r>
      <w:r w:rsidRPr="00732E0B">
        <w:rPr>
          <w:rFonts w:ascii="Times New Roman" w:hAnsi="Times New Roman" w:cs="Times New Roman"/>
          <w:sz w:val="24"/>
          <w:szCs w:val="24"/>
        </w:rPr>
        <w:t xml:space="preserve">По умолчанию закладки располагаются в верхней части панели. </w:t>
      </w:r>
      <w:r>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см. </w:t>
      </w:r>
      <w:fldSimple w:instr=" REF _Ref1567520 \h  \* MERGEFORMAT ">
        <w:r w:rsidR="003A6BCB" w:rsidRPr="003A6BCB">
          <w:rPr>
            <w:rFonts w:ascii="Times New Roman" w:hAnsi="Times New Roman" w:cs="Times New Roman"/>
            <w:sz w:val="24"/>
            <w:szCs w:val="24"/>
          </w:rPr>
          <w:t>Рисунок 64</w:t>
        </w:r>
      </w:fldSimple>
      <w:r>
        <w:rPr>
          <w:rFonts w:ascii="Times New Roman" w:hAnsi="Times New Roman" w:cs="Times New Roman"/>
          <w:sz w:val="24"/>
          <w:szCs w:val="24"/>
        </w:rPr>
        <w:t>.</w:t>
      </w:r>
    </w:p>
    <w:p w:rsidR="00EE49D5" w:rsidRDefault="003A6BCB" w:rsidP="00EE49D5">
      <w:pPr>
        <w:spacing w:after="0" w:line="240" w:lineRule="auto"/>
        <w:jc w:val="center"/>
      </w:pPr>
      <w:r>
        <w:rPr>
          <w:noProof/>
          <w:lang w:eastAsia="ru-RU"/>
        </w:rPr>
        <w:pict>
          <v:shape id="_x0000_i1148" type="#_x0000_t75" alt="LEMZ282.jpg" style="width:253.55pt;height:135.85pt;visibility:visible;mso-wrap-style:square">
            <v:imagedata r:id="rId155"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73" w:name="_Ref1567520"/>
      <w:r w:rsidRPr="00EE49D5">
        <w:rPr>
          <w:rFonts w:ascii="Times New Roman" w:hAnsi="Times New Roman" w:cs="Times New Roman"/>
          <w:b/>
          <w:i w:val="0"/>
          <w:sz w:val="22"/>
          <w:szCs w:val="22"/>
        </w:rPr>
        <w:t xml:space="preserve">Рисунок </w:t>
      </w:r>
      <w:r w:rsidR="00425AAB"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425AAB" w:rsidRPr="00EE49D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64</w:t>
      </w:r>
      <w:r w:rsidR="00425AAB" w:rsidRPr="00EE49D5">
        <w:rPr>
          <w:rFonts w:ascii="Times New Roman" w:hAnsi="Times New Roman" w:cs="Times New Roman"/>
          <w:b/>
          <w:i w:val="0"/>
          <w:sz w:val="22"/>
          <w:szCs w:val="22"/>
        </w:rPr>
        <w:fldChar w:fldCharType="end"/>
      </w:r>
      <w:bookmarkEnd w:id="73"/>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lastRenderedPageBreak/>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3A6BCB" w:rsidP="00EE49D5">
      <w:pPr>
        <w:spacing w:before="120" w:after="120"/>
        <w:jc w:val="center"/>
        <w:rPr>
          <w:rFonts w:ascii="Times New Roman" w:hAnsi="Times New Roman" w:cs="Times New Roman"/>
          <w:b/>
          <w:iCs/>
        </w:rPr>
      </w:pPr>
      <w:r w:rsidRPr="00425AAB">
        <w:rPr>
          <w:rFonts w:ascii="Times New Roman" w:hAnsi="Times New Roman" w:cs="Times New Roman"/>
          <w:b/>
          <w:noProof/>
          <w:lang w:eastAsia="ru-RU"/>
        </w:rPr>
        <w:pict>
          <v:shape id="_x0000_i1149" type="#_x0000_t75" alt="LEMZ283.jpg" style="width:5in;height:249.8pt;visibility:visible;mso-wrap-style:square">
            <v:imagedata r:id="rId156" o:title="LEMZ283"/>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425AAB"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425AAB" w:rsidRPr="00EE49D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65</w:t>
      </w:r>
      <w:r w:rsidR="00425AAB"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74" w:name="_Toc16848486"/>
      <w:r>
        <w:rPr>
          <w:sz w:val="26"/>
          <w:szCs w:val="26"/>
        </w:rPr>
        <w:lastRenderedPageBreak/>
        <w:t>5.3.2 Параметры кнопки ГГС</w:t>
      </w:r>
      <w:bookmarkEnd w:id="74"/>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3A6BCB" w:rsidRPr="003A6BCB">
          <w:rPr>
            <w:rFonts w:ascii="Times New Roman" w:hAnsi="Times New Roman" w:cs="Times New Roman"/>
            <w:sz w:val="24"/>
            <w:szCs w:val="24"/>
            <w:lang w:eastAsia="ru-RU"/>
          </w:rPr>
          <w:t>Рисунок 66</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3A6BCB" w:rsidRPr="003A6BCB">
          <w:rPr>
            <w:rFonts w:ascii="Times New Roman" w:hAnsi="Times New Roman" w:cs="Times New Roman"/>
            <w:sz w:val="24"/>
            <w:szCs w:val="24"/>
            <w:lang w:eastAsia="ru-RU"/>
          </w:rPr>
          <w:t>Рисунок 66</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lang w:eastAsia="ru-RU"/>
        </w:rPr>
        <w:pict>
          <v:shape id="_x0000_i1150" type="#_x0000_t75" style="width:495.25pt;height:411.35pt">
            <v:imagedata r:id="rId157" o:title="LEMZ287"/>
          </v:shape>
        </w:pict>
      </w:r>
    </w:p>
    <w:p w:rsidR="006C4E31" w:rsidRDefault="006C4E31" w:rsidP="00BC289E">
      <w:pPr>
        <w:pStyle w:val="34"/>
        <w:jc w:val="center"/>
        <w:outlineLvl w:val="0"/>
      </w:pPr>
      <w:bookmarkStart w:id="75" w:name="_Ref392254870"/>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66</w:t>
      </w:r>
      <w:r w:rsidR="00425AAB" w:rsidRPr="00E64CCC">
        <w:rPr>
          <w:rFonts w:ascii="Times New Roman" w:hAnsi="Times New Roman" w:cs="Times New Roman"/>
          <w:b/>
          <w:i w:val="0"/>
          <w:sz w:val="22"/>
          <w:szCs w:val="22"/>
        </w:rPr>
        <w:fldChar w:fldCharType="end"/>
      </w:r>
      <w:bookmarkEnd w:id="75"/>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3A6BCB" w:rsidRPr="003A6BCB">
          <w:rPr>
            <w:rFonts w:ascii="Times New Roman" w:hAnsi="Times New Roman" w:cs="Times New Roman"/>
            <w:sz w:val="24"/>
            <w:szCs w:val="24"/>
            <w:lang w:eastAsia="ru-RU"/>
          </w:rPr>
          <w:t>Рисунок 67</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lang w:eastAsia="ru-RU"/>
        </w:rPr>
        <w:pict>
          <v:shape id="_x0000_i1151" type="#_x0000_t75" style="width:286.1pt;height:295.5pt" filled="t">
            <v:fill color2="black"/>
            <v:imagedata r:id="rId158" o:title="" croptop="-11f" cropbottom="-11f" cropleft="-11f" cropright="-11f"/>
          </v:shape>
        </w:pict>
      </w:r>
    </w:p>
    <w:p w:rsidR="006C4E31" w:rsidRDefault="006C4E31" w:rsidP="00BC289E">
      <w:pPr>
        <w:pStyle w:val="34"/>
        <w:jc w:val="center"/>
        <w:outlineLvl w:val="0"/>
      </w:pPr>
      <w:bookmarkStart w:id="76" w:name="_Ref393466965"/>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67</w:t>
      </w:r>
      <w:r w:rsidR="00425AAB" w:rsidRPr="00E64CCC">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lang w:val="en-US" w:eastAsia="ru-RU"/>
        </w:rPr>
        <w:pict>
          <v:shape id="_x0000_i1152" type="#_x0000_t75" style="width:332.45pt;height:177.8pt" filled="t">
            <v:fill color2="black"/>
            <v:imagedata r:id="rId159"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68</w:t>
      </w:r>
      <w:r w:rsidR="00425AAB"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lang w:eastAsia="ru-RU"/>
        </w:rPr>
        <w:pict>
          <v:shape id="_x0000_i1153" type="#_x0000_t75" style="width:495.85pt;height:334.35pt">
            <v:imagedata r:id="rId160" o:title="LEMZ28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69</w:t>
      </w:r>
      <w:r w:rsidR="00425AAB"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A6BCB">
      <w:pPr>
        <w:spacing w:after="0" w:line="240" w:lineRule="auto"/>
        <w:jc w:val="center"/>
        <w:rPr>
          <w:rFonts w:ascii="Times New Roman" w:hAnsi="Times New Roman" w:cs="Times New Roman"/>
          <w:b/>
        </w:rPr>
      </w:pPr>
      <w:r>
        <w:rPr>
          <w:lang w:eastAsia="ru-RU"/>
        </w:rPr>
        <w:pict>
          <v:shape id="_x0000_i1154" type="#_x0000_t75" style="width:422pt;height:216.65pt" filled="t">
            <v:fill color2="black"/>
            <v:imagedata r:id="rId161"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70</w:t>
      </w:r>
      <w:r w:rsidR="00425AAB"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3A6BCB" w:rsidRPr="003A6BCB">
          <w:rPr>
            <w:rFonts w:ascii="Times New Roman" w:hAnsi="Times New Roman" w:cs="Times New Roman"/>
            <w:sz w:val="24"/>
            <w:szCs w:val="24"/>
          </w:rPr>
          <w:t xml:space="preserve">Рисунок </w:t>
        </w:r>
        <w:r w:rsidR="003A6BCB" w:rsidRPr="003A6BCB">
          <w:rPr>
            <w:rFonts w:ascii="Times New Roman" w:hAnsi="Times New Roman" w:cs="Times New Roman"/>
            <w:noProof/>
            <w:sz w:val="24"/>
            <w:szCs w:val="24"/>
          </w:rPr>
          <w:t>71</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425AAB">
      <w:pPr>
        <w:spacing w:after="0" w:line="240" w:lineRule="auto"/>
        <w:jc w:val="center"/>
        <w:rPr>
          <w:rFonts w:ascii="Times New Roman" w:hAnsi="Times New Roman" w:cs="Times New Roman"/>
          <w:b/>
        </w:rPr>
      </w:pPr>
      <w:r w:rsidRPr="00425AAB">
        <w:rPr>
          <w:rFonts w:ascii="Times New Roman" w:hAnsi="Times New Roman" w:cs="Times New Roman"/>
          <w:noProof/>
          <w:sz w:val="24"/>
          <w:szCs w:val="24"/>
          <w:lang w:eastAsia="ru-RU"/>
        </w:rPr>
        <w:pict>
          <v:group id="_x0000_s1602" style="position:absolute;left:0;text-align:left;margin-left:379.35pt;margin-top:17pt;width:129.65pt;height:25.4pt;z-index:41"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6E1075" w:rsidRDefault="006E1075"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3A6BCB" w:rsidRPr="00425AAB">
        <w:rPr>
          <w:rFonts w:ascii="Times New Roman" w:hAnsi="Times New Roman" w:cs="Times New Roman"/>
          <w:sz w:val="24"/>
          <w:szCs w:val="24"/>
          <w:lang w:val="en-US" w:eastAsia="ru-RU"/>
        </w:rPr>
        <w:pict>
          <v:shape id="_x0000_i1155" type="#_x0000_t75" style="width:290.5pt;height:77pt">
            <v:imagedata r:id="rId162" o:title="LEMZ16"/>
          </v:shape>
        </w:pict>
      </w:r>
    </w:p>
    <w:p w:rsidR="006C4E31" w:rsidRDefault="006C4E31" w:rsidP="00BC289E">
      <w:pPr>
        <w:pStyle w:val="34"/>
        <w:jc w:val="center"/>
        <w:outlineLvl w:val="0"/>
      </w:pPr>
      <w:bookmarkStart w:id="77" w:name="_Ref515022352"/>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71</w:t>
      </w:r>
      <w:r w:rsidR="00425AAB" w:rsidRPr="00E64CCC">
        <w:rPr>
          <w:rFonts w:ascii="Times New Roman" w:hAnsi="Times New Roman" w:cs="Times New Roman"/>
          <w:b/>
          <w:i w:val="0"/>
          <w:sz w:val="22"/>
          <w:szCs w:val="22"/>
        </w:rPr>
        <w:fldChar w:fldCharType="end"/>
      </w:r>
      <w:bookmarkEnd w:id="77"/>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3A6BCB" w:rsidRPr="00425AAB">
        <w:rPr>
          <w:rFonts w:ascii="Times New Roman" w:hAnsi="Times New Roman" w:cs="Times New Roman"/>
          <w:sz w:val="24"/>
        </w:rPr>
        <w:pict>
          <v:shape id="_x0000_i1156" type="#_x0000_t75" style="width:23.15pt;height:14.4pt">
            <v:imagedata r:id="rId163"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3A6BCB" w:rsidRPr="003A6BCB">
          <w:rPr>
            <w:rFonts w:ascii="Times New Roman" w:hAnsi="Times New Roman" w:cs="Times New Roman"/>
            <w:sz w:val="24"/>
            <w:szCs w:val="24"/>
          </w:rPr>
          <w:t xml:space="preserve">Рисунок </w:t>
        </w:r>
        <w:r w:rsidR="003A6BCB" w:rsidRPr="003A6BCB">
          <w:rPr>
            <w:rFonts w:ascii="Times New Roman" w:hAnsi="Times New Roman" w:cs="Times New Roman"/>
            <w:noProof/>
            <w:sz w:val="24"/>
            <w:szCs w:val="24"/>
          </w:rPr>
          <w:t>71</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3A6BCB" w:rsidRPr="003A6BCB">
          <w:rPr>
            <w:rFonts w:ascii="Times New Roman" w:hAnsi="Times New Roman" w:cs="Times New Roman"/>
            <w:sz w:val="24"/>
            <w:szCs w:val="24"/>
          </w:rPr>
          <w:t xml:space="preserve">Рисунок </w:t>
        </w:r>
        <w:r w:rsidR="003A6BCB" w:rsidRPr="003A6BCB">
          <w:rPr>
            <w:rFonts w:ascii="Times New Roman" w:hAnsi="Times New Roman" w:cs="Times New Roman"/>
            <w:noProof/>
            <w:sz w:val="24"/>
            <w:szCs w:val="24"/>
          </w:rPr>
          <w:t>72</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425AAB">
      <w:pPr>
        <w:spacing w:after="0" w:line="240" w:lineRule="auto"/>
        <w:jc w:val="center"/>
        <w:rPr>
          <w:rFonts w:ascii="Times New Roman" w:hAnsi="Times New Roman" w:cs="Times New Roman"/>
          <w:b/>
        </w:rPr>
      </w:pPr>
      <w:r w:rsidRPr="00425AAB">
        <w:rPr>
          <w:b/>
          <w:noProof/>
          <w:sz w:val="24"/>
          <w:lang w:eastAsia="ru-RU"/>
        </w:rPr>
        <w:pict>
          <v:group id="_x0000_s1607" style="position:absolute;left:0;text-align:left;margin-left:245.75pt;margin-top:80.9pt;width:141.1pt;height:52.15pt;z-index:43"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6E1075" w:rsidRDefault="006E1075"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3A6BCB" w:rsidRPr="00425AAB">
        <w:rPr>
          <w:b/>
          <w:sz w:val="24"/>
        </w:rPr>
        <w:pict>
          <v:shape id="_x0000_i1157" type="#_x0000_t75" style="width:495.85pt;height:323.05pt">
            <v:imagedata r:id="rId164" o:title="LEMZ14"/>
          </v:shape>
        </w:pict>
      </w:r>
    </w:p>
    <w:p w:rsidR="006C4E31" w:rsidRDefault="006C4E31" w:rsidP="00BC289E">
      <w:pPr>
        <w:pStyle w:val="34"/>
        <w:jc w:val="center"/>
        <w:outlineLvl w:val="0"/>
      </w:pPr>
      <w:bookmarkStart w:id="78" w:name="_Ref459728615"/>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72</w:t>
      </w:r>
      <w:r w:rsidR="00425AAB" w:rsidRPr="00E64CCC">
        <w:rPr>
          <w:rFonts w:ascii="Times New Roman" w:hAnsi="Times New Roman" w:cs="Times New Roman"/>
          <w:b/>
          <w:i w:val="0"/>
          <w:sz w:val="22"/>
          <w:szCs w:val="22"/>
        </w:rPr>
        <w:fldChar w:fldCharType="end"/>
      </w:r>
      <w:bookmarkEnd w:id="78"/>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D471F9" w:rsidP="00E20069">
      <w:pPr>
        <w:spacing w:after="0" w:line="240" w:lineRule="auto"/>
        <w:ind w:firstLine="284"/>
        <w:jc w:val="both"/>
        <w:rPr>
          <w:rFonts w:ascii="Times New Roman" w:hAnsi="Times New Roman" w:cs="Times New Roman"/>
          <w:sz w:val="24"/>
          <w:szCs w:val="24"/>
        </w:rPr>
      </w:pPr>
      <w:r w:rsidRPr="00034304">
        <w:rPr>
          <w:rFonts w:ascii="Times New Roman" w:hAnsi="Times New Roman" w:cs="Times New Roman"/>
          <w:sz w:val="24"/>
          <w:szCs w:val="24"/>
        </w:rPr>
        <w:t xml:space="preserve">Флаг </w:t>
      </w:r>
      <w:r w:rsidRPr="00034304">
        <w:rPr>
          <w:rFonts w:ascii="Times New Roman" w:hAnsi="Times New Roman" w:cs="Times New Roman"/>
          <w:b/>
          <w:sz w:val="24"/>
          <w:szCs w:val="24"/>
        </w:rPr>
        <w:t>«Создать подписки на выбранные ресурсы»</w:t>
      </w:r>
      <w:r w:rsidRPr="00034304">
        <w:rPr>
          <w:rFonts w:ascii="Times New Roman" w:hAnsi="Times New Roman" w:cs="Times New Roman"/>
          <w:sz w:val="24"/>
          <w:szCs w:val="24"/>
        </w:rPr>
        <w:t xml:space="preserve"> </w:t>
      </w:r>
      <w:r w:rsidRPr="00034304">
        <w:rPr>
          <w:rFonts w:ascii="Times New Roman" w:hAnsi="Times New Roman" w:cs="Times New Roman"/>
          <w:b/>
          <w:sz w:val="24"/>
          <w:szCs w:val="24"/>
        </w:rPr>
        <w:t>-</w:t>
      </w:r>
      <w:r w:rsidRPr="00034304">
        <w:rPr>
          <w:rFonts w:ascii="Times New Roman" w:hAnsi="Times New Roman" w:cs="Times New Roman"/>
          <w:sz w:val="24"/>
          <w:szCs w:val="24"/>
        </w:rPr>
        <w:t xml:space="preserve"> </w:t>
      </w:r>
      <w:r w:rsidR="00046FC7" w:rsidRPr="00034304">
        <w:rPr>
          <w:rFonts w:ascii="Times New Roman" w:hAnsi="Times New Roman" w:cs="Times New Roman"/>
          <w:sz w:val="24"/>
          <w:szCs w:val="24"/>
        </w:rPr>
        <w:t xml:space="preserve">если флаг установлен, то на все выбранные ресурсы будет автоматически добавлены подписки. Подписка </w:t>
      </w:r>
      <w:r w:rsidR="00606026" w:rsidRPr="00034304">
        <w:rPr>
          <w:rFonts w:ascii="Times New Roman" w:hAnsi="Times New Roman" w:cs="Times New Roman"/>
          <w:b/>
          <w:sz w:val="24"/>
          <w:szCs w:val="24"/>
        </w:rPr>
        <w:t>-</w:t>
      </w:r>
      <w:r w:rsidR="00046FC7" w:rsidRPr="00034304">
        <w:rPr>
          <w:rFonts w:ascii="Times New Roman" w:hAnsi="Times New Roman" w:cs="Times New Roman"/>
          <w:sz w:val="24"/>
          <w:szCs w:val="24"/>
        </w:rPr>
        <w:t xml:space="preserve"> получение </w:t>
      </w:r>
      <w:r w:rsidR="00046FC7" w:rsidRPr="00034304">
        <w:rPr>
          <w:rFonts w:ascii="Times New Roman" w:hAnsi="Times New Roman" w:cs="Times New Roman"/>
          <w:sz w:val="24"/>
          <w:szCs w:val="24"/>
        </w:rPr>
        <w:lastRenderedPageBreak/>
        <w:t>информации о состоянии других терминалов, подробнее см. пункт 5.2.1 «</w:t>
      </w:r>
      <w:r w:rsidR="00046FC7" w:rsidRPr="00034304">
        <w:rPr>
          <w:rFonts w:ascii="Times New Roman" w:hAnsi="Times New Roman" w:cs="Times New Roman"/>
          <w:sz w:val="24"/>
          <w:szCs w:val="24"/>
          <w:lang w:val="en-US"/>
        </w:rPr>
        <w:t>SIP</w:t>
      </w:r>
      <w:r w:rsidR="00046FC7" w:rsidRPr="00034304">
        <w:rPr>
          <w:rFonts w:ascii="Times New Roman" w:hAnsi="Times New Roman" w:cs="Times New Roman"/>
          <w:sz w:val="24"/>
          <w:szCs w:val="24"/>
        </w:rPr>
        <w:t xml:space="preserve">-подключения» настоящей инструкции. </w:t>
      </w:r>
      <w:r w:rsidR="00F464BB" w:rsidRPr="00034304">
        <w:rPr>
          <w:rFonts w:ascii="Times New Roman" w:hAnsi="Times New Roman" w:cs="Times New Roman"/>
          <w:sz w:val="24"/>
          <w:szCs w:val="24"/>
        </w:rPr>
        <w:t>Сформируйте</w:t>
      </w:r>
      <w:r w:rsidR="00F464BB">
        <w:rPr>
          <w:rFonts w:ascii="Times New Roman" w:hAnsi="Times New Roman" w:cs="Times New Roman"/>
          <w:sz w:val="24"/>
          <w:szCs w:val="24"/>
        </w:rPr>
        <w:t xml:space="preserve"> список из </w:t>
      </w:r>
      <w:r w:rsidR="00FC6D6A">
        <w:rPr>
          <w:rFonts w:ascii="Times New Roman" w:hAnsi="Times New Roman" w:cs="Times New Roman"/>
          <w:sz w:val="24"/>
          <w:szCs w:val="24"/>
        </w:rPr>
        <w:t xml:space="preserve">ресурсов </w:t>
      </w:r>
      <w:r w:rsidR="00F464BB">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3A6BCB" w:rsidRPr="003A6BCB">
          <w:rPr>
            <w:rFonts w:ascii="Times New Roman" w:hAnsi="Times New Roman" w:cs="Times New Roman"/>
            <w:sz w:val="24"/>
            <w:szCs w:val="24"/>
          </w:rPr>
          <w:t>Рисунок 73</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3A6BCB" w:rsidP="00574520">
      <w:pPr>
        <w:spacing w:after="0" w:line="240" w:lineRule="auto"/>
        <w:jc w:val="center"/>
        <w:rPr>
          <w:rFonts w:ascii="Times New Roman" w:hAnsi="Times New Roman" w:cs="Times New Roman"/>
          <w:sz w:val="24"/>
          <w:szCs w:val="24"/>
        </w:rPr>
      </w:pPr>
      <w:r w:rsidRPr="00425AAB">
        <w:rPr>
          <w:rFonts w:ascii="Times New Roman" w:hAnsi="Times New Roman" w:cs="Times New Roman"/>
          <w:sz w:val="24"/>
          <w:szCs w:val="24"/>
        </w:rPr>
        <w:pict>
          <v:shape id="_x0000_i1158" type="#_x0000_t75" style="width:290.5pt;height:37.55pt">
            <v:imagedata r:id="rId165"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79" w:name="_Ref515275942"/>
      <w:r w:rsidRPr="00FB6E1F">
        <w:rPr>
          <w:rFonts w:ascii="Times New Roman" w:hAnsi="Times New Roman" w:cs="Times New Roman"/>
          <w:b/>
          <w:i w:val="0"/>
          <w:sz w:val="22"/>
          <w:szCs w:val="22"/>
        </w:rPr>
        <w:t xml:space="preserve">Рисунок </w:t>
      </w:r>
      <w:r w:rsidR="00425AAB"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425AAB" w:rsidRPr="00FB6E1F">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73</w:t>
      </w:r>
      <w:r w:rsidR="00425AAB" w:rsidRPr="00FB6E1F">
        <w:rPr>
          <w:rFonts w:ascii="Times New Roman" w:hAnsi="Times New Roman" w:cs="Times New Roman"/>
          <w:b/>
          <w:i w:val="0"/>
          <w:sz w:val="22"/>
          <w:szCs w:val="22"/>
        </w:rPr>
        <w:fldChar w:fldCharType="end"/>
      </w:r>
      <w:bookmarkEnd w:id="79"/>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3A6BCB">
      <w:pPr>
        <w:spacing w:after="0" w:line="240" w:lineRule="auto"/>
        <w:jc w:val="center"/>
        <w:rPr>
          <w:rFonts w:ascii="Times New Roman" w:hAnsi="Times New Roman" w:cs="Times New Roman"/>
          <w:b/>
        </w:rPr>
      </w:pPr>
      <w:r w:rsidRPr="00425AAB">
        <w:rPr>
          <w:lang w:val="en-US" w:eastAsia="ru-RU"/>
        </w:rPr>
        <w:pict>
          <v:shape id="_x0000_i1159" type="#_x0000_t75" style="width:291.15pt;height:169.05pt">
            <v:imagedata r:id="rId166" o:title="LEMZ238"/>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74</w:t>
      </w:r>
      <w:r w:rsidR="00425AAB"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3A6BCB">
      <w:pPr>
        <w:spacing w:after="0" w:line="240" w:lineRule="auto"/>
        <w:ind w:firstLine="284"/>
        <w:jc w:val="both"/>
        <w:rPr>
          <w:rFonts w:ascii="Times New Roman" w:hAnsi="Times New Roman" w:cs="Times New Roman"/>
          <w:b/>
          <w:bCs/>
          <w:sz w:val="24"/>
          <w:szCs w:val="24"/>
        </w:rPr>
      </w:pPr>
      <w:r w:rsidRPr="00425AAB">
        <w:rPr>
          <w:rFonts w:ascii="Times New Roman" w:hAnsi="Times New Roman" w:cs="Times New Roman"/>
          <w:b/>
          <w:bCs/>
          <w:sz w:val="24"/>
          <w:szCs w:val="24"/>
        </w:rPr>
        <w:pict>
          <v:shape id="_x0000_i1160" type="#_x0000_t75" style="width:112.7pt;height:53.85pt">
            <v:imagedata r:id="rId167"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3A6BCB">
      <w:pPr>
        <w:pStyle w:val="34"/>
        <w:spacing w:before="0" w:after="0" w:line="240" w:lineRule="auto"/>
        <w:ind w:firstLine="284"/>
        <w:jc w:val="both"/>
        <w:rPr>
          <w:rFonts w:ascii="Times New Roman" w:hAnsi="Times New Roman" w:cs="Times New Roman"/>
          <w:i w:val="0"/>
          <w:iCs w:val="0"/>
          <w:lang w:eastAsia="ru-RU"/>
        </w:rPr>
      </w:pPr>
      <w:r w:rsidRPr="00425AAB">
        <w:rPr>
          <w:rFonts w:ascii="Times New Roman" w:hAnsi="Times New Roman" w:cs="Times New Roman"/>
          <w:i w:val="0"/>
          <w:iCs w:val="0"/>
          <w:lang w:eastAsia="ru-RU"/>
        </w:rPr>
        <w:pict>
          <v:shape id="_x0000_i1161" type="#_x0000_t75" style="width:112.7pt;height:53.85pt">
            <v:imagedata r:id="rId168" o:title="LEMZ241"/>
          </v:shape>
        </w:pict>
      </w:r>
    </w:p>
    <w:p w:rsidR="00DD4C43" w:rsidRDefault="00DD4C43">
      <w:pPr>
        <w:pStyle w:val="34"/>
        <w:spacing w:before="0" w:after="0" w:line="240" w:lineRule="auto"/>
        <w:ind w:firstLine="284"/>
        <w:jc w:val="both"/>
        <w:rPr>
          <w:rFonts w:ascii="Times New Roman" w:hAnsi="Times New Roman" w:cs="Times New Roman"/>
          <w:i w:val="0"/>
          <w:iCs w:val="0"/>
          <w:lang w:eastAsia="ru-RU"/>
        </w:rPr>
      </w:pPr>
    </w:p>
    <w:p w:rsidR="00C435D2" w:rsidRDefault="00C435D2">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80" w:name="_Toc16848487"/>
      <w:r>
        <w:rPr>
          <w:b/>
        </w:rPr>
        <w:lastRenderedPageBreak/>
        <w:t>5.3.2.1 Разговорные устройства</w:t>
      </w:r>
      <w:bookmarkEnd w:id="80"/>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3A6BCB" w:rsidP="00402A4D">
      <w:pPr>
        <w:spacing w:after="0" w:line="240" w:lineRule="auto"/>
        <w:jc w:val="center"/>
        <w:rPr>
          <w:rFonts w:ascii="Times New Roman" w:hAnsi="Times New Roman" w:cs="Times New Roman"/>
          <w:b/>
        </w:rPr>
      </w:pPr>
      <w:r w:rsidRPr="00425AAB">
        <w:rPr>
          <w:rFonts w:ascii="Times New Roman" w:hAnsi="Times New Roman" w:cs="Times New Roman"/>
          <w:b/>
          <w:bCs/>
          <w:sz w:val="24"/>
          <w:szCs w:val="24"/>
        </w:rPr>
        <w:pict>
          <v:shape id="_x0000_i1162" type="#_x0000_t75" style="width:432.65pt;height:286.1pt">
            <v:imagedata r:id="rId169" o:title="LEMZ289"/>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75</w:t>
      </w:r>
      <w:r w:rsidR="00425AAB"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5F33E9" w:rsidRDefault="005F33E9">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81" w:name="_Toc16848488"/>
      <w:r>
        <w:rPr>
          <w:b/>
        </w:rPr>
        <w:t>5.3.2.2 Циркуляр ГГС</w:t>
      </w:r>
      <w:bookmarkEnd w:id="81"/>
    </w:p>
    <w:p w:rsidR="006C4E31" w:rsidRDefault="006C4E31">
      <w:pPr>
        <w:spacing w:after="0" w:line="240" w:lineRule="auto"/>
        <w:ind w:firstLine="284"/>
        <w:jc w:val="both"/>
        <w:rPr>
          <w:rFonts w:ascii="Times New Roman" w:hAnsi="Times New Roman" w:cs="Times New Roman"/>
          <w:b/>
          <w:bCs/>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b/>
          <w:bCs/>
          <w:sz w:val="24"/>
          <w:szCs w:val="24"/>
        </w:rPr>
        <w:pict>
          <v:shape id="_x0000_i1163" type="#_x0000_t75" style="width:495.85pt;height:99.55pt" filled="t">
            <v:fill color2="black"/>
            <v:imagedata r:id="rId170"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76</w:t>
      </w:r>
      <w:r w:rsidR="00425AAB"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82" w:name="_Toc16848489"/>
      <w:r>
        <w:rPr>
          <w:sz w:val="26"/>
          <w:szCs w:val="26"/>
        </w:rPr>
        <w:lastRenderedPageBreak/>
        <w:t>5.3.3 Параметры кнопки Радио</w:t>
      </w:r>
      <w:bookmarkEnd w:id="8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3A6BCB" w:rsidP="00897DFF">
      <w:pPr>
        <w:spacing w:after="0" w:line="240" w:lineRule="auto"/>
        <w:jc w:val="center"/>
        <w:rPr>
          <w:rFonts w:ascii="Times New Roman" w:hAnsi="Times New Roman" w:cs="Times New Roman"/>
          <w:b/>
        </w:rPr>
      </w:pPr>
      <w:r>
        <w:rPr>
          <w:lang w:eastAsia="ru-RU"/>
        </w:rPr>
        <w:pict>
          <v:shape id="_x0000_i1164" type="#_x0000_t75" style="width:435.75pt;height:559.7pt">
            <v:imagedata r:id="rId171" o:title="LEMZ290"/>
          </v:shape>
        </w:pict>
      </w:r>
    </w:p>
    <w:p w:rsidR="006C4E31" w:rsidRDefault="006C4E31" w:rsidP="00BC289E">
      <w:pPr>
        <w:pStyle w:val="34"/>
        <w:jc w:val="center"/>
        <w:outlineLvl w:val="0"/>
      </w:pPr>
      <w:bookmarkStart w:id="83" w:name="_Ref394060792"/>
      <w:r>
        <w:rPr>
          <w:rFonts w:ascii="Times New Roman" w:hAnsi="Times New Roman" w:cs="Times New Roman"/>
          <w:b/>
          <w:i w:val="0"/>
          <w:sz w:val="22"/>
          <w:szCs w:val="22"/>
        </w:rPr>
        <w:t xml:space="preserve">Рисунок </w:t>
      </w:r>
      <w:r w:rsidR="00425AAB"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25AAB" w:rsidRPr="00E64CC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77</w:t>
      </w:r>
      <w:r w:rsidR="00425AAB" w:rsidRPr="00E64CCC">
        <w:rPr>
          <w:rFonts w:ascii="Times New Roman" w:hAnsi="Times New Roman" w:cs="Times New Roman"/>
          <w:b/>
          <w:i w:val="0"/>
          <w:sz w:val="22"/>
          <w:szCs w:val="22"/>
        </w:rPr>
        <w:fldChar w:fldCharType="end"/>
      </w:r>
      <w:bookmarkEnd w:id="83"/>
      <w:r>
        <w:rPr>
          <w:rFonts w:ascii="Times New Roman" w:hAnsi="Times New Roman" w:cs="Times New Roman"/>
          <w:b/>
          <w:i w:val="0"/>
          <w:sz w:val="22"/>
          <w:szCs w:val="22"/>
        </w:rPr>
        <w:t xml:space="preserve"> - Настройка параметров Радио кнопки</w:t>
      </w:r>
    </w:p>
    <w:p w:rsidR="006C4E31" w:rsidRDefault="00B4010D">
      <w:pPr>
        <w:spacing w:after="0" w:line="240" w:lineRule="auto"/>
        <w:ind w:firstLine="284"/>
        <w:jc w:val="both"/>
      </w:pPr>
      <w:r>
        <w:rPr>
          <w:rFonts w:ascii="Times New Roman" w:hAnsi="Times New Roman" w:cs="Times New Roman"/>
          <w:b/>
          <w:sz w:val="24"/>
          <w:szCs w:val="24"/>
          <w:lang w:eastAsia="ru-RU"/>
        </w:rPr>
        <w:br w:type="page"/>
      </w:r>
      <w:r w:rsidR="006C4E31">
        <w:rPr>
          <w:rFonts w:ascii="Times New Roman" w:hAnsi="Times New Roman" w:cs="Times New Roman"/>
          <w:b/>
          <w:sz w:val="24"/>
          <w:szCs w:val="24"/>
          <w:lang w:eastAsia="ru-RU"/>
        </w:rPr>
        <w:lastRenderedPageBreak/>
        <w:t>«</w:t>
      </w:r>
      <w:r w:rsidR="006C4E31" w:rsidRPr="007149B4">
        <w:rPr>
          <w:rFonts w:ascii="Times New Roman" w:hAnsi="Times New Roman" w:cs="Times New Roman"/>
          <w:b/>
          <w:sz w:val="24"/>
          <w:szCs w:val="24"/>
          <w:lang w:eastAsia="ru-RU"/>
        </w:rPr>
        <w:t>Резервн</w:t>
      </w:r>
      <w:r w:rsidR="00ED3FB4" w:rsidRPr="007149B4">
        <w:rPr>
          <w:rFonts w:ascii="Times New Roman" w:hAnsi="Times New Roman" w:cs="Times New Roman"/>
          <w:b/>
          <w:sz w:val="24"/>
          <w:szCs w:val="24"/>
          <w:lang w:eastAsia="ru-RU"/>
        </w:rPr>
        <w:t>ые</w:t>
      </w:r>
      <w:r w:rsidR="006C4E31" w:rsidRPr="007149B4">
        <w:rPr>
          <w:rFonts w:ascii="Times New Roman" w:hAnsi="Times New Roman" w:cs="Times New Roman"/>
          <w:b/>
          <w:sz w:val="24"/>
          <w:szCs w:val="24"/>
          <w:lang w:eastAsia="ru-RU"/>
        </w:rPr>
        <w:t xml:space="preserve"> радиостанци</w:t>
      </w:r>
      <w:r w:rsidR="00ED3FB4" w:rsidRPr="007149B4">
        <w:rPr>
          <w:rFonts w:ascii="Times New Roman" w:hAnsi="Times New Roman" w:cs="Times New Roman"/>
          <w:b/>
          <w:sz w:val="24"/>
          <w:szCs w:val="24"/>
          <w:lang w:eastAsia="ru-RU"/>
        </w:rPr>
        <w:t>и</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w:t>
      </w:r>
      <w:r w:rsidR="006C4E31" w:rsidRPr="007149B4">
        <w:rPr>
          <w:rFonts w:ascii="Times New Roman" w:hAnsi="Times New Roman" w:cs="Times New Roman"/>
          <w:sz w:val="24"/>
          <w:szCs w:val="24"/>
          <w:lang w:eastAsia="ru-RU"/>
        </w:rPr>
        <w:t>мо</w:t>
      </w:r>
      <w:r w:rsidR="00ED3FB4" w:rsidRPr="007149B4">
        <w:rPr>
          <w:rFonts w:ascii="Times New Roman" w:hAnsi="Times New Roman" w:cs="Times New Roman"/>
          <w:sz w:val="24"/>
          <w:szCs w:val="24"/>
          <w:lang w:eastAsia="ru-RU"/>
        </w:rPr>
        <w:t>гут</w:t>
      </w:r>
      <w:r w:rsidR="006C4E31" w:rsidRPr="007149B4">
        <w:rPr>
          <w:rFonts w:ascii="Times New Roman" w:hAnsi="Times New Roman" w:cs="Times New Roman"/>
          <w:sz w:val="24"/>
          <w:szCs w:val="24"/>
          <w:lang w:eastAsia="ru-RU"/>
        </w:rPr>
        <w:t xml:space="preserve"> быть выбран</w:t>
      </w:r>
      <w:r w:rsidR="00ED3FB4" w:rsidRPr="007149B4">
        <w:rPr>
          <w:rFonts w:ascii="Times New Roman" w:hAnsi="Times New Roman" w:cs="Times New Roman"/>
          <w:sz w:val="24"/>
          <w:szCs w:val="24"/>
          <w:lang w:eastAsia="ru-RU"/>
        </w:rPr>
        <w:t>ы</w:t>
      </w:r>
      <w:r w:rsidR="006C4E31" w:rsidRPr="007149B4">
        <w:rPr>
          <w:rFonts w:ascii="Times New Roman" w:hAnsi="Times New Roman" w:cs="Times New Roman"/>
          <w:sz w:val="24"/>
          <w:szCs w:val="24"/>
          <w:lang w:eastAsia="ru-RU"/>
        </w:rPr>
        <w:t xml:space="preserve"> резервн</w:t>
      </w:r>
      <w:r w:rsidR="00ED3FB4" w:rsidRPr="007149B4">
        <w:rPr>
          <w:rFonts w:ascii="Times New Roman" w:hAnsi="Times New Roman" w:cs="Times New Roman"/>
          <w:sz w:val="24"/>
          <w:szCs w:val="24"/>
          <w:lang w:eastAsia="ru-RU"/>
        </w:rPr>
        <w:t>ые радиостанции</w:t>
      </w:r>
      <w:r w:rsidR="006C4E31" w:rsidRPr="007149B4">
        <w:rPr>
          <w:rFonts w:ascii="Times New Roman" w:hAnsi="Times New Roman" w:cs="Times New Roman"/>
          <w:sz w:val="24"/>
          <w:szCs w:val="24"/>
          <w:lang w:eastAsia="ru-RU"/>
        </w:rPr>
        <w:t>.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A6BCB" w:rsidP="00ED3FB4">
      <w:pPr>
        <w:spacing w:after="0" w:line="240" w:lineRule="auto"/>
        <w:ind w:firstLine="284"/>
        <w:jc w:val="center"/>
        <w:rPr>
          <w:rFonts w:ascii="Times New Roman" w:hAnsi="Times New Roman" w:cs="Times New Roman"/>
          <w:lang w:eastAsia="ru-RU"/>
        </w:rPr>
      </w:pPr>
      <w:r w:rsidRPr="00425AAB">
        <w:rPr>
          <w:rFonts w:ascii="Times New Roman" w:hAnsi="Times New Roman" w:cs="Times New Roman"/>
          <w:lang w:eastAsia="ru-RU"/>
        </w:rPr>
        <w:pict>
          <v:shape id="_x0000_i1165" type="#_x0000_t75" style="width:432.65pt;height:110.2pt">
            <v:imagedata r:id="rId172" o:title="LEMZ232"/>
          </v:shape>
        </w:pict>
      </w:r>
    </w:p>
    <w:p w:rsid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425AAB"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425AAB" w:rsidRPr="000E1D7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78</w:t>
      </w:r>
      <w:r w:rsidR="00425AAB"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3A6BCB" w:rsidP="00ED3FB4">
      <w:pPr>
        <w:spacing w:after="0" w:line="240" w:lineRule="auto"/>
        <w:ind w:firstLine="284"/>
        <w:jc w:val="center"/>
        <w:rPr>
          <w:rFonts w:ascii="Times New Roman" w:hAnsi="Times New Roman" w:cs="Times New Roman"/>
          <w:sz w:val="24"/>
          <w:szCs w:val="24"/>
          <w:lang w:eastAsia="ru-RU"/>
        </w:rPr>
      </w:pPr>
      <w:r w:rsidRPr="00425AAB">
        <w:rPr>
          <w:rFonts w:ascii="Times New Roman" w:hAnsi="Times New Roman" w:cs="Times New Roman"/>
          <w:sz w:val="24"/>
          <w:szCs w:val="24"/>
          <w:lang w:eastAsia="ru-RU"/>
        </w:rPr>
        <w:pict>
          <v:shape id="_x0000_i1166" type="#_x0000_t75" style="width:435.75pt;height:110.2pt">
            <v:imagedata r:id="rId173" o:title="LEMZ233" cropleft="375f"/>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425AAB"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425AAB" w:rsidRPr="00ED3FB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79</w:t>
      </w:r>
      <w:r w:rsidR="00425AAB"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резервной радиостанции нужно в выпадающем меню выбрать пункт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A6BCB">
      <w:pPr>
        <w:spacing w:after="0" w:line="240" w:lineRule="auto"/>
        <w:jc w:val="center"/>
        <w:rPr>
          <w:rFonts w:ascii="Times New Roman" w:hAnsi="Times New Roman" w:cs="Times New Roman"/>
          <w:lang w:val="en-US" w:eastAsia="ru-RU"/>
        </w:rPr>
      </w:pPr>
      <w:r w:rsidRPr="00425AAB">
        <w:rPr>
          <w:rFonts w:ascii="Times New Roman" w:hAnsi="Times New Roman" w:cs="Times New Roman"/>
          <w:lang w:eastAsia="ru-RU"/>
        </w:rPr>
        <w:pict>
          <v:shape id="_x0000_i1167" type="#_x0000_t75" style="width:264.85pt;height:56.35pt">
            <v:imagedata r:id="rId174" o:title="LEMZ234"/>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425AAB"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425AAB" w:rsidRPr="000E1D7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80</w:t>
      </w:r>
      <w:r w:rsidR="00425AAB"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3A6BCB">
      <w:pPr>
        <w:spacing w:after="0" w:line="240" w:lineRule="auto"/>
        <w:jc w:val="center"/>
        <w:rPr>
          <w:rFonts w:ascii="Times New Roman" w:hAnsi="Times New Roman" w:cs="Times New Roman"/>
          <w:sz w:val="24"/>
          <w:szCs w:val="24"/>
          <w:lang w:eastAsia="ru-RU"/>
        </w:rPr>
      </w:pPr>
      <w:r>
        <w:rPr>
          <w:lang w:eastAsia="ru-RU"/>
        </w:rPr>
        <w:pict>
          <v:shape id="_x0000_i1168" type="#_x0000_t75" style="width:125.85pt;height:66.35pt" filled="t">
            <v:fill color2="black"/>
            <v:imagedata r:id="rId175"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A6BCB">
      <w:pPr>
        <w:spacing w:after="0" w:line="240" w:lineRule="auto"/>
        <w:jc w:val="center"/>
        <w:rPr>
          <w:rFonts w:ascii="Times New Roman" w:eastAsia="Times New Roman" w:hAnsi="Times New Roman" w:cs="Times New Roman"/>
          <w:sz w:val="24"/>
          <w:szCs w:val="24"/>
          <w:lang w:eastAsia="ru-RU"/>
        </w:rPr>
      </w:pPr>
      <w:r w:rsidRPr="00425AAB">
        <w:rPr>
          <w:rFonts w:ascii="Times New Roman" w:hAnsi="Times New Roman" w:cs="Times New Roman"/>
          <w:sz w:val="24"/>
          <w:szCs w:val="24"/>
          <w:lang w:eastAsia="ru-RU"/>
        </w:rPr>
        <w:pict>
          <v:shape id="_x0000_i1169" type="#_x0000_t75" style="width:125.85pt;height:57.6pt" filled="t">
            <v:fill color2="black"/>
            <v:imagedata r:id="rId176"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425AAB">
        <w:rPr>
          <w:rFonts w:ascii="Times New Roman" w:hAnsi="Times New Roman" w:cs="Times New Roman"/>
          <w:sz w:val="24"/>
          <w:szCs w:val="24"/>
          <w:lang w:eastAsia="ru-RU"/>
        </w:rPr>
        <w:pict>
          <v:shape id="_x0000_i1170" type="#_x0000_t75" style="width:125.85pt;height:57.6pt" filled="t">
            <v:fill color2="black"/>
            <v:imagedata r:id="rId177"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3A6BCB">
      <w:pPr>
        <w:spacing w:after="0" w:line="240" w:lineRule="auto"/>
        <w:jc w:val="center"/>
        <w:rPr>
          <w:rFonts w:ascii="Times New Roman" w:hAnsi="Times New Roman" w:cs="Times New Roman"/>
          <w:sz w:val="24"/>
          <w:szCs w:val="24"/>
          <w:lang w:eastAsia="ru-RU"/>
        </w:rPr>
      </w:pPr>
      <w:r w:rsidRPr="00425AAB">
        <w:rPr>
          <w:rFonts w:ascii="Times New Roman" w:hAnsi="Times New Roman" w:cs="Times New Roman"/>
          <w:sz w:val="24"/>
          <w:szCs w:val="24"/>
          <w:lang w:eastAsia="ru-RU"/>
        </w:rPr>
        <w:pict>
          <v:shape id="_x0000_i1171" type="#_x0000_t75" style="width:125.85pt;height:57.6pt" filled="t">
            <v:fill color2="black"/>
            <v:imagedata r:id="rId176"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425AAB">
        <w:rPr>
          <w:rFonts w:ascii="Times New Roman" w:hAnsi="Times New Roman" w:cs="Times New Roman"/>
          <w:sz w:val="24"/>
          <w:szCs w:val="24"/>
          <w:lang w:eastAsia="ru-RU"/>
        </w:rPr>
        <w:pict>
          <v:shape id="_x0000_i1172" type="#_x0000_t75" style="width:125.85pt;height:57.6pt" filled="t">
            <v:fill color2="black"/>
            <v:imagedata r:id="rId178"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lang w:val="en-US" w:eastAsia="ru-RU"/>
        </w:rPr>
        <w:pict>
          <v:shape id="_x0000_i1173" type="#_x0000_t75" style="width:400.05pt;height:107.05pt">
            <v:imagedata r:id="rId179" o:title="LEMZ261"/>
          </v:shape>
        </w:pict>
      </w:r>
    </w:p>
    <w:p w:rsidR="006C4E31" w:rsidRDefault="006C4E31">
      <w:pPr>
        <w:pStyle w:val="34"/>
        <w:jc w:val="center"/>
      </w:pPr>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81</w:t>
      </w:r>
      <w:r w:rsidR="00425AAB"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3A6BCB" w:rsidP="00AB0421">
      <w:pPr>
        <w:widowControl w:val="0"/>
        <w:spacing w:after="0" w:line="240" w:lineRule="auto"/>
        <w:ind w:firstLine="284"/>
        <w:jc w:val="center"/>
        <w:rPr>
          <w:rFonts w:ascii="Times New Roman" w:hAnsi="Times New Roman" w:cs="Times New Roman"/>
          <w:sz w:val="24"/>
          <w:szCs w:val="24"/>
          <w:lang w:eastAsia="ru-RU"/>
        </w:rPr>
      </w:pPr>
      <w:r w:rsidRPr="00425AAB">
        <w:rPr>
          <w:rFonts w:ascii="Times New Roman" w:hAnsi="Times New Roman" w:cs="Times New Roman"/>
          <w:sz w:val="24"/>
          <w:szCs w:val="24"/>
          <w:lang w:eastAsia="ru-RU"/>
        </w:rPr>
        <w:pict>
          <v:shape id="_x0000_i1174" type="#_x0000_t75" style="width:124.6pt;height:49.45pt">
            <v:imagedata r:id="rId180" o:title="LEMZ205"/>
          </v:shape>
        </w:pict>
      </w:r>
    </w:p>
    <w:p w:rsidR="00AB0421" w:rsidRDefault="00AB0421" w:rsidP="00AB0421">
      <w:pPr>
        <w:pStyle w:val="34"/>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734C08" w:rsidRDefault="003A6BCB" w:rsidP="00734C08">
      <w:pPr>
        <w:widowControl w:val="0"/>
        <w:spacing w:after="0" w:line="240" w:lineRule="auto"/>
        <w:jc w:val="center"/>
        <w:rPr>
          <w:rFonts w:ascii="Times New Roman" w:hAnsi="Times New Roman" w:cs="Times New Roman"/>
          <w:b/>
        </w:rPr>
      </w:pPr>
      <w:r w:rsidRPr="00425AAB">
        <w:rPr>
          <w:rFonts w:ascii="Times New Roman" w:hAnsi="Times New Roman" w:cs="Times New Roman"/>
          <w:sz w:val="24"/>
          <w:szCs w:val="24"/>
          <w:lang w:val="en-US" w:eastAsia="ru-RU"/>
        </w:rPr>
        <w:lastRenderedPageBreak/>
        <w:pict>
          <v:shape id="_x0000_i1175" type="#_x0000_t75" style="width:293pt;height:339.35pt">
            <v:imagedata r:id="rId181" o:title="LEMZ262"/>
          </v:shape>
        </w:pict>
      </w:r>
    </w:p>
    <w:p w:rsidR="00734C08" w:rsidRDefault="00734C08" w:rsidP="00734C08">
      <w:pPr>
        <w:pStyle w:val="34"/>
        <w:jc w:val="center"/>
        <w:outlineLvl w:val="0"/>
      </w:pPr>
      <w:bookmarkStart w:id="84" w:name="_Ref410725049"/>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82</w:t>
      </w:r>
      <w:r w:rsidR="00425AAB" w:rsidRPr="006277C4">
        <w:rPr>
          <w:rFonts w:ascii="Times New Roman" w:hAnsi="Times New Roman" w:cs="Times New Roman"/>
          <w:b/>
          <w:i w:val="0"/>
          <w:sz w:val="22"/>
          <w:szCs w:val="22"/>
        </w:rPr>
        <w:fldChar w:fldCharType="end"/>
      </w:r>
      <w:bookmarkEnd w:id="84"/>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AB0421" w:rsidRDefault="00AB0421" w:rsidP="000249E1">
      <w:pPr>
        <w:widowControl w:val="0"/>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3A6BCB">
      <w:pPr>
        <w:pStyle w:val="34"/>
        <w:spacing w:before="0" w:after="0" w:line="240" w:lineRule="auto"/>
        <w:jc w:val="center"/>
        <w:rPr>
          <w:rFonts w:ascii="Times New Roman" w:hAnsi="Times New Roman" w:cs="Times New Roman"/>
          <w:i w:val="0"/>
          <w:iCs w:val="0"/>
          <w:lang w:eastAsia="ru-RU"/>
        </w:rPr>
      </w:pPr>
      <w:r w:rsidRPr="00425AAB">
        <w:rPr>
          <w:rFonts w:ascii="Times New Roman" w:hAnsi="Times New Roman" w:cs="Times New Roman"/>
          <w:i w:val="0"/>
          <w:iCs w:val="0"/>
          <w:lang w:eastAsia="ru-RU"/>
        </w:rPr>
        <w:pict>
          <v:shape id="_x0000_i1176" type="#_x0000_t75" style="width:128.95pt;height:70.1pt" filled="t">
            <v:fill color2="black"/>
            <v:imagedata r:id="rId182"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425AAB">
        <w:rPr>
          <w:rFonts w:ascii="Times New Roman" w:hAnsi="Times New Roman" w:cs="Times New Roman"/>
          <w:i w:val="0"/>
          <w:iCs w:val="0"/>
          <w:lang w:eastAsia="ru-RU"/>
        </w:rPr>
        <w:pict>
          <v:shape id="_x0000_i1177" type="#_x0000_t75" style="width:128.95pt;height:67.6pt" filled="t">
            <v:fill color2="black"/>
            <v:imagedata r:id="rId183"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3A6BCB" w:rsidRPr="003A6BCB">
          <w:rPr>
            <w:rFonts w:ascii="Times New Roman" w:hAnsi="Times New Roman" w:cs="Times New Roman"/>
            <w:i w:val="0"/>
            <w:iCs w:val="0"/>
            <w:lang w:eastAsia="ru-RU"/>
          </w:rPr>
          <w:t>Рисунок 82</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3A6BCB">
      <w:pPr>
        <w:spacing w:after="0" w:line="240" w:lineRule="auto"/>
        <w:jc w:val="center"/>
        <w:rPr>
          <w:rFonts w:ascii="Times New Roman" w:hAnsi="Times New Roman" w:cs="Times New Roman"/>
          <w:sz w:val="24"/>
          <w:szCs w:val="24"/>
          <w:lang w:eastAsia="ru-RU"/>
        </w:rPr>
      </w:pPr>
      <w:r w:rsidRPr="00425AAB">
        <w:rPr>
          <w:rFonts w:ascii="Times New Roman" w:hAnsi="Times New Roman" w:cs="Times New Roman"/>
          <w:sz w:val="24"/>
          <w:szCs w:val="24"/>
          <w:lang w:eastAsia="ru-RU"/>
        </w:rPr>
        <w:pict>
          <v:shape id="_x0000_i1178" type="#_x0000_t75" style="width:128.95pt;height:70.1pt" filled="t">
            <v:fill color2="black"/>
            <v:imagedata r:id="rId184"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425AAB">
        <w:rPr>
          <w:rFonts w:ascii="Times New Roman" w:hAnsi="Times New Roman" w:cs="Times New Roman"/>
          <w:sz w:val="24"/>
          <w:szCs w:val="24"/>
          <w:lang w:eastAsia="ru-RU"/>
        </w:rPr>
        <w:pict>
          <v:shape id="_x0000_i1179" type="#_x0000_t75" style="width:128.95pt;height:70.1pt" filled="t">
            <v:fill color2="black"/>
            <v:imagedata r:id="rId185"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B0421" w:rsidP="00AB042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Флаг </w:t>
      </w:r>
      <w:r w:rsidR="006C4E31">
        <w:rPr>
          <w:rFonts w:ascii="Times New Roman" w:hAnsi="Times New Roman" w:cs="Times New Roman"/>
          <w:b/>
          <w:sz w:val="24"/>
          <w:szCs w:val="24"/>
          <w:lang w:eastAsia="ru-RU"/>
        </w:rPr>
        <w:t>«Запрещено полное отключение приема»</w:t>
      </w:r>
      <w:r w:rsidR="006C4E31">
        <w:rPr>
          <w:rFonts w:ascii="Times New Roman" w:hAnsi="Times New Roman" w:cs="Times New Roman"/>
          <w:b/>
          <w:i/>
          <w:iCs/>
          <w:lang w:eastAsia="ru-RU"/>
        </w:rPr>
        <w:t xml:space="preserve"> </w:t>
      </w:r>
      <w:r w:rsidR="006C4E31">
        <w:rPr>
          <w:rFonts w:ascii="Times New Roman" w:hAnsi="Times New Roman" w:cs="Times New Roman"/>
          <w:i/>
          <w:iCs/>
          <w:lang w:eastAsia="ru-RU"/>
        </w:rPr>
        <w:t>-</w:t>
      </w:r>
      <w:r w:rsidR="006C4E31">
        <w:rPr>
          <w:rFonts w:ascii="Times New Roman" w:hAnsi="Times New Roman" w:cs="Times New Roman"/>
          <w:b/>
          <w:i/>
          <w:iCs/>
          <w:lang w:eastAsia="ru-RU"/>
        </w:rPr>
        <w:t xml:space="preserve"> </w:t>
      </w:r>
      <w:r w:rsidR="006C4E31">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3A6BCB">
      <w:pPr>
        <w:spacing w:after="0" w:line="240" w:lineRule="auto"/>
        <w:jc w:val="center"/>
        <w:rPr>
          <w:rFonts w:ascii="Times New Roman" w:hAnsi="Times New Roman" w:cs="Times New Roman"/>
          <w:sz w:val="24"/>
          <w:szCs w:val="24"/>
          <w:lang w:val="en-US" w:eastAsia="ru-RU"/>
        </w:rPr>
      </w:pPr>
      <w:r w:rsidRPr="00425AAB">
        <w:rPr>
          <w:rFonts w:ascii="Times New Roman" w:hAnsi="Times New Roman" w:cs="Times New Roman"/>
        </w:rPr>
        <w:pict>
          <v:shape id="_x0000_i1180" type="#_x0000_t75" style="width:125.85pt;height:66.35pt" filled="t">
            <v:fill color2="black"/>
            <v:imagedata r:id="rId186" o:title="" croptop="-49f" cropbottom="-49f" cropleft="-26f" cropright="-26f"/>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45C1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3A6BCB" w:rsidP="006623BC">
      <w:pPr>
        <w:spacing w:after="0" w:line="240" w:lineRule="auto"/>
        <w:jc w:val="center"/>
        <w:rPr>
          <w:rFonts w:ascii="Times New Roman" w:hAnsi="Times New Roman" w:cs="Times New Roman"/>
          <w:sz w:val="24"/>
          <w:szCs w:val="24"/>
          <w:lang w:eastAsia="ru-RU"/>
        </w:rPr>
      </w:pPr>
      <w:r w:rsidRPr="00425AAB">
        <w:rPr>
          <w:rFonts w:ascii="Times New Roman" w:hAnsi="Times New Roman" w:cs="Times New Roman"/>
          <w:sz w:val="24"/>
          <w:szCs w:val="24"/>
          <w:lang w:eastAsia="ru-RU"/>
        </w:rPr>
        <w:pict>
          <v:shape id="_x0000_i1181" type="#_x0000_t75" style="width:44.45pt;height:41.3pt">
            <v:imagedata r:id="rId187" o:title="LEMZ385"/>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425AAB">
      <w:pPr>
        <w:pStyle w:val="34"/>
        <w:spacing w:before="0" w:after="0" w:line="240" w:lineRule="auto"/>
        <w:jc w:val="center"/>
        <w:rPr>
          <w:rFonts w:ascii="Times New Roman" w:hAnsi="Times New Roman" w:cs="Times New Roman"/>
          <w:b/>
          <w:i w:val="0"/>
          <w:iCs w:val="0"/>
          <w:lang w:val="en-US" w:eastAsia="ru-RU"/>
        </w:rPr>
      </w:pPr>
      <w:r w:rsidRPr="00425AAB">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6E1075" w:rsidRDefault="006E1075">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6E1075" w:rsidRDefault="006E107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3A6BCB" w:rsidRPr="00425AAB">
        <w:rPr>
          <w:rFonts w:ascii="Times New Roman" w:hAnsi="Times New Roman" w:cs="Times New Roman"/>
          <w:b/>
          <w:i w:val="0"/>
          <w:iCs w:val="0"/>
          <w:lang w:eastAsia="ru-RU"/>
        </w:rPr>
        <w:pict>
          <v:shape id="_x0000_i1182" type="#_x0000_t75" style="width:123.95pt;height:50.1pt" filled="t">
            <v:fill color2="black"/>
            <v:imagedata r:id="rId188"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4580F" w:rsidRPr="00E52F35" w:rsidRDefault="0064580F">
      <w:pPr>
        <w:pStyle w:val="34"/>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Default="0064580F">
      <w:pPr>
        <w:pStyle w:val="34"/>
        <w:spacing w:before="0" w:after="0" w:line="240" w:lineRule="auto"/>
        <w:ind w:firstLine="284"/>
        <w:jc w:val="both"/>
        <w:rPr>
          <w:rFonts w:ascii="Times New Roman" w:hAnsi="Times New Roman" w:cs="Times New Roman"/>
          <w:b/>
          <w:i w:val="0"/>
          <w:iCs w:val="0"/>
          <w:lang w:eastAsia="ru-RU"/>
        </w:rPr>
      </w:pPr>
    </w:p>
    <w:p w:rsidR="006C4E31" w:rsidRDefault="0064580F">
      <w:pPr>
        <w:pStyle w:val="34"/>
        <w:spacing w:before="0" w:after="0" w:line="240" w:lineRule="auto"/>
        <w:ind w:firstLine="284"/>
        <w:jc w:val="both"/>
      </w:pPr>
      <w:r w:rsidRPr="00345788">
        <w:rPr>
          <w:rFonts w:ascii="Times New Roman" w:hAnsi="Times New Roman" w:cs="Times New Roman"/>
          <w:i w:val="0"/>
          <w:iCs w:val="0"/>
          <w:lang w:eastAsia="ru-RU"/>
        </w:rPr>
        <w:lastRenderedPageBreak/>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3A6BCB" w:rsidRPr="003A6BCB">
          <w:rPr>
            <w:rFonts w:ascii="Times New Roman" w:hAnsi="Times New Roman" w:cs="Times New Roman"/>
            <w:i w:val="0"/>
            <w:iCs w:val="0"/>
            <w:lang w:eastAsia="ru-RU"/>
          </w:rPr>
          <w:t>Рисунок 82</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3751D2" w:rsidRPr="009B7999" w:rsidRDefault="003751D2" w:rsidP="003751D2">
      <w:pPr>
        <w:pStyle w:val="4"/>
        <w:spacing w:before="0" w:after="0"/>
        <w:ind w:left="862" w:hanging="578"/>
      </w:pPr>
    </w:p>
    <w:p w:rsidR="003751D2" w:rsidRPr="009B7999" w:rsidRDefault="003751D2" w:rsidP="003751D2"/>
    <w:p w:rsidR="006C4E31" w:rsidRDefault="006C4E31" w:rsidP="003751D2">
      <w:pPr>
        <w:pStyle w:val="4"/>
        <w:spacing w:before="0" w:after="0"/>
        <w:ind w:left="862" w:hanging="578"/>
      </w:pPr>
      <w:bookmarkStart w:id="85" w:name="_Toc16848490"/>
      <w:r>
        <w:rPr>
          <w:b/>
          <w:szCs w:val="24"/>
        </w:rPr>
        <w:t xml:space="preserve">5.3.3.1 </w:t>
      </w:r>
      <w:r>
        <w:rPr>
          <w:b/>
        </w:rPr>
        <w:t>Разговорные устройства</w:t>
      </w:r>
      <w:bookmarkEnd w:id="85"/>
    </w:p>
    <w:p w:rsidR="006C4E31" w:rsidRDefault="006C4E31">
      <w:pPr>
        <w:spacing w:after="0" w:line="240" w:lineRule="auto"/>
        <w:ind w:firstLine="284"/>
        <w:jc w:val="both"/>
        <w:rPr>
          <w:rFonts w:ascii="Times New Roman" w:hAnsi="Times New Roman" w:cs="Times New Roman"/>
          <w:b/>
          <w:bCs/>
          <w:sz w:val="24"/>
          <w:szCs w:val="24"/>
        </w:rPr>
      </w:pPr>
    </w:p>
    <w:p w:rsidR="006C4E31" w:rsidRPr="003751D2" w:rsidRDefault="006C4E31" w:rsidP="00D86208">
      <w:pPr>
        <w:spacing w:after="120" w:line="240" w:lineRule="auto"/>
        <w:ind w:firstLine="284"/>
        <w:jc w:val="both"/>
        <w:rPr>
          <w:lang w:val="en-US"/>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см. </w:t>
      </w:r>
      <w:fldSimple w:instr=" REF _Ref400636578 \h  \* MERGEFORMAT ">
        <w:r w:rsidR="003A6BCB" w:rsidRPr="003A6BCB">
          <w:rPr>
            <w:rFonts w:ascii="Times New Roman" w:hAnsi="Times New Roman" w:cs="Times New Roman"/>
            <w:sz w:val="24"/>
            <w:szCs w:val="24"/>
            <w:lang w:eastAsia="ru-RU"/>
          </w:rPr>
          <w:t>Рисунок 83</w:t>
        </w:r>
      </w:fldSimple>
      <w:r w:rsidR="00984A98">
        <w:rPr>
          <w:rFonts w:ascii="Times New Roman" w:hAnsi="Times New Roman" w:cs="Times New Roman"/>
          <w:sz w:val="24"/>
          <w:szCs w:val="24"/>
          <w:lang w:eastAsia="ru-RU"/>
        </w:rPr>
        <w:t xml:space="preserve">.  </w:t>
      </w: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b/>
          <w:sz w:val="24"/>
          <w:szCs w:val="24"/>
        </w:rPr>
        <w:pict>
          <v:shape id="_x0000_i1183" type="#_x0000_t75" style="width:363.75pt;height:369.4pt">
            <v:imagedata r:id="rId189" o:title="LEMZ291"/>
          </v:shape>
        </w:pict>
      </w:r>
    </w:p>
    <w:p w:rsidR="006C4E31" w:rsidRDefault="006C4E31" w:rsidP="00BC289E">
      <w:pPr>
        <w:pStyle w:val="34"/>
        <w:jc w:val="center"/>
        <w:outlineLvl w:val="0"/>
      </w:pPr>
      <w:bookmarkStart w:id="86" w:name="_Ref400636578"/>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83</w:t>
      </w:r>
      <w:r w:rsidR="00425AAB" w:rsidRPr="006277C4">
        <w:rPr>
          <w:rFonts w:ascii="Times New Roman" w:hAnsi="Times New Roman" w:cs="Times New Roman"/>
          <w:b/>
          <w:i w:val="0"/>
          <w:sz w:val="22"/>
          <w:szCs w:val="22"/>
        </w:rPr>
        <w:fldChar w:fldCharType="end"/>
      </w:r>
      <w:bookmarkEnd w:id="86"/>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54293B" w:rsidP="001373FC">
      <w:pPr>
        <w:spacing w:after="12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см. </w:t>
      </w:r>
      <w:fldSimple w:instr=" REF _Ref400638289 \h  \* MERGEFORMAT ">
        <w:r w:rsidR="003A6BCB" w:rsidRPr="003A6BCB">
          <w:rPr>
            <w:rFonts w:ascii="Times New Roman" w:eastAsia="Wingdings 2" w:hAnsi="Times New Roman" w:cs="Times New Roman"/>
            <w:sz w:val="24"/>
            <w:szCs w:val="24"/>
            <w:lang w:eastAsia="ru-RU"/>
          </w:rPr>
          <w:t>Рисунок 84</w:t>
        </w:r>
      </w:fldSimple>
      <w:r w:rsidR="006C4E31" w:rsidRPr="006277C4">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 xml:space="preserve">  </w:t>
      </w: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lang w:eastAsia="ru-RU"/>
        </w:rPr>
        <w:pict>
          <v:shape id="_x0000_i1184" type="#_x0000_t75" style="width:404.45pt;height:171.55pt">
            <v:imagedata r:id="rId190" o:title="LEMZ292"/>
          </v:shape>
        </w:pict>
      </w:r>
    </w:p>
    <w:p w:rsidR="006C4E31" w:rsidRDefault="006C4E31" w:rsidP="00BC289E">
      <w:pPr>
        <w:pStyle w:val="34"/>
        <w:spacing w:after="0"/>
        <w:jc w:val="center"/>
        <w:outlineLvl w:val="0"/>
      </w:pPr>
      <w:bookmarkStart w:id="87" w:name="_Ref400638289"/>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84</w:t>
      </w:r>
      <w:r w:rsidR="00425AAB" w:rsidRPr="006277C4">
        <w:rPr>
          <w:rFonts w:ascii="Times New Roman" w:hAnsi="Times New Roman" w:cs="Times New Roman"/>
          <w:b/>
          <w:i w:val="0"/>
          <w:sz w:val="22"/>
          <w:szCs w:val="22"/>
        </w:rPr>
        <w:fldChar w:fldCharType="end"/>
      </w:r>
      <w:bookmarkEnd w:id="87"/>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88" w:name="_Toc16848491"/>
      <w:r>
        <w:rPr>
          <w:b/>
          <w:szCs w:val="24"/>
        </w:rPr>
        <w:t>5.3.3.2 Сопряженные радио</w:t>
      </w:r>
      <w:bookmarkEnd w:id="88"/>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3A6BCB">
      <w:pPr>
        <w:widowControl w:val="0"/>
        <w:spacing w:after="0" w:line="240" w:lineRule="auto"/>
        <w:jc w:val="center"/>
        <w:rPr>
          <w:rFonts w:ascii="Times New Roman" w:hAnsi="Times New Roman" w:cs="Times New Roman"/>
          <w:b/>
        </w:rPr>
      </w:pPr>
      <w:r w:rsidRPr="00425AAB">
        <w:rPr>
          <w:rFonts w:ascii="Times New Roman" w:hAnsi="Times New Roman" w:cs="Times New Roman"/>
          <w:b/>
          <w:sz w:val="24"/>
          <w:szCs w:val="24"/>
          <w:lang w:eastAsia="ru-RU"/>
        </w:rPr>
        <w:pict>
          <v:shape id="_x0000_i1185" type="#_x0000_t75" style="width:385.05pt;height:174.7pt" filled="t">
            <v:fill color2="black"/>
            <v:imagedata r:id="rId191"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85</w:t>
      </w:r>
      <w:r w:rsidR="00425AAB"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89" w:name="_Toc16848492"/>
      <w:r>
        <w:rPr>
          <w:sz w:val="26"/>
          <w:szCs w:val="26"/>
        </w:rPr>
        <w:lastRenderedPageBreak/>
        <w:t>5.3.4 Параметры кнопки Радио КИТ</w:t>
      </w:r>
      <w:bookmarkEnd w:id="89"/>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3A6BCB" w:rsidRPr="003A6BCB">
          <w:rPr>
            <w:rFonts w:ascii="Times New Roman" w:hAnsi="Times New Roman" w:cs="Times New Roman"/>
            <w:sz w:val="24"/>
            <w:szCs w:val="24"/>
          </w:rPr>
          <w:t>Рисунок 86</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lang w:val="en-US"/>
        </w:rPr>
        <w:pict>
          <v:shape id="_x0000_i1186" type="#_x0000_t75" style="width:495.85pt;height:376.3pt">
            <v:imagedata r:id="rId192" o:title="LEMZ9"/>
          </v:shape>
        </w:pict>
      </w:r>
    </w:p>
    <w:p w:rsidR="006C4E31" w:rsidRDefault="006C4E31" w:rsidP="00BC289E">
      <w:pPr>
        <w:pStyle w:val="82"/>
        <w:jc w:val="center"/>
        <w:outlineLvl w:val="0"/>
      </w:pPr>
      <w:bookmarkStart w:id="90" w:name="_Ref473197737"/>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86</w:t>
      </w:r>
      <w:r w:rsidR="00425AAB" w:rsidRPr="006277C4">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3A6BCB" w:rsidRPr="003A6BCB">
          <w:rPr>
            <w:rFonts w:ascii="Times New Roman" w:hAnsi="Times New Roman" w:cs="Times New Roman"/>
            <w:sz w:val="24"/>
            <w:szCs w:val="24"/>
            <w:lang w:eastAsia="ru-RU"/>
          </w:rPr>
          <w:t>Рисунок 87</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lang w:val="en-US"/>
        </w:rPr>
        <w:pict>
          <v:shape id="_x0000_i1187" type="#_x0000_t75" style="width:495.85pt;height:441.4pt">
            <v:imagedata r:id="rId193" o:title="LEMZ8"/>
          </v:shape>
        </w:pict>
      </w:r>
    </w:p>
    <w:p w:rsidR="006C4E31" w:rsidRDefault="006C4E31" w:rsidP="00BC289E">
      <w:pPr>
        <w:pStyle w:val="82"/>
        <w:jc w:val="center"/>
        <w:outlineLvl w:val="0"/>
      </w:pPr>
      <w:bookmarkStart w:id="91" w:name="_Ref473198481"/>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87</w:t>
      </w:r>
      <w:r w:rsidR="00425AAB" w:rsidRPr="006277C4">
        <w:rPr>
          <w:rFonts w:ascii="Times New Roman" w:hAnsi="Times New Roman" w:cs="Times New Roman"/>
          <w:b/>
          <w:i w:val="0"/>
          <w:sz w:val="22"/>
          <w:szCs w:val="22"/>
        </w:rPr>
        <w:fldChar w:fldCharType="end"/>
      </w:r>
      <w:bookmarkEnd w:id="91"/>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lang w:val="en-US"/>
        </w:rPr>
        <w:lastRenderedPageBreak/>
        <w:pict>
          <v:shape id="_x0000_i1188" type="#_x0000_t75" style="width:495.85pt;height:442pt">
            <v:imagedata r:id="rId194" o:title="LEMZ7"/>
          </v:shape>
        </w:pict>
      </w:r>
    </w:p>
    <w:p w:rsidR="006C4E31" w:rsidRDefault="006C4E31" w:rsidP="00BC289E">
      <w:pPr>
        <w:pStyle w:val="82"/>
        <w:jc w:val="center"/>
        <w:outlineLvl w:val="0"/>
      </w:pPr>
      <w:bookmarkStart w:id="92" w:name="_Ref473284748"/>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88</w:t>
      </w:r>
      <w:r w:rsidR="00425AAB"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3A6BCB" w:rsidRPr="003A6BCB">
          <w:rPr>
            <w:rFonts w:ascii="Times New Roman" w:hAnsi="Times New Roman" w:cs="Times New Roman"/>
            <w:i w:val="0"/>
            <w:iCs w:val="0"/>
            <w:lang w:eastAsia="ru-RU"/>
          </w:rPr>
          <w:t>Рисунок 88</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p>
    <w:p w:rsidR="006C4E31" w:rsidRDefault="006C4E31" w:rsidP="00BC289E">
      <w:pPr>
        <w:pStyle w:val="4"/>
        <w:spacing w:before="0" w:after="0"/>
        <w:ind w:left="862" w:hanging="578"/>
      </w:pPr>
      <w:bookmarkStart w:id="93" w:name="_Toc16848493"/>
      <w:r>
        <w:rPr>
          <w:b/>
        </w:rPr>
        <w:t>5.3.4.1 Разговорные устройства</w:t>
      </w:r>
      <w:bookmarkEnd w:id="93"/>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3A6BCB" w:rsidRPr="003A6BCB">
          <w:rPr>
            <w:rFonts w:ascii="Times New Roman" w:hAnsi="Times New Roman" w:cs="Times New Roman"/>
            <w:sz w:val="24"/>
            <w:szCs w:val="24"/>
            <w:lang w:eastAsia="ru-RU"/>
          </w:rPr>
          <w:t>Рисунок 89</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3A6BCB" w:rsidP="003E3A7F">
      <w:pPr>
        <w:spacing w:after="0" w:line="240" w:lineRule="auto"/>
        <w:jc w:val="center"/>
        <w:rPr>
          <w:rFonts w:ascii="Times New Roman" w:hAnsi="Times New Roman" w:cs="Times New Roman"/>
          <w:b/>
        </w:rPr>
      </w:pPr>
      <w:r w:rsidRPr="00425AAB">
        <w:rPr>
          <w:rFonts w:ascii="Times New Roman" w:hAnsi="Times New Roman" w:cs="Times New Roman"/>
          <w:sz w:val="24"/>
          <w:lang w:val="en-US"/>
        </w:rPr>
        <w:pict>
          <v:shape id="_x0000_i1189" type="#_x0000_t75" style="width:433.9pt;height:286.75pt">
            <v:imagedata r:id="rId195" o:title="LEMZ6"/>
          </v:shape>
        </w:pict>
      </w:r>
    </w:p>
    <w:p w:rsidR="003E3A7F" w:rsidRDefault="003E3A7F" w:rsidP="003E3A7F">
      <w:pPr>
        <w:pStyle w:val="82"/>
        <w:jc w:val="center"/>
        <w:outlineLvl w:val="0"/>
      </w:pPr>
      <w:bookmarkStart w:id="94" w:name="_Ref473210653"/>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89</w:t>
      </w:r>
      <w:r w:rsidR="00425AAB"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Кнопка Радио (КИТ), разговорные устройства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см. </w:t>
      </w:r>
      <w:fldSimple w:instr=" REF _Ref473211019 \h  \* MERGEFORMAT ">
        <w:r w:rsidR="003A6BCB" w:rsidRPr="003A6BCB">
          <w:rPr>
            <w:rFonts w:ascii="Times New Roman" w:eastAsia="Wingdings 2" w:hAnsi="Times New Roman" w:cs="Times New Roman"/>
            <w:sz w:val="24"/>
            <w:szCs w:val="24"/>
            <w:lang w:eastAsia="ru-RU"/>
          </w:rPr>
          <w:t>Рисунок 90</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lang w:eastAsia="ru-RU"/>
        </w:rPr>
        <w:pict>
          <v:shape id="_x0000_i1190" type="#_x0000_t75" style="width:459.55pt;height:183.45pt">
            <v:imagedata r:id="rId196" o:title="LEMZ5"/>
          </v:shape>
        </w:pict>
      </w:r>
    </w:p>
    <w:p w:rsidR="006C4E31" w:rsidRDefault="006C4E31" w:rsidP="00BC289E">
      <w:pPr>
        <w:pStyle w:val="34"/>
        <w:spacing w:after="0"/>
        <w:jc w:val="center"/>
        <w:outlineLvl w:val="0"/>
      </w:pPr>
      <w:bookmarkStart w:id="95" w:name="_Ref473211019"/>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90</w:t>
      </w:r>
      <w:r w:rsidR="00425AAB" w:rsidRPr="006277C4">
        <w:rPr>
          <w:rFonts w:ascii="Times New Roman" w:hAnsi="Times New Roman" w:cs="Times New Roman"/>
          <w:b/>
          <w:i w:val="0"/>
          <w:sz w:val="22"/>
          <w:szCs w:val="22"/>
        </w:rPr>
        <w:fldChar w:fldCharType="end"/>
      </w:r>
      <w:bookmarkEnd w:id="95"/>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96" w:name="_Toc16848494"/>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96"/>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3A6BCB" w:rsidRPr="003A6BCB">
          <w:rPr>
            <w:rFonts w:ascii="Times New Roman" w:hAnsi="Times New Roman" w:cs="Times New Roman"/>
            <w:sz w:val="24"/>
            <w:szCs w:val="24"/>
          </w:rPr>
          <w:t>Рисунок 91</w:t>
        </w:r>
      </w:fldSimple>
      <w:r w:rsidRPr="006277C4">
        <w:rPr>
          <w:rFonts w:ascii="Times New Roman" w:hAnsi="Times New Roman" w:cs="Times New Roman"/>
          <w:sz w:val="24"/>
          <w:szCs w:val="24"/>
        </w:rPr>
        <w:t>.</w:t>
      </w: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rPr>
        <w:pict>
          <v:shape id="_x0000_i1191" type="#_x0000_t75" style="width:495.85pt;height:357.5pt">
            <v:imagedata r:id="rId197" o:title="LEMZ10"/>
          </v:shape>
        </w:pict>
      </w:r>
    </w:p>
    <w:p w:rsidR="006C4E31" w:rsidRDefault="006C4E31" w:rsidP="00BC289E">
      <w:pPr>
        <w:pStyle w:val="82"/>
        <w:jc w:val="center"/>
        <w:outlineLvl w:val="0"/>
      </w:pPr>
      <w:bookmarkStart w:id="97" w:name="_Ref485815688"/>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91</w:t>
      </w:r>
      <w:r w:rsidR="00425AAB" w:rsidRPr="00625076">
        <w:rPr>
          <w:rFonts w:ascii="Times New Roman" w:hAnsi="Times New Roman" w:cs="Times New Roman"/>
          <w:b/>
          <w:i w:val="0"/>
          <w:sz w:val="22"/>
          <w:szCs w:val="22"/>
        </w:rPr>
        <w:fldChar w:fldCharType="end"/>
      </w:r>
      <w:bookmarkEnd w:id="97"/>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3A6BCB" w:rsidRPr="003A6BCB">
          <w:rPr>
            <w:rFonts w:ascii="Times New Roman" w:hAnsi="Times New Roman" w:cs="Times New Roman"/>
            <w:sz w:val="24"/>
            <w:szCs w:val="24"/>
          </w:rPr>
          <w:t>Рисунок 92</w:t>
        </w:r>
      </w:fldSimple>
      <w:r>
        <w:rPr>
          <w:rFonts w:ascii="Times New Roman" w:hAnsi="Times New Roman" w:cs="Times New Roman"/>
          <w:sz w:val="24"/>
          <w:szCs w:val="24"/>
        </w:rPr>
        <w:t>.</w:t>
      </w: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rPr>
        <w:lastRenderedPageBreak/>
        <w:pict>
          <v:shape id="_x0000_i1192" type="#_x0000_t75" style="width:346.85pt;height:355pt">
            <v:imagedata r:id="rId198" o:title="LEMZ11"/>
          </v:shape>
        </w:pict>
      </w:r>
    </w:p>
    <w:p w:rsidR="006C4E31" w:rsidRDefault="006C4E31" w:rsidP="00BC289E">
      <w:pPr>
        <w:pStyle w:val="82"/>
        <w:jc w:val="center"/>
        <w:outlineLvl w:val="0"/>
      </w:pPr>
      <w:bookmarkStart w:id="98" w:name="_Ref485822461"/>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92</w:t>
      </w:r>
      <w:r w:rsidR="00425AAB" w:rsidRPr="006277C4">
        <w:rPr>
          <w:rFonts w:ascii="Times New Roman" w:hAnsi="Times New Roman" w:cs="Times New Roman"/>
          <w:b/>
          <w:i w:val="0"/>
          <w:sz w:val="22"/>
          <w:szCs w:val="22"/>
        </w:rPr>
        <w:fldChar w:fldCharType="end"/>
      </w:r>
      <w:bookmarkEnd w:id="98"/>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3A6BCB" w:rsidRPr="003A6BCB">
          <w:rPr>
            <w:rFonts w:ascii="Times New Roman" w:hAnsi="Times New Roman" w:cs="Times New Roman"/>
            <w:sz w:val="24"/>
            <w:szCs w:val="24"/>
          </w:rPr>
          <w:t>Рисунок 93</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rPr>
        <w:lastRenderedPageBreak/>
        <w:pict>
          <v:shape id="_x0000_i1193" type="#_x0000_t75" style="width:352.5pt;height:365.65pt">
            <v:imagedata r:id="rId199" o:title="LEMZ12"/>
          </v:shape>
        </w:pict>
      </w:r>
    </w:p>
    <w:p w:rsidR="006C4E31" w:rsidRDefault="006C4E31" w:rsidP="00BC289E">
      <w:pPr>
        <w:pStyle w:val="82"/>
        <w:jc w:val="center"/>
        <w:outlineLvl w:val="0"/>
      </w:pPr>
      <w:bookmarkStart w:id="99" w:name="_Ref485651194"/>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93</w:t>
      </w:r>
      <w:r w:rsidR="00425AAB" w:rsidRPr="006277C4">
        <w:rPr>
          <w:rFonts w:ascii="Times New Roman" w:hAnsi="Times New Roman" w:cs="Times New Roman"/>
          <w:b/>
          <w:i w:val="0"/>
          <w:sz w:val="22"/>
          <w:szCs w:val="22"/>
        </w:rPr>
        <w:fldChar w:fldCharType="end"/>
      </w:r>
      <w:bookmarkEnd w:id="99"/>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3A6BCB" w:rsidRPr="003A6BCB">
          <w:rPr>
            <w:rFonts w:ascii="Times New Roman" w:hAnsi="Times New Roman" w:cs="Times New Roman"/>
            <w:sz w:val="24"/>
            <w:szCs w:val="24"/>
          </w:rPr>
          <w:t>Рисунок 94</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3A6BCB" w:rsidP="00A305DF">
      <w:pPr>
        <w:widowControl w:val="0"/>
        <w:spacing w:after="0" w:line="240" w:lineRule="auto"/>
        <w:jc w:val="center"/>
        <w:rPr>
          <w:rFonts w:ascii="Times New Roman" w:hAnsi="Times New Roman" w:cs="Times New Roman"/>
          <w:b/>
        </w:rPr>
      </w:pPr>
      <w:r w:rsidRPr="00425AAB">
        <w:rPr>
          <w:rFonts w:ascii="Times New Roman" w:hAnsi="Times New Roman" w:cs="Times New Roman"/>
          <w:sz w:val="24"/>
          <w:szCs w:val="24"/>
        </w:rPr>
        <w:lastRenderedPageBreak/>
        <w:pict>
          <v:shape id="_x0000_i1194" type="#_x0000_t75" style="width:383.8pt;height:465.8pt">
            <v:imagedata r:id="rId200" o:title="LEMZ13"/>
          </v:shape>
        </w:pict>
      </w:r>
    </w:p>
    <w:p w:rsidR="006C4E31" w:rsidRDefault="006C4E31" w:rsidP="00A305DF">
      <w:pPr>
        <w:pStyle w:val="82"/>
        <w:widowControl w:val="0"/>
        <w:jc w:val="center"/>
        <w:outlineLvl w:val="0"/>
      </w:pPr>
      <w:bookmarkStart w:id="100" w:name="_Ref486432659"/>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94</w:t>
      </w:r>
      <w:r w:rsidR="00425AAB" w:rsidRPr="006277C4">
        <w:rPr>
          <w:rFonts w:ascii="Times New Roman" w:hAnsi="Times New Roman" w:cs="Times New Roman"/>
          <w:b/>
          <w:i w:val="0"/>
          <w:sz w:val="22"/>
          <w:szCs w:val="22"/>
        </w:rPr>
        <w:fldChar w:fldCharType="end"/>
      </w:r>
      <w:bookmarkEnd w:id="100"/>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A33965" w:rsidRDefault="00A33965" w:rsidP="00A33965">
      <w:pPr>
        <w:pStyle w:val="3"/>
        <w:pageBreakBefore/>
        <w:ind w:hanging="436"/>
        <w:jc w:val="left"/>
        <w:rPr>
          <w:sz w:val="26"/>
          <w:szCs w:val="26"/>
        </w:rPr>
      </w:pPr>
      <w:bookmarkStart w:id="101" w:name="_Toc16848495"/>
      <w:r>
        <w:rPr>
          <w:sz w:val="26"/>
          <w:szCs w:val="26"/>
        </w:rPr>
        <w:lastRenderedPageBreak/>
        <w:t>5.3.</w:t>
      </w:r>
      <w:r>
        <w:rPr>
          <w:sz w:val="26"/>
          <w:szCs w:val="26"/>
          <w:lang w:val="en-US"/>
        </w:rPr>
        <w:t>6</w:t>
      </w:r>
      <w:r>
        <w:rPr>
          <w:sz w:val="26"/>
          <w:szCs w:val="26"/>
        </w:rPr>
        <w:t xml:space="preserve"> </w:t>
      </w:r>
      <w:r w:rsidRPr="00A33965">
        <w:rPr>
          <w:sz w:val="26"/>
          <w:szCs w:val="26"/>
        </w:rPr>
        <w:t xml:space="preserve"> </w:t>
      </w:r>
      <w:r>
        <w:rPr>
          <w:sz w:val="26"/>
          <w:szCs w:val="26"/>
        </w:rPr>
        <w:t xml:space="preserve">Параметры кнопки Радио </w:t>
      </w:r>
      <w:r>
        <w:rPr>
          <w:sz w:val="26"/>
          <w:szCs w:val="26"/>
          <w:lang w:val="en-US"/>
        </w:rPr>
        <w:t>ED-137</w:t>
      </w:r>
      <w:bookmarkEnd w:id="101"/>
    </w:p>
    <w:p w:rsidR="00EC0782" w:rsidRPr="006F065C" w:rsidRDefault="000314AB" w:rsidP="006F06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Радиокнопка предназначена д</w:t>
      </w:r>
      <w:r w:rsidR="006F065C">
        <w:rPr>
          <w:rFonts w:ascii="Times New Roman" w:hAnsi="Times New Roman" w:cs="Times New Roman"/>
          <w:sz w:val="24"/>
          <w:szCs w:val="24"/>
        </w:rPr>
        <w:t>ля радиостанци</w:t>
      </w:r>
      <w:r w:rsidR="00A94D04">
        <w:rPr>
          <w:rFonts w:ascii="Times New Roman" w:hAnsi="Times New Roman" w:cs="Times New Roman"/>
          <w:sz w:val="24"/>
          <w:szCs w:val="24"/>
        </w:rPr>
        <w:t>й</w:t>
      </w:r>
      <w:r w:rsidR="006F065C">
        <w:rPr>
          <w:rFonts w:ascii="Times New Roman" w:hAnsi="Times New Roman" w:cs="Times New Roman"/>
          <w:sz w:val="24"/>
          <w:szCs w:val="24"/>
        </w:rPr>
        <w:t xml:space="preserve">, поддерживающими работу по протоколу </w:t>
      </w:r>
      <w:r w:rsidR="00A94D04">
        <w:rPr>
          <w:rFonts w:ascii="Times New Roman" w:hAnsi="Times New Roman" w:cs="Times New Roman"/>
          <w:sz w:val="24"/>
          <w:szCs w:val="24"/>
        </w:rPr>
        <w:t xml:space="preserve">   </w:t>
      </w:r>
      <w:r w:rsidR="006F065C">
        <w:rPr>
          <w:rFonts w:ascii="Times New Roman" w:hAnsi="Times New Roman" w:cs="Times New Roman"/>
          <w:sz w:val="24"/>
          <w:szCs w:val="24"/>
          <w:lang w:val="en-US"/>
        </w:rPr>
        <w:t>ED</w:t>
      </w:r>
      <w:r w:rsidR="006F065C" w:rsidRPr="006F065C">
        <w:rPr>
          <w:rFonts w:ascii="Times New Roman" w:hAnsi="Times New Roman" w:cs="Times New Roman"/>
          <w:sz w:val="24"/>
          <w:szCs w:val="24"/>
        </w:rPr>
        <w:t>-137</w:t>
      </w:r>
      <w:r w:rsidR="006F065C">
        <w:rPr>
          <w:rFonts w:ascii="Times New Roman" w:hAnsi="Times New Roman" w:cs="Times New Roman"/>
          <w:sz w:val="24"/>
          <w:szCs w:val="24"/>
        </w:rPr>
        <w:t>.</w:t>
      </w:r>
      <w:r w:rsidR="00105ED2">
        <w:rPr>
          <w:rFonts w:ascii="Times New Roman" w:hAnsi="Times New Roman" w:cs="Times New Roman"/>
          <w:sz w:val="24"/>
          <w:szCs w:val="24"/>
        </w:rPr>
        <w:t xml:space="preserve"> </w:t>
      </w:r>
      <w:r w:rsidR="00105ED2">
        <w:rPr>
          <w:rFonts w:ascii="Times New Roman" w:hAnsi="Times New Roman" w:cs="Times New Roman"/>
          <w:sz w:val="24"/>
          <w:szCs w:val="24"/>
          <w:lang w:eastAsia="ru-RU"/>
        </w:rPr>
        <w:t>Для добавления новой кнопки выберите соответствующий пункт меню «Добавить кнопку радиостанции (</w:t>
      </w:r>
      <w:r w:rsidR="00105ED2">
        <w:rPr>
          <w:rFonts w:ascii="Times New Roman" w:hAnsi="Times New Roman" w:cs="Times New Roman"/>
          <w:sz w:val="24"/>
          <w:szCs w:val="24"/>
          <w:lang w:val="en-US" w:eastAsia="ru-RU"/>
        </w:rPr>
        <w:t>ED</w:t>
      </w:r>
      <w:r w:rsidR="00105ED2" w:rsidRPr="00105ED2">
        <w:rPr>
          <w:rFonts w:ascii="Times New Roman" w:hAnsi="Times New Roman" w:cs="Times New Roman"/>
          <w:sz w:val="24"/>
          <w:szCs w:val="24"/>
          <w:lang w:eastAsia="ru-RU"/>
        </w:rPr>
        <w:t>-137</w:t>
      </w:r>
      <w:r w:rsidR="00105ED2">
        <w:rPr>
          <w:rFonts w:ascii="Times New Roman" w:hAnsi="Times New Roman" w:cs="Times New Roman"/>
          <w:sz w:val="24"/>
          <w:szCs w:val="24"/>
          <w:lang w:eastAsia="ru-RU"/>
        </w:rPr>
        <w:t xml:space="preserve">), см. </w:t>
      </w:r>
      <w:fldSimple w:instr=" REF _Ref15987710 \h  \* MERGEFORMAT ">
        <w:r w:rsidR="003A6BCB" w:rsidRPr="003A6BCB">
          <w:rPr>
            <w:rFonts w:ascii="Times New Roman" w:hAnsi="Times New Roman" w:cs="Times New Roman"/>
            <w:sz w:val="24"/>
            <w:szCs w:val="24"/>
          </w:rPr>
          <w:t xml:space="preserve">Рисунок </w:t>
        </w:r>
        <w:r w:rsidR="003A6BCB" w:rsidRPr="003A6BCB">
          <w:rPr>
            <w:rFonts w:ascii="Times New Roman" w:hAnsi="Times New Roman" w:cs="Times New Roman"/>
            <w:noProof/>
            <w:sz w:val="24"/>
            <w:szCs w:val="24"/>
          </w:rPr>
          <w:t>95</w:t>
        </w:r>
      </w:fldSimple>
      <w:r w:rsidR="00105ED2" w:rsidRPr="00105ED2">
        <w:rPr>
          <w:rFonts w:ascii="Times New Roman" w:hAnsi="Times New Roman" w:cs="Times New Roman"/>
          <w:sz w:val="24"/>
          <w:szCs w:val="24"/>
          <w:lang w:eastAsia="ru-RU"/>
        </w:rPr>
        <w:t>.</w:t>
      </w:r>
    </w:p>
    <w:p w:rsidR="00EC0782" w:rsidRPr="006F065C" w:rsidRDefault="00EC0782" w:rsidP="00EC0782">
      <w:pPr>
        <w:spacing w:after="0" w:line="240" w:lineRule="auto"/>
        <w:rPr>
          <w:rFonts w:ascii="Times New Roman" w:hAnsi="Times New Roman" w:cs="Times New Roman"/>
          <w:sz w:val="24"/>
          <w:szCs w:val="24"/>
        </w:rPr>
      </w:pPr>
    </w:p>
    <w:p w:rsidR="00875EFE" w:rsidRDefault="003A6BCB" w:rsidP="00875EFE">
      <w:pPr>
        <w:spacing w:after="0" w:line="240" w:lineRule="auto"/>
        <w:jc w:val="center"/>
      </w:pPr>
      <w:r>
        <w:pict>
          <v:shape id="_x0000_i1195" type="#_x0000_t75" style="width:495.25pt;height:169.65pt">
            <v:imagedata r:id="rId201" o:title="LEMZ113"/>
          </v:shape>
        </w:pict>
      </w:r>
    </w:p>
    <w:p w:rsidR="002D2004" w:rsidRPr="008956B5" w:rsidRDefault="008956B5" w:rsidP="008956B5">
      <w:pPr>
        <w:pStyle w:val="af6"/>
        <w:spacing w:line="240" w:lineRule="auto"/>
        <w:jc w:val="center"/>
        <w:rPr>
          <w:rFonts w:ascii="Times New Roman" w:hAnsi="Times New Roman" w:cs="Times New Roman"/>
          <w:b/>
          <w:i w:val="0"/>
          <w:sz w:val="22"/>
          <w:szCs w:val="22"/>
        </w:rPr>
      </w:pPr>
      <w:bookmarkStart w:id="102" w:name="_Ref15987710"/>
      <w:r w:rsidRPr="008956B5">
        <w:rPr>
          <w:rFonts w:ascii="Times New Roman" w:hAnsi="Times New Roman" w:cs="Times New Roman"/>
          <w:b/>
          <w:i w:val="0"/>
          <w:sz w:val="22"/>
          <w:szCs w:val="22"/>
        </w:rPr>
        <w:t xml:space="preserve">Рисунок </w:t>
      </w:r>
      <w:r w:rsidR="00425AAB" w:rsidRPr="008956B5">
        <w:rPr>
          <w:rFonts w:ascii="Times New Roman" w:hAnsi="Times New Roman" w:cs="Times New Roman"/>
          <w:b/>
          <w:i w:val="0"/>
          <w:sz w:val="22"/>
          <w:szCs w:val="22"/>
        </w:rPr>
        <w:fldChar w:fldCharType="begin"/>
      </w:r>
      <w:r w:rsidRPr="008956B5">
        <w:rPr>
          <w:rFonts w:ascii="Times New Roman" w:hAnsi="Times New Roman" w:cs="Times New Roman"/>
          <w:b/>
          <w:i w:val="0"/>
          <w:sz w:val="22"/>
          <w:szCs w:val="22"/>
        </w:rPr>
        <w:instrText xml:space="preserve"> SEQ Рисунок \* ARABIC </w:instrText>
      </w:r>
      <w:r w:rsidR="00425AAB" w:rsidRPr="008956B5">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95</w:t>
      </w:r>
      <w:r w:rsidR="00425AAB" w:rsidRPr="008956B5">
        <w:rPr>
          <w:rFonts w:ascii="Times New Roman" w:hAnsi="Times New Roman" w:cs="Times New Roman"/>
          <w:b/>
          <w:i w:val="0"/>
          <w:sz w:val="22"/>
          <w:szCs w:val="22"/>
        </w:rPr>
        <w:fldChar w:fldCharType="end"/>
      </w:r>
      <w:bookmarkEnd w:id="102"/>
      <w:r>
        <w:rPr>
          <w:rFonts w:ascii="Times New Roman" w:hAnsi="Times New Roman" w:cs="Times New Roman"/>
          <w:b/>
          <w:i w:val="0"/>
          <w:sz w:val="22"/>
          <w:szCs w:val="22"/>
        </w:rPr>
        <w:t xml:space="preserve"> – Добавление кнопки Радио </w:t>
      </w:r>
      <w:r>
        <w:rPr>
          <w:rFonts w:ascii="Times New Roman" w:hAnsi="Times New Roman" w:cs="Times New Roman"/>
          <w:b/>
          <w:i w:val="0"/>
          <w:sz w:val="22"/>
          <w:szCs w:val="22"/>
          <w:lang w:val="en-US"/>
        </w:rPr>
        <w:t>ED</w:t>
      </w:r>
      <w:r w:rsidRPr="008956B5">
        <w:rPr>
          <w:rFonts w:ascii="Times New Roman" w:hAnsi="Times New Roman" w:cs="Times New Roman"/>
          <w:b/>
          <w:i w:val="0"/>
          <w:sz w:val="22"/>
          <w:szCs w:val="22"/>
        </w:rPr>
        <w:t>-137</w:t>
      </w:r>
    </w:p>
    <w:p w:rsidR="00A94D04" w:rsidRDefault="00D262F3" w:rsidP="00A94D04">
      <w:pPr>
        <w:spacing w:after="0" w:line="240" w:lineRule="auto"/>
        <w:ind w:firstLine="284"/>
        <w:jc w:val="both"/>
        <w:rPr>
          <w:rFonts w:ascii="Times New Roman" w:hAnsi="Times New Roman" w:cs="Times New Roman"/>
          <w:sz w:val="24"/>
          <w:szCs w:val="24"/>
          <w:lang w:eastAsia="ru-RU"/>
        </w:rPr>
      </w:pPr>
      <w:r w:rsidRPr="00D262F3">
        <w:rPr>
          <w:rFonts w:ascii="Times New Roman" w:hAnsi="Times New Roman" w:cs="Times New Roman"/>
          <w:sz w:val="24"/>
          <w:szCs w:val="24"/>
          <w:lang w:eastAsia="ru-RU"/>
        </w:rPr>
        <w:t xml:space="preserve">При добавлении кнопки </w:t>
      </w:r>
      <w:r w:rsidR="00C07178">
        <w:rPr>
          <w:rFonts w:ascii="Times New Roman" w:hAnsi="Times New Roman" w:cs="Times New Roman"/>
          <w:sz w:val="24"/>
          <w:szCs w:val="24"/>
          <w:lang w:eastAsia="ru-RU"/>
        </w:rPr>
        <w:t xml:space="preserve">будет </w:t>
      </w:r>
      <w:r w:rsidRPr="00D262F3">
        <w:rPr>
          <w:rFonts w:ascii="Times New Roman" w:hAnsi="Times New Roman" w:cs="Times New Roman"/>
          <w:sz w:val="24"/>
          <w:szCs w:val="24"/>
          <w:lang w:eastAsia="ru-RU"/>
        </w:rPr>
        <w:t>откры</w:t>
      </w:r>
      <w:r w:rsidR="00C07178">
        <w:rPr>
          <w:rFonts w:ascii="Times New Roman" w:hAnsi="Times New Roman" w:cs="Times New Roman"/>
          <w:sz w:val="24"/>
          <w:szCs w:val="24"/>
          <w:lang w:eastAsia="ru-RU"/>
        </w:rPr>
        <w:t>та</w:t>
      </w:r>
      <w:r w:rsidRPr="00D262F3">
        <w:rPr>
          <w:rFonts w:ascii="Times New Roman" w:hAnsi="Times New Roman" w:cs="Times New Roman"/>
          <w:sz w:val="24"/>
          <w:szCs w:val="24"/>
          <w:lang w:eastAsia="ru-RU"/>
        </w:rPr>
        <w:t xml:space="preserve"> </w:t>
      </w:r>
      <w:r w:rsidR="00C07178">
        <w:rPr>
          <w:rFonts w:ascii="Times New Roman" w:hAnsi="Times New Roman" w:cs="Times New Roman"/>
          <w:sz w:val="24"/>
          <w:szCs w:val="24"/>
          <w:lang w:eastAsia="ru-RU"/>
        </w:rPr>
        <w:t>закладка</w:t>
      </w:r>
      <w:r w:rsidRPr="00D262F3">
        <w:rPr>
          <w:rFonts w:ascii="Times New Roman" w:hAnsi="Times New Roman" w:cs="Times New Roman"/>
          <w:sz w:val="24"/>
          <w:szCs w:val="24"/>
          <w:lang w:eastAsia="ru-RU"/>
        </w:rPr>
        <w:t xml:space="preserve"> с ее параметрами</w:t>
      </w:r>
      <w:r w:rsidR="00C07178">
        <w:rPr>
          <w:rFonts w:ascii="Times New Roman" w:hAnsi="Times New Roman" w:cs="Times New Roman"/>
          <w:sz w:val="24"/>
          <w:szCs w:val="24"/>
          <w:lang w:eastAsia="ru-RU"/>
        </w:rPr>
        <w:t>, см.</w:t>
      </w:r>
      <w:r w:rsidR="00C07178" w:rsidRPr="00C07178">
        <w:rPr>
          <w:rFonts w:ascii="Times New Roman" w:hAnsi="Times New Roman" w:cs="Times New Roman"/>
          <w:sz w:val="24"/>
          <w:szCs w:val="24"/>
          <w:lang w:eastAsia="ru-RU"/>
        </w:rPr>
        <w:t xml:space="preserve"> </w:t>
      </w:r>
      <w:fldSimple w:instr=" REF _Ref16000714 \h  \* MERGEFORMAT ">
        <w:r w:rsidR="003A6BCB" w:rsidRPr="003A6BCB">
          <w:rPr>
            <w:rFonts w:ascii="Times New Roman" w:hAnsi="Times New Roman" w:cs="Times New Roman"/>
            <w:sz w:val="24"/>
            <w:szCs w:val="24"/>
          </w:rPr>
          <w:t>Рисунок 96</w:t>
        </w:r>
      </w:fldSimple>
      <w:r w:rsidR="00C07178" w:rsidRPr="00C07178">
        <w:rPr>
          <w:rFonts w:ascii="Times New Roman" w:hAnsi="Times New Roman" w:cs="Times New Roman"/>
          <w:sz w:val="24"/>
          <w:szCs w:val="24"/>
          <w:lang w:eastAsia="ru-RU"/>
        </w:rPr>
        <w:t>.</w:t>
      </w:r>
    </w:p>
    <w:p w:rsidR="00E30AD7" w:rsidRPr="00E30AD7" w:rsidRDefault="00E30AD7" w:rsidP="00A94D04">
      <w:pPr>
        <w:spacing w:after="0" w:line="240" w:lineRule="auto"/>
        <w:ind w:firstLine="284"/>
        <w:jc w:val="both"/>
        <w:rPr>
          <w:rFonts w:ascii="Times New Roman" w:hAnsi="Times New Roman" w:cs="Times New Roman"/>
          <w:sz w:val="20"/>
          <w:szCs w:val="20"/>
          <w:lang w:eastAsia="ru-RU"/>
        </w:rPr>
      </w:pPr>
    </w:p>
    <w:p w:rsidR="000314AB" w:rsidRDefault="003A6BCB" w:rsidP="00E30AD7">
      <w:pPr>
        <w:spacing w:after="0" w:line="240" w:lineRule="auto"/>
        <w:jc w:val="center"/>
        <w:rPr>
          <w:rFonts w:ascii="Times New Roman" w:hAnsi="Times New Roman" w:cs="Times New Roman"/>
          <w:b/>
          <w:sz w:val="24"/>
          <w:szCs w:val="24"/>
          <w:lang w:eastAsia="ru-RU"/>
        </w:rPr>
      </w:pPr>
      <w:r w:rsidRPr="00425AAB">
        <w:rPr>
          <w:rFonts w:ascii="Times New Roman" w:hAnsi="Times New Roman" w:cs="Times New Roman"/>
          <w:b/>
          <w:sz w:val="24"/>
          <w:szCs w:val="24"/>
          <w:lang w:eastAsia="ru-RU"/>
        </w:rPr>
        <w:pict>
          <v:shape id="_x0000_i1196" type="#_x0000_t75" style="width:388.8pt;height:421.35pt">
            <v:imagedata r:id="rId202" o:title="LEMZ116" croptop="8184f" cropbottom="6212f"/>
          </v:shape>
        </w:pict>
      </w:r>
    </w:p>
    <w:p w:rsidR="00917157" w:rsidRPr="00A94D04" w:rsidRDefault="00917157" w:rsidP="00917157">
      <w:pPr>
        <w:pStyle w:val="af6"/>
        <w:jc w:val="center"/>
        <w:rPr>
          <w:rFonts w:ascii="Times New Roman" w:hAnsi="Times New Roman" w:cs="Times New Roman"/>
          <w:b/>
          <w:i w:val="0"/>
          <w:sz w:val="22"/>
          <w:szCs w:val="22"/>
        </w:rPr>
      </w:pPr>
      <w:bookmarkStart w:id="103" w:name="_Ref16000714"/>
      <w:r w:rsidRPr="00917157">
        <w:rPr>
          <w:rFonts w:ascii="Times New Roman" w:hAnsi="Times New Roman" w:cs="Times New Roman"/>
          <w:b/>
          <w:i w:val="0"/>
          <w:sz w:val="22"/>
          <w:szCs w:val="22"/>
        </w:rPr>
        <w:t xml:space="preserve">Рисунок </w:t>
      </w:r>
      <w:r w:rsidR="00425AAB" w:rsidRPr="00917157">
        <w:rPr>
          <w:rFonts w:ascii="Times New Roman" w:hAnsi="Times New Roman" w:cs="Times New Roman"/>
          <w:b/>
          <w:i w:val="0"/>
          <w:sz w:val="22"/>
          <w:szCs w:val="22"/>
        </w:rPr>
        <w:fldChar w:fldCharType="begin"/>
      </w:r>
      <w:r w:rsidRPr="00917157">
        <w:rPr>
          <w:rFonts w:ascii="Times New Roman" w:hAnsi="Times New Roman" w:cs="Times New Roman"/>
          <w:b/>
          <w:i w:val="0"/>
          <w:sz w:val="22"/>
          <w:szCs w:val="22"/>
        </w:rPr>
        <w:instrText xml:space="preserve"> SEQ Рисунок \* ARABIC </w:instrText>
      </w:r>
      <w:r w:rsidR="00425AAB" w:rsidRPr="00917157">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96</w:t>
      </w:r>
      <w:r w:rsidR="00425AAB" w:rsidRPr="00917157">
        <w:rPr>
          <w:rFonts w:ascii="Times New Roman" w:hAnsi="Times New Roman" w:cs="Times New Roman"/>
          <w:b/>
          <w:i w:val="0"/>
          <w:sz w:val="22"/>
          <w:szCs w:val="22"/>
        </w:rPr>
        <w:fldChar w:fldCharType="end"/>
      </w:r>
      <w:bookmarkEnd w:id="103"/>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 xml:space="preserve">Параметры кнопки Радио </w:t>
      </w:r>
      <w:r w:rsidR="00A94D04">
        <w:rPr>
          <w:rFonts w:ascii="Times New Roman" w:hAnsi="Times New Roman" w:cs="Times New Roman"/>
          <w:b/>
          <w:i w:val="0"/>
          <w:sz w:val="22"/>
          <w:szCs w:val="22"/>
          <w:lang w:val="en-US"/>
        </w:rPr>
        <w:t>ED</w:t>
      </w:r>
      <w:r w:rsidR="00A94D04" w:rsidRPr="00A94D04">
        <w:rPr>
          <w:rFonts w:ascii="Times New Roman" w:hAnsi="Times New Roman" w:cs="Times New Roman"/>
          <w:b/>
          <w:i w:val="0"/>
          <w:sz w:val="22"/>
          <w:szCs w:val="22"/>
        </w:rPr>
        <w:t>-137</w:t>
      </w:r>
    </w:p>
    <w:p w:rsidR="00C07178" w:rsidRDefault="00C07178" w:rsidP="00C07178">
      <w:pPr>
        <w:spacing w:after="0" w:line="240" w:lineRule="auto"/>
        <w:ind w:firstLine="284"/>
        <w:jc w:val="both"/>
      </w:pPr>
      <w:r>
        <w:rPr>
          <w:rFonts w:ascii="Times New Roman" w:hAnsi="Times New Roman" w:cs="Times New Roman"/>
          <w:b/>
          <w:sz w:val="24"/>
          <w:szCs w:val="24"/>
          <w:lang w:eastAsia="ru-RU"/>
        </w:rPr>
        <w:lastRenderedPageBreak/>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C07178" w:rsidRPr="00992CD1" w:rsidRDefault="00C07178" w:rsidP="00C07178">
      <w:pPr>
        <w:spacing w:after="0" w:line="240" w:lineRule="auto"/>
        <w:ind w:firstLine="284"/>
        <w:jc w:val="both"/>
        <w:rPr>
          <w:rFonts w:ascii="Times New Roman" w:hAnsi="Times New Roman" w:cs="Times New Roman"/>
          <w:b/>
          <w:sz w:val="24"/>
        </w:rPr>
      </w:pPr>
    </w:p>
    <w:p w:rsidR="00C07178" w:rsidRPr="008956B5" w:rsidRDefault="00C07178" w:rsidP="00C07178">
      <w:pPr>
        <w:spacing w:after="0" w:line="240" w:lineRule="auto"/>
        <w:ind w:firstLine="284"/>
        <w:jc w:val="both"/>
        <w:rPr>
          <w:sz w:val="24"/>
          <w:szCs w:val="24"/>
        </w:rPr>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C07178" w:rsidRPr="008956B5" w:rsidRDefault="00C07178" w:rsidP="00C07178">
      <w:pPr>
        <w:spacing w:after="0" w:line="240" w:lineRule="auto"/>
        <w:ind w:firstLine="284"/>
        <w:jc w:val="both"/>
        <w:rPr>
          <w:sz w:val="24"/>
          <w:szCs w:val="24"/>
        </w:rPr>
      </w:pPr>
    </w:p>
    <w:p w:rsidR="00C07178" w:rsidRDefault="00C07178" w:rsidP="00C07178">
      <w:pPr>
        <w:spacing w:after="0" w:line="240" w:lineRule="auto"/>
        <w:ind w:firstLine="284"/>
        <w:jc w:val="both"/>
        <w:rPr>
          <w:rFonts w:ascii="Times New Roman" w:hAnsi="Times New Roman" w:cs="Times New Roman"/>
          <w:sz w:val="24"/>
          <w:szCs w:val="24"/>
          <w:lang w:eastAsia="ru-RU"/>
        </w:rPr>
      </w:pPr>
      <w:r w:rsidRPr="00184957">
        <w:rPr>
          <w:rFonts w:ascii="Times New Roman" w:hAnsi="Times New Roman" w:cs="Times New Roman"/>
          <w:b/>
          <w:sz w:val="24"/>
        </w:rPr>
        <w:t xml:space="preserve">«Адреса радиостанций» - </w:t>
      </w:r>
      <w:r w:rsidRPr="00E30AD7">
        <w:rPr>
          <w:rFonts w:ascii="Times New Roman" w:hAnsi="Times New Roman" w:cs="Times New Roman"/>
          <w:sz w:val="24"/>
        </w:rPr>
        <w:t>д</w:t>
      </w:r>
      <w:r w:rsidRPr="00A94D04">
        <w:rPr>
          <w:rFonts w:ascii="Times New Roman" w:hAnsi="Times New Roman" w:cs="Times New Roman"/>
          <w:sz w:val="24"/>
          <w:szCs w:val="24"/>
          <w:lang w:eastAsia="ru-RU"/>
        </w:rPr>
        <w:t xml:space="preserve">ля каждого ПРМ/ПРД задается адрес радиостанции в </w:t>
      </w:r>
      <w:r w:rsidRPr="00A94D04">
        <w:rPr>
          <w:rFonts w:ascii="Times New Roman" w:hAnsi="Times New Roman" w:cs="Times New Roman"/>
          <w:sz w:val="24"/>
          <w:szCs w:val="24"/>
          <w:lang w:val="en-US" w:eastAsia="ru-RU"/>
        </w:rPr>
        <w:t>SIP</w:t>
      </w:r>
      <w:r w:rsidRPr="00A94D04">
        <w:rPr>
          <w:rFonts w:ascii="Times New Roman" w:hAnsi="Times New Roman" w:cs="Times New Roman"/>
          <w:sz w:val="24"/>
          <w:szCs w:val="24"/>
          <w:lang w:eastAsia="ru-RU"/>
        </w:rPr>
        <w:t>-формате.</w:t>
      </w:r>
      <w:r>
        <w:rPr>
          <w:rFonts w:ascii="Times New Roman" w:hAnsi="Times New Roman" w:cs="Times New Roman"/>
          <w:sz w:val="24"/>
          <w:szCs w:val="24"/>
          <w:lang w:eastAsia="ru-RU"/>
        </w:rPr>
        <w:t xml:space="preserve"> Кнопка Радио </w:t>
      </w:r>
      <w:r>
        <w:rPr>
          <w:rFonts w:ascii="Times New Roman" w:hAnsi="Times New Roman" w:cs="Times New Roman"/>
          <w:sz w:val="24"/>
          <w:szCs w:val="24"/>
          <w:lang w:val="en-US" w:eastAsia="ru-RU"/>
        </w:rPr>
        <w:t>ED</w:t>
      </w:r>
      <w:r w:rsidRPr="00A94D04">
        <w:rPr>
          <w:rFonts w:ascii="Times New Roman" w:hAnsi="Times New Roman" w:cs="Times New Roman"/>
          <w:sz w:val="24"/>
          <w:szCs w:val="24"/>
          <w:lang w:eastAsia="ru-RU"/>
        </w:rPr>
        <w:t xml:space="preserve">-137 </w:t>
      </w:r>
      <w:r>
        <w:rPr>
          <w:rFonts w:ascii="Times New Roman" w:hAnsi="Times New Roman" w:cs="Times New Roman"/>
          <w:sz w:val="24"/>
          <w:szCs w:val="24"/>
          <w:lang w:eastAsia="ru-RU"/>
        </w:rPr>
        <w:t>позволяет настраивать до 4-х пар ПРМ/ПРД.</w:t>
      </w:r>
      <w:r w:rsidR="00E30AD7">
        <w:rPr>
          <w:rFonts w:ascii="Times New Roman" w:hAnsi="Times New Roman" w:cs="Times New Roman"/>
          <w:sz w:val="24"/>
          <w:szCs w:val="24"/>
          <w:lang w:eastAsia="ru-RU"/>
        </w:rPr>
        <w:t xml:space="preserve"> </w:t>
      </w:r>
    </w:p>
    <w:p w:rsidR="00E30AD7" w:rsidRDefault="00E30AD7"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Кнопка автоматически занимается резервированием</w:t>
      </w:r>
      <w:r w:rsidR="003F2E6B">
        <w:rPr>
          <w:rFonts w:ascii="Times New Roman" w:hAnsi="Times New Roman" w:cs="Times New Roman"/>
          <w:sz w:val="24"/>
          <w:szCs w:val="24"/>
          <w:lang w:eastAsia="ru-RU"/>
        </w:rPr>
        <w:t xml:space="preserve"> настроенных радиостанций. Например, при потере связи с одним передатчиком будет </w:t>
      </w:r>
      <w:r w:rsidR="00431759">
        <w:rPr>
          <w:rFonts w:ascii="Times New Roman" w:hAnsi="Times New Roman" w:cs="Times New Roman"/>
          <w:sz w:val="24"/>
          <w:szCs w:val="24"/>
          <w:lang w:eastAsia="ru-RU"/>
        </w:rPr>
        <w:t xml:space="preserve">осуществлен переход на </w:t>
      </w:r>
      <w:r w:rsidR="003F2E6B">
        <w:rPr>
          <w:rFonts w:ascii="Times New Roman" w:hAnsi="Times New Roman" w:cs="Times New Roman"/>
          <w:sz w:val="24"/>
          <w:szCs w:val="24"/>
          <w:lang w:eastAsia="ru-RU"/>
        </w:rPr>
        <w:t>работ</w:t>
      </w:r>
      <w:r w:rsidR="00431759">
        <w:rPr>
          <w:rFonts w:ascii="Times New Roman" w:hAnsi="Times New Roman" w:cs="Times New Roman"/>
          <w:sz w:val="24"/>
          <w:szCs w:val="24"/>
          <w:lang w:eastAsia="ru-RU"/>
        </w:rPr>
        <w:t>у</w:t>
      </w:r>
      <w:r w:rsidR="003F2E6B">
        <w:rPr>
          <w:rFonts w:ascii="Times New Roman" w:hAnsi="Times New Roman" w:cs="Times New Roman"/>
          <w:sz w:val="24"/>
          <w:szCs w:val="24"/>
          <w:lang w:eastAsia="ru-RU"/>
        </w:rPr>
        <w:t xml:space="preserve"> с другим. </w:t>
      </w:r>
    </w:p>
    <w:p w:rsidR="007A749E" w:rsidRDefault="007A749E" w:rsidP="00C07178">
      <w:pPr>
        <w:spacing w:after="0" w:line="240" w:lineRule="auto"/>
        <w:ind w:firstLine="284"/>
        <w:jc w:val="both"/>
        <w:rPr>
          <w:rFonts w:ascii="Times New Roman" w:hAnsi="Times New Roman" w:cs="Times New Roman"/>
          <w:sz w:val="24"/>
          <w:szCs w:val="24"/>
          <w:lang w:eastAsia="ru-RU"/>
        </w:rPr>
      </w:pPr>
    </w:p>
    <w:p w:rsidR="007A749E" w:rsidRPr="00A94D04" w:rsidRDefault="007A749E"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Параметры «Идентификатор группы», «Режим работы кнопки», «Дополнительные параметры» аналогичны параметрам в кнопке «Радио», </w:t>
      </w:r>
      <w:r w:rsidR="00613C06">
        <w:rPr>
          <w:rFonts w:ascii="Times New Roman" w:hAnsi="Times New Roman" w:cs="Times New Roman"/>
          <w:sz w:val="24"/>
          <w:szCs w:val="24"/>
          <w:lang w:eastAsia="ru-RU"/>
        </w:rPr>
        <w:t xml:space="preserve">описание </w:t>
      </w:r>
      <w:r>
        <w:rPr>
          <w:rFonts w:ascii="Times New Roman" w:hAnsi="Times New Roman" w:cs="Times New Roman"/>
          <w:sz w:val="24"/>
          <w:szCs w:val="24"/>
          <w:lang w:eastAsia="ru-RU"/>
        </w:rPr>
        <w:t xml:space="preserve">см. </w:t>
      </w:r>
      <w:r w:rsidR="00613C06">
        <w:rPr>
          <w:rFonts w:ascii="Times New Roman" w:hAnsi="Times New Roman" w:cs="Times New Roman"/>
          <w:sz w:val="24"/>
          <w:szCs w:val="24"/>
          <w:lang w:eastAsia="ru-RU"/>
        </w:rPr>
        <w:t xml:space="preserve">в </w:t>
      </w:r>
      <w:r>
        <w:rPr>
          <w:rFonts w:ascii="Times New Roman" w:hAnsi="Times New Roman" w:cs="Times New Roman"/>
          <w:sz w:val="24"/>
          <w:szCs w:val="24"/>
          <w:lang w:eastAsia="ru-RU"/>
        </w:rPr>
        <w:t>пункт</w:t>
      </w:r>
      <w:r w:rsidR="00613C06">
        <w:rPr>
          <w:rFonts w:ascii="Times New Roman" w:hAnsi="Times New Roman" w:cs="Times New Roman"/>
          <w:sz w:val="24"/>
          <w:szCs w:val="24"/>
          <w:lang w:eastAsia="ru-RU"/>
        </w:rPr>
        <w:t>е</w:t>
      </w:r>
      <w:r>
        <w:rPr>
          <w:rFonts w:ascii="Times New Roman" w:hAnsi="Times New Roman" w:cs="Times New Roman"/>
          <w:sz w:val="24"/>
          <w:szCs w:val="24"/>
          <w:lang w:eastAsia="ru-RU"/>
        </w:rPr>
        <w:t xml:space="preserve"> 5.3.3 «Параметры кнопки Радио» настоящей инструкции.</w:t>
      </w:r>
    </w:p>
    <w:p w:rsidR="00C07178" w:rsidRPr="00184957" w:rsidRDefault="00C07178" w:rsidP="00C07178">
      <w:pPr>
        <w:spacing w:after="0" w:line="240" w:lineRule="auto"/>
        <w:ind w:firstLine="284"/>
        <w:jc w:val="both"/>
        <w:rPr>
          <w:rFonts w:ascii="Times New Roman" w:hAnsi="Times New Roman" w:cs="Times New Roman"/>
          <w:b/>
          <w:sz w:val="24"/>
        </w:rPr>
      </w:pPr>
    </w:p>
    <w:p w:rsidR="00917157" w:rsidRDefault="00917157" w:rsidP="00CC6C79">
      <w:pPr>
        <w:spacing w:after="0" w:line="240" w:lineRule="auto"/>
        <w:ind w:firstLine="284"/>
        <w:jc w:val="both"/>
        <w:rPr>
          <w:rFonts w:ascii="Times New Roman" w:hAnsi="Times New Roman" w:cs="Times New Roman"/>
          <w:b/>
          <w:sz w:val="24"/>
          <w:szCs w:val="24"/>
          <w:lang w:eastAsia="ru-RU"/>
        </w:rPr>
      </w:pPr>
    </w:p>
    <w:p w:rsidR="00875EFE" w:rsidRPr="00184957" w:rsidRDefault="00875EFE" w:rsidP="00875EFE">
      <w:pPr>
        <w:jc w:val="center"/>
        <w:rPr>
          <w:rFonts w:ascii="Times New Roman" w:hAnsi="Times New Roman" w:cs="Times New Roman"/>
          <w:b/>
          <w:sz w:val="24"/>
        </w:rPr>
      </w:pPr>
    </w:p>
    <w:p w:rsidR="006C4E31" w:rsidRPr="00B66715" w:rsidRDefault="006C4E31" w:rsidP="00BC289E">
      <w:pPr>
        <w:pStyle w:val="2"/>
        <w:pageBreakBefore/>
        <w:tabs>
          <w:tab w:val="clear" w:pos="576"/>
          <w:tab w:val="clear" w:pos="709"/>
          <w:tab w:val="left" w:pos="0"/>
        </w:tabs>
        <w:ind w:left="0" w:firstLine="284"/>
        <w:rPr>
          <w:b w:val="0"/>
        </w:rPr>
      </w:pPr>
      <w:bookmarkStart w:id="104" w:name="_Toc16848496"/>
      <w:r w:rsidRPr="00B66715">
        <w:rPr>
          <w:rStyle w:val="21"/>
          <w:b/>
        </w:rPr>
        <w:lastRenderedPageBreak/>
        <w:t>5.4 Звуковые События</w:t>
      </w:r>
      <w:bookmarkEnd w:id="104"/>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3A6BCB" w:rsidRPr="003A6BCB">
          <w:rPr>
            <w:rFonts w:ascii="Times New Roman" w:hAnsi="Times New Roman" w:cs="Times New Roman"/>
            <w:sz w:val="24"/>
            <w:szCs w:val="24"/>
          </w:rPr>
          <w:t>Рисунк</w:t>
        </w:r>
        <w:r w:rsidR="00A35C8F">
          <w:rPr>
            <w:rFonts w:ascii="Times New Roman" w:hAnsi="Times New Roman" w:cs="Times New Roman"/>
            <w:sz w:val="24"/>
            <w:szCs w:val="24"/>
          </w:rPr>
          <w:t>е</w:t>
        </w:r>
        <w:r w:rsidR="003A6BCB" w:rsidRPr="003A6BCB">
          <w:rPr>
            <w:rFonts w:ascii="Times New Roman" w:hAnsi="Times New Roman" w:cs="Times New Roman"/>
            <w:sz w:val="24"/>
            <w:szCs w:val="24"/>
          </w:rPr>
          <w:t xml:space="preserve"> 97</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425AAB">
      <w:pPr>
        <w:spacing w:after="0" w:line="240" w:lineRule="auto"/>
        <w:jc w:val="center"/>
        <w:rPr>
          <w:rFonts w:ascii="Times New Roman" w:hAnsi="Times New Roman" w:cs="Times New Roman"/>
          <w:b/>
        </w:rPr>
      </w:pPr>
      <w:r w:rsidRPr="00425AAB">
        <w:pict>
          <v:group id="_x0000_s1099" style="position:absolute;left:0;text-align:left;margin-left:266.6pt;margin-top:41.85pt;width:203pt;height:28.4pt;z-index:15;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6E1075" w:rsidRDefault="006E10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425AAB">
        <w:pict>
          <v:group id="_x0000_s1102" style="position:absolute;left:0;text-align:left;margin-left:229.75pt;margin-top:251.45pt;width:243.35pt;height:25.5pt;z-index:16;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6E1075" w:rsidRDefault="006E10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425AAB">
        <w:pict>
          <v:group id="_x0000_s1117" style="position:absolute;left:0;text-align:left;margin-left:-20.5pt;margin-top:273.75pt;width:121.35pt;height:64.65pt;z-index:21;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6E1075" w:rsidRDefault="006E10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3A6BCB" w:rsidRPr="00425AAB">
        <w:rPr>
          <w:rFonts w:ascii="Times New Roman" w:hAnsi="Times New Roman" w:cs="Times New Roman"/>
          <w:sz w:val="24"/>
          <w:szCs w:val="24"/>
        </w:rPr>
        <w:pict>
          <v:shape id="_x0000_i1197" type="#_x0000_t75" style="width:497.75pt;height:288.65pt" filled="t">
            <v:fill color2="black"/>
            <v:imagedata r:id="rId203" o:title="" croptop="-36f" cropbottom="-36f" cropleft="-21f" cropright="-21f"/>
          </v:shape>
        </w:pict>
      </w:r>
    </w:p>
    <w:p w:rsidR="006C4E31" w:rsidRDefault="006C4E31" w:rsidP="00BC289E">
      <w:pPr>
        <w:pStyle w:val="34"/>
        <w:jc w:val="center"/>
        <w:outlineLvl w:val="0"/>
      </w:pPr>
      <w:bookmarkStart w:id="105" w:name="_Ref480278882"/>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97</w:t>
      </w:r>
      <w:r w:rsidR="00425AAB" w:rsidRPr="006277C4">
        <w:rPr>
          <w:rFonts w:ascii="Times New Roman" w:hAnsi="Times New Roman" w:cs="Times New Roman"/>
          <w:b/>
          <w:i w:val="0"/>
          <w:sz w:val="22"/>
          <w:szCs w:val="22"/>
        </w:rPr>
        <w:fldChar w:fldCharType="end"/>
      </w:r>
      <w:bookmarkEnd w:id="105"/>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3A6BCB">
      <w:pPr>
        <w:spacing w:after="0" w:line="240" w:lineRule="auto"/>
        <w:ind w:firstLine="284"/>
      </w:pPr>
      <w:r>
        <w:pict>
          <v:shape id="_x0000_i1198" type="#_x0000_t75" style="width:26.9pt;height:27.55pt" filled="t">
            <v:fill color2="black"/>
            <v:imagedata r:id="rId204"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3A6BCB">
      <w:pPr>
        <w:spacing w:after="0" w:line="240" w:lineRule="auto"/>
        <w:ind w:firstLine="284"/>
      </w:pPr>
      <w:r>
        <w:pict>
          <v:shape id="_x0000_i1199" type="#_x0000_t75" style="width:26.3pt;height:26.3pt" filled="t">
            <v:fill color2="black"/>
            <v:imagedata r:id="rId205"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3A6BCB">
      <w:pPr>
        <w:spacing w:after="0" w:line="240" w:lineRule="auto"/>
        <w:ind w:firstLine="284"/>
      </w:pPr>
      <w:r>
        <w:pict>
          <v:shape id="_x0000_i1200" type="#_x0000_t75" style="width:26.3pt;height:26.3pt" filled="t">
            <v:fill color2="black"/>
            <v:imagedata r:id="rId206"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3A6BCB">
        <w:pict>
          <v:shape id="_x0000_i1201" type="#_x0000_t75" style="width:20.65pt;height:21.9pt" filled="t">
            <v:fill color2="black"/>
            <v:imagedata r:id="rId206"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3A6BCB" w:rsidRPr="00425AAB">
        <w:rPr>
          <w:rFonts w:ascii="Times New Roman" w:hAnsi="Times New Roman" w:cs="Times New Roman"/>
          <w:sz w:val="24"/>
          <w:szCs w:val="24"/>
        </w:rPr>
        <w:pict>
          <v:shape id="_x0000_i1202" type="#_x0000_t75" style="width:22.55pt;height:22.55pt" filled="t">
            <v:fill color2="black"/>
            <v:imagedata r:id="rId207"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3A6BCB" w:rsidRPr="003A6BCB">
          <w:rPr>
            <w:rFonts w:ascii="Times New Roman" w:hAnsi="Times New Roman" w:cs="Times New Roman"/>
            <w:sz w:val="24"/>
            <w:szCs w:val="24"/>
          </w:rPr>
          <w:t>Рисунок 98</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3A6BCB" w:rsidRPr="003A6BCB">
          <w:rPr>
            <w:rFonts w:ascii="Times New Roman" w:hAnsi="Times New Roman" w:cs="Times New Roman"/>
            <w:sz w:val="24"/>
            <w:szCs w:val="24"/>
          </w:rPr>
          <w:t>Рисунок 99</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3A6BCB" w:rsidRPr="003A6BCB">
          <w:rPr>
            <w:rFonts w:ascii="Times New Roman" w:hAnsi="Times New Roman" w:cs="Times New Roman"/>
            <w:sz w:val="24"/>
            <w:szCs w:val="24"/>
          </w:rPr>
          <w:t>Рисунок 100</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3A6BCB" w:rsidRPr="003A6BCB">
          <w:rPr>
            <w:rFonts w:ascii="Times New Roman" w:hAnsi="Times New Roman" w:cs="Times New Roman"/>
            <w:sz w:val="24"/>
            <w:szCs w:val="24"/>
          </w:rPr>
          <w:t>Рисунок 101</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425AAB">
      <w:pPr>
        <w:spacing w:after="0" w:line="240" w:lineRule="auto"/>
        <w:jc w:val="center"/>
        <w:rPr>
          <w:rFonts w:ascii="Times New Roman" w:hAnsi="Times New Roman" w:cs="Times New Roman"/>
          <w:b/>
        </w:rPr>
      </w:pPr>
      <w:r w:rsidRPr="00425AAB">
        <w:pict>
          <v:group id="_x0000_s1108" style="position:absolute;left:0;text-align:left;margin-left:80.5pt;margin-top:148.25pt;width:125.25pt;height:33.45pt;z-index:18;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6E1075" w:rsidRDefault="006E10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3A6BCB" w:rsidRPr="00425AAB">
        <w:rPr>
          <w:rFonts w:ascii="Times New Roman" w:hAnsi="Times New Roman" w:cs="Times New Roman"/>
          <w:sz w:val="24"/>
          <w:szCs w:val="24"/>
        </w:rPr>
        <w:pict>
          <v:shape id="_x0000_i1203" type="#_x0000_t75" style="width:356.25pt;height:304.9pt" filled="t">
            <v:fill color2="black"/>
            <v:imagedata r:id="rId208" o:title="" croptop="-36f" cropbottom="-36f" cropleft="-31f" cropright="-31f"/>
          </v:shape>
        </w:pict>
      </w:r>
    </w:p>
    <w:p w:rsidR="006C4E31" w:rsidRDefault="006C4E31" w:rsidP="00BC289E">
      <w:pPr>
        <w:pStyle w:val="82"/>
        <w:jc w:val="center"/>
        <w:outlineLvl w:val="0"/>
      </w:pPr>
      <w:bookmarkStart w:id="106" w:name="_Ref480300422"/>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98</w:t>
      </w:r>
      <w:r w:rsidR="00425AAB" w:rsidRPr="006277C4">
        <w:rPr>
          <w:rFonts w:ascii="Times New Roman" w:hAnsi="Times New Roman" w:cs="Times New Roman"/>
          <w:b/>
          <w:i w:val="0"/>
          <w:sz w:val="22"/>
          <w:szCs w:val="22"/>
        </w:rPr>
        <w:fldChar w:fldCharType="end"/>
      </w:r>
      <w:bookmarkEnd w:id="106"/>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rPr>
        <w:pict>
          <v:shape id="_x0000_i1204" type="#_x0000_t75" style="width:360.65pt;height:4in" filled="t">
            <v:fill color2="black"/>
            <v:imagedata r:id="rId209" o:title="" croptop="-34f" cropbottom="-34f" cropleft="-27f" cropright="-27f"/>
          </v:shape>
        </w:pict>
      </w:r>
    </w:p>
    <w:p w:rsidR="006C4E31" w:rsidRDefault="006C4E31" w:rsidP="00BC289E">
      <w:pPr>
        <w:pStyle w:val="82"/>
        <w:jc w:val="center"/>
        <w:outlineLvl w:val="0"/>
      </w:pPr>
      <w:bookmarkStart w:id="107" w:name="_Ref480367308"/>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99</w:t>
      </w:r>
      <w:r w:rsidR="00425AAB" w:rsidRPr="006277C4">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rPr>
        <w:lastRenderedPageBreak/>
        <w:pict>
          <v:shape id="_x0000_i1205" type="#_x0000_t75" style="width:274.85pt;height:95.15pt" filled="t">
            <v:fill color2="black"/>
            <v:imagedata r:id="rId210" o:title="" croptop="-172f" cropbottom="-172f" cropleft="-60f" cropright="-60f"/>
          </v:shape>
        </w:pict>
      </w:r>
    </w:p>
    <w:p w:rsidR="006C4E31" w:rsidRDefault="006C4E31" w:rsidP="00BC289E">
      <w:pPr>
        <w:pStyle w:val="82"/>
        <w:jc w:val="center"/>
        <w:outlineLvl w:val="0"/>
      </w:pPr>
      <w:bookmarkStart w:id="108" w:name="_Ref480368196"/>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100</w:t>
      </w:r>
      <w:r w:rsidR="00425AAB" w:rsidRPr="006277C4">
        <w:rPr>
          <w:rFonts w:ascii="Times New Roman" w:hAnsi="Times New Roman" w:cs="Times New Roman"/>
          <w:b/>
          <w:i w:val="0"/>
          <w:sz w:val="22"/>
          <w:szCs w:val="22"/>
        </w:rPr>
        <w:fldChar w:fldCharType="end"/>
      </w:r>
      <w:bookmarkEnd w:id="108"/>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425AAB">
      <w:pPr>
        <w:spacing w:after="0" w:line="240" w:lineRule="auto"/>
        <w:jc w:val="center"/>
        <w:rPr>
          <w:rFonts w:ascii="Times New Roman" w:hAnsi="Times New Roman" w:cs="Times New Roman"/>
          <w:b/>
        </w:rPr>
      </w:pPr>
      <w:r w:rsidRPr="00425AAB">
        <w:pict>
          <v:group id="_x0000_s1111" style="position:absolute;left:0;text-align:left;margin-left:248.05pt;margin-top:82.15pt;width:201.95pt;height:27.35pt;z-index:19;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6E1075" w:rsidRDefault="006E10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425AAB">
        <w:pict>
          <v:group id="_x0000_s1114" style="position:absolute;left:0;text-align:left;margin-left:183.6pt;margin-top:99.95pt;width:131.35pt;height:20.45pt;z-index:20;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6E1075" w:rsidRDefault="006E10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3A6BCB" w:rsidRPr="00425AAB">
        <w:rPr>
          <w:rFonts w:ascii="Times New Roman" w:hAnsi="Times New Roman" w:cs="Times New Roman"/>
          <w:sz w:val="24"/>
          <w:szCs w:val="24"/>
        </w:rPr>
        <w:pict>
          <v:shape id="_x0000_i1206" type="#_x0000_t75" style="width:496.5pt;height:288.65pt" filled="t">
            <v:fill color2="black"/>
            <v:imagedata r:id="rId211" o:title="" croptop="-46f" cropbottom="-46f" cropleft="-21f" cropright="-21f"/>
          </v:shape>
        </w:pict>
      </w:r>
    </w:p>
    <w:p w:rsidR="006C4E31" w:rsidRDefault="006C4E31" w:rsidP="00BC289E">
      <w:pPr>
        <w:pStyle w:val="82"/>
        <w:jc w:val="center"/>
        <w:outlineLvl w:val="0"/>
      </w:pPr>
      <w:bookmarkStart w:id="109" w:name="_Ref480368866"/>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101</w:t>
      </w:r>
      <w:r w:rsidR="00425AAB" w:rsidRPr="006277C4">
        <w:rPr>
          <w:rFonts w:ascii="Times New Roman" w:hAnsi="Times New Roman" w:cs="Times New Roman"/>
          <w:b/>
          <w:i w:val="0"/>
          <w:sz w:val="22"/>
          <w:szCs w:val="22"/>
        </w:rPr>
        <w:fldChar w:fldCharType="end"/>
      </w:r>
      <w:bookmarkEnd w:id="109"/>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3A6BCB">
      <w:pPr>
        <w:spacing w:after="0" w:line="240" w:lineRule="auto"/>
        <w:ind w:firstLine="284"/>
        <w:jc w:val="both"/>
      </w:pPr>
      <w:r w:rsidRPr="00425AAB">
        <w:rPr>
          <w:rFonts w:ascii="Times New Roman" w:eastAsia="Times New Roman" w:hAnsi="Times New Roman" w:cs="Times New Roman"/>
          <w:sz w:val="24"/>
          <w:szCs w:val="24"/>
        </w:rPr>
        <w:pict>
          <v:shape id="_x0000_i1207" type="#_x0000_t75" style="width:121.45pt;height:20.65pt" filled="t">
            <v:fill color2="black"/>
            <v:imagedata r:id="rId131"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3A6BCB">
      <w:pPr>
        <w:spacing w:after="0" w:line="240" w:lineRule="auto"/>
        <w:ind w:firstLine="284"/>
        <w:jc w:val="both"/>
      </w:pPr>
      <w:r w:rsidRPr="00425AAB">
        <w:rPr>
          <w:rFonts w:ascii="Times New Roman" w:hAnsi="Times New Roman" w:cs="Times New Roman"/>
          <w:sz w:val="24"/>
          <w:szCs w:val="24"/>
        </w:rPr>
        <w:pict>
          <v:shape id="_x0000_i1208" type="#_x0000_t75" style="width:121.45pt;height:20.65pt" filled="t">
            <v:fill color2="black"/>
            <v:imagedata r:id="rId132"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425AAB">
      <w:pPr>
        <w:spacing w:before="120" w:after="0" w:line="240" w:lineRule="auto"/>
        <w:ind w:firstLine="284"/>
        <w:rPr>
          <w:rFonts w:ascii="Times New Roman" w:hAnsi="Times New Roman" w:cs="Times New Roman"/>
          <w:b/>
          <w:sz w:val="24"/>
          <w:szCs w:val="24"/>
        </w:rPr>
      </w:pPr>
      <w:r w:rsidRPr="00425AAB">
        <w:pict>
          <v:group id="_x0000_s1105" style="position:absolute;left:0;text-align:left;margin-left:135.4pt;margin-top:8.15pt;width:216.65pt;height:15.6pt;z-index:17;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6E1075" w:rsidRDefault="006E1075">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3A6BCB" w:rsidRPr="00425AAB">
        <w:rPr>
          <w:rFonts w:ascii="Times New Roman" w:eastAsia="Times New Roman" w:hAnsi="Times New Roman" w:cs="Times New Roman"/>
          <w:sz w:val="24"/>
          <w:szCs w:val="24"/>
        </w:rPr>
        <w:pict>
          <v:shape id="_x0000_i1209" type="#_x0000_t75" style="width:266.1pt;height:41.95pt" filled="t">
            <v:fill color2="black"/>
            <v:imagedata r:id="rId212"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3A6BCB">
      <w:pPr>
        <w:spacing w:after="0" w:line="240" w:lineRule="auto"/>
        <w:ind w:firstLine="284"/>
        <w:jc w:val="both"/>
      </w:pPr>
      <w:r w:rsidRPr="00425AAB">
        <w:rPr>
          <w:rFonts w:ascii="Times New Roman" w:eastAsia="Times New Roman" w:hAnsi="Times New Roman" w:cs="Times New Roman"/>
          <w:sz w:val="24"/>
          <w:szCs w:val="24"/>
        </w:rPr>
        <w:pict>
          <v:shape id="_x0000_i1210" type="#_x0000_t75" style="width:118.95pt;height:20.65pt" filled="t">
            <v:fill color2="black"/>
            <v:imagedata r:id="rId213"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3A6BCB" w:rsidRPr="003A6BCB">
          <w:rPr>
            <w:rFonts w:ascii="Times New Roman" w:hAnsi="Times New Roman" w:cs="Times New Roman"/>
            <w:sz w:val="24"/>
            <w:szCs w:val="24"/>
          </w:rPr>
          <w:t>Рисунок 102</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pict>
          <v:shape id="_x0000_i1211" type="#_x0000_t75" style="width:282.35pt;height:286.1pt" filled="t">
            <v:fill color2="black"/>
            <v:imagedata r:id="rId214" o:title="" croptop="-57f" cropbottom="-57f" cropleft="-46f" cropright="-46f"/>
          </v:shape>
        </w:pict>
      </w:r>
    </w:p>
    <w:p w:rsidR="006C4E31" w:rsidRDefault="006C4E31" w:rsidP="00BC289E">
      <w:pPr>
        <w:pStyle w:val="82"/>
        <w:jc w:val="center"/>
        <w:outlineLvl w:val="0"/>
      </w:pPr>
      <w:bookmarkStart w:id="110" w:name="_Ref480372880"/>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102</w:t>
      </w:r>
      <w:r w:rsidR="00425AAB" w:rsidRPr="006277C4">
        <w:rPr>
          <w:rFonts w:ascii="Times New Roman" w:hAnsi="Times New Roman" w:cs="Times New Roman"/>
          <w:b/>
          <w:i w:val="0"/>
          <w:sz w:val="22"/>
          <w:szCs w:val="22"/>
        </w:rPr>
        <w:fldChar w:fldCharType="end"/>
      </w:r>
      <w:bookmarkEnd w:id="110"/>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11" w:name="_Toc16848497"/>
      <w:r>
        <w:rPr>
          <w:sz w:val="28"/>
          <w:szCs w:val="28"/>
        </w:rPr>
        <w:lastRenderedPageBreak/>
        <w:t>5.5 Функциональные кнопки</w:t>
      </w:r>
      <w:bookmarkEnd w:id="111"/>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3A6BCB">
      <w:pPr>
        <w:spacing w:after="0" w:line="240" w:lineRule="auto"/>
        <w:jc w:val="center"/>
        <w:rPr>
          <w:rFonts w:ascii="Times New Roman" w:hAnsi="Times New Roman" w:cs="Times New Roman"/>
          <w:b/>
        </w:rPr>
      </w:pPr>
      <w:r>
        <w:rPr>
          <w:lang w:eastAsia="ru-RU"/>
        </w:rPr>
        <w:pict>
          <v:shape id="_x0000_i1212" type="#_x0000_t75" style="width:495.85pt;height:367.5pt">
            <v:imagedata r:id="rId215" o:title="LEMZ70"/>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103</w:t>
      </w:r>
      <w:r w:rsidR="00425AAB"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3A6BCB">
      <w:pPr>
        <w:tabs>
          <w:tab w:val="left" w:pos="284"/>
        </w:tabs>
        <w:spacing w:after="0" w:line="240" w:lineRule="auto"/>
        <w:ind w:firstLine="284"/>
        <w:jc w:val="both"/>
      </w:pPr>
      <w:r w:rsidRPr="00425AAB">
        <w:rPr>
          <w:rFonts w:ascii="Times New Roman" w:eastAsia="Times New Roman" w:hAnsi="Times New Roman" w:cs="Times New Roman"/>
          <w:b/>
          <w:sz w:val="24"/>
          <w:szCs w:val="24"/>
          <w:lang w:eastAsia="ru-RU"/>
        </w:rPr>
        <w:pict>
          <v:shape id="_x0000_i1213" type="#_x0000_t75" style="width:50.1pt;height:50.1pt" filled="t">
            <v:fill color2="black"/>
            <v:imagedata r:id="rId21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3A6BCB">
      <w:pPr>
        <w:spacing w:after="0" w:line="240" w:lineRule="auto"/>
        <w:ind w:firstLine="284"/>
        <w:jc w:val="both"/>
      </w:pPr>
      <w:r w:rsidRPr="00425AAB">
        <w:rPr>
          <w:rFonts w:ascii="Times New Roman" w:eastAsia="Times New Roman" w:hAnsi="Times New Roman" w:cs="Times New Roman"/>
          <w:b/>
          <w:sz w:val="24"/>
          <w:szCs w:val="24"/>
          <w:lang w:eastAsia="ru-RU"/>
        </w:rPr>
        <w:pict>
          <v:shape id="_x0000_i1214" type="#_x0000_t75" style="width:49.45pt;height:49.45pt" filled="t">
            <v:fill color2="black"/>
            <v:imagedata r:id="rId21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3A6BCB">
      <w:pPr>
        <w:spacing w:after="0" w:line="240" w:lineRule="auto"/>
        <w:ind w:firstLine="284"/>
        <w:jc w:val="both"/>
        <w:rPr>
          <w:rFonts w:ascii="Times New Roman" w:hAnsi="Times New Roman" w:cs="Times New Roman"/>
          <w:bCs/>
          <w:sz w:val="24"/>
          <w:szCs w:val="24"/>
        </w:rPr>
      </w:pPr>
      <w:r w:rsidRPr="00425AAB">
        <w:rPr>
          <w:rFonts w:ascii="Times New Roman" w:eastAsia="Times New Roman" w:hAnsi="Times New Roman" w:cs="Times New Roman"/>
          <w:b/>
          <w:sz w:val="24"/>
          <w:szCs w:val="24"/>
          <w:lang w:eastAsia="ru-RU"/>
        </w:rPr>
        <w:lastRenderedPageBreak/>
        <w:pict>
          <v:shape id="_x0000_i1215" type="#_x0000_t75" style="width:50.1pt;height:50.1pt" filled="t">
            <v:fill color2="black"/>
            <v:imagedata r:id="rId21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3A6BCB">
      <w:pPr>
        <w:spacing w:after="0" w:line="240" w:lineRule="auto"/>
        <w:ind w:firstLine="284"/>
        <w:jc w:val="both"/>
      </w:pPr>
      <w:r w:rsidRPr="00425AAB">
        <w:rPr>
          <w:rFonts w:ascii="Times New Roman" w:eastAsia="Times New Roman" w:hAnsi="Times New Roman" w:cs="Times New Roman"/>
          <w:b/>
          <w:sz w:val="24"/>
          <w:szCs w:val="24"/>
          <w:lang w:eastAsia="ru-RU"/>
        </w:rPr>
        <w:pict>
          <v:shape id="_x0000_i1216" type="#_x0000_t75" style="width:50.1pt;height:50.1pt" filled="t">
            <v:fill color2="black"/>
            <v:imagedata r:id="rId21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3A6BCB">
      <w:pPr>
        <w:spacing w:after="0" w:line="240" w:lineRule="auto"/>
        <w:ind w:firstLine="284"/>
        <w:jc w:val="both"/>
      </w:pPr>
      <w:r w:rsidRPr="00425AAB">
        <w:rPr>
          <w:rFonts w:ascii="Times New Roman" w:eastAsia="Times New Roman" w:hAnsi="Times New Roman" w:cs="Times New Roman"/>
          <w:b/>
          <w:sz w:val="24"/>
          <w:szCs w:val="24"/>
          <w:lang w:eastAsia="ru-RU"/>
        </w:rPr>
        <w:pict>
          <v:shape id="_x0000_i1217" type="#_x0000_t75" style="width:49.45pt;height:49.45pt" filled="t">
            <v:fill color2="black"/>
            <v:imagedata r:id="rId22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3A6BCB">
      <w:pPr>
        <w:tabs>
          <w:tab w:val="left" w:pos="284"/>
        </w:tabs>
        <w:spacing w:after="0" w:line="240" w:lineRule="auto"/>
        <w:ind w:firstLine="284"/>
        <w:jc w:val="both"/>
      </w:pPr>
      <w:r w:rsidRPr="00425AAB">
        <w:rPr>
          <w:rFonts w:ascii="Times New Roman" w:eastAsia="Times New Roman" w:hAnsi="Times New Roman" w:cs="Times New Roman"/>
          <w:b/>
          <w:sz w:val="24"/>
          <w:szCs w:val="24"/>
          <w:lang w:eastAsia="ru-RU"/>
        </w:rPr>
        <w:pict>
          <v:shape id="_x0000_i1218" type="#_x0000_t75" style="width:49.45pt;height:49.45pt" filled="t">
            <v:fill color2="black"/>
            <v:imagedata r:id="rId22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3A6BCB">
      <w:pPr>
        <w:pStyle w:val="aff"/>
        <w:spacing w:after="0" w:line="240" w:lineRule="auto"/>
        <w:ind w:left="0" w:firstLine="284"/>
        <w:jc w:val="both"/>
      </w:pPr>
      <w:r w:rsidRPr="00425AAB">
        <w:rPr>
          <w:rFonts w:ascii="Times New Roman" w:eastAsia="Times New Roman" w:hAnsi="Times New Roman" w:cs="Times New Roman"/>
          <w:b/>
          <w:sz w:val="24"/>
          <w:szCs w:val="24"/>
          <w:lang w:eastAsia="ru-RU"/>
        </w:rPr>
        <w:pict>
          <v:shape id="_x0000_i1219" type="#_x0000_t75" style="width:49.45pt;height:49.45pt" filled="t">
            <v:fill color2="black"/>
            <v:imagedata r:id="rId222"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3A6BCB">
      <w:pPr>
        <w:tabs>
          <w:tab w:val="left" w:pos="284"/>
        </w:tabs>
        <w:spacing w:after="0" w:line="240" w:lineRule="auto"/>
        <w:ind w:firstLine="284"/>
        <w:jc w:val="both"/>
        <w:rPr>
          <w:rFonts w:ascii="Times New Roman" w:hAnsi="Times New Roman" w:cs="Times New Roman"/>
          <w:sz w:val="24"/>
          <w:szCs w:val="24"/>
        </w:rPr>
      </w:pPr>
      <w:r w:rsidRPr="00425AAB">
        <w:rPr>
          <w:rFonts w:ascii="Times New Roman" w:eastAsia="Times New Roman" w:hAnsi="Times New Roman" w:cs="Times New Roman"/>
          <w:sz w:val="24"/>
          <w:szCs w:val="24"/>
          <w:lang w:eastAsia="ru-RU"/>
        </w:rPr>
        <w:pict>
          <v:shape id="_x0000_i1220" type="#_x0000_t75" style="width:49.45pt;height:49.45pt" filled="t">
            <v:fill color2="black"/>
            <v:imagedata r:id="rId223"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Pr="00EC5AC5" w:rsidRDefault="005D3121">
      <w:pPr>
        <w:tabs>
          <w:tab w:val="left" w:pos="284"/>
        </w:tabs>
        <w:spacing w:after="0" w:line="240" w:lineRule="auto"/>
        <w:ind w:firstLine="284"/>
        <w:jc w:val="both"/>
        <w:rPr>
          <w:rFonts w:ascii="Times New Roman" w:hAnsi="Times New Roman" w:cs="Times New Roman"/>
          <w:sz w:val="24"/>
          <w:szCs w:val="24"/>
        </w:rPr>
      </w:pPr>
    </w:p>
    <w:p w:rsidR="006C4E31" w:rsidRPr="005D3121" w:rsidRDefault="003A6BCB">
      <w:pPr>
        <w:tabs>
          <w:tab w:val="left" w:pos="284"/>
        </w:tabs>
        <w:spacing w:after="0" w:line="240" w:lineRule="auto"/>
        <w:ind w:firstLine="284"/>
        <w:jc w:val="both"/>
      </w:pPr>
      <w:r w:rsidRPr="00425AAB">
        <w:rPr>
          <w:rFonts w:ascii="Times New Roman" w:hAnsi="Times New Roman" w:cs="Times New Roman"/>
          <w:sz w:val="24"/>
          <w:szCs w:val="24"/>
        </w:rPr>
        <w:pict>
          <v:shape id="_x0000_i1221" type="#_x0000_t75" style="width:49.45pt;height:49.45pt">
            <v:imagedata r:id="rId224"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3A6BCB">
      <w:pPr>
        <w:spacing w:after="0" w:line="240" w:lineRule="auto"/>
        <w:ind w:firstLine="284"/>
        <w:jc w:val="both"/>
      </w:pPr>
      <w:r>
        <w:pict>
          <v:shape id="_x0000_i1222" type="#_x0000_t75" style="width:50.1pt;height:50.1pt" filled="t">
            <v:fill color2="black"/>
            <v:imagedata r:id="rId225"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3A6BCB">
      <w:pPr>
        <w:spacing w:after="0" w:line="240" w:lineRule="auto"/>
        <w:ind w:firstLine="284"/>
        <w:jc w:val="both"/>
      </w:pPr>
      <w:r>
        <w:pict>
          <v:shape id="_x0000_i1223" type="#_x0000_t75" style="width:50.1pt;height:50.1pt" filled="t">
            <v:fill color2="black"/>
            <v:imagedata r:id="rId226"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3A6BCB">
      <w:pPr>
        <w:spacing w:after="0" w:line="240" w:lineRule="auto"/>
        <w:ind w:firstLine="284"/>
        <w:jc w:val="both"/>
      </w:pPr>
      <w:r>
        <w:pict>
          <v:shape id="_x0000_i1224" type="#_x0000_t75" style="width:51.35pt;height:51.35pt" filled="t">
            <v:fill color2="black"/>
            <v:imagedata r:id="rId227"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pStyle w:val="Default"/>
        <w:ind w:firstLine="284"/>
        <w:jc w:val="both"/>
      </w:pPr>
      <w:r>
        <w:lastRenderedPageBreak/>
        <w:pict>
          <v:shape id="_x0000_i1225" type="#_x0000_t75" style="width:49.45pt;height:49.45pt" filled="t">
            <v:fill color2="black"/>
            <v:imagedata r:id="rId228"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3A6BCB">
      <w:pPr>
        <w:widowControl w:val="0"/>
        <w:spacing w:after="0" w:line="240" w:lineRule="auto"/>
        <w:ind w:firstLine="284"/>
        <w:jc w:val="both"/>
      </w:pPr>
      <w:r>
        <w:pict>
          <v:shape id="_x0000_i1226" type="#_x0000_t75" style="width:49.45pt;height:49.45pt" filled="t">
            <v:fill color2="black"/>
            <v:imagedata r:id="rId229"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3A6BCB">
      <w:pPr>
        <w:widowControl w:val="0"/>
        <w:spacing w:after="0" w:line="240" w:lineRule="auto"/>
        <w:ind w:firstLine="284"/>
        <w:jc w:val="both"/>
        <w:rPr>
          <w:rFonts w:ascii="Times New Roman" w:hAnsi="Times New Roman" w:cs="Times New Roman"/>
          <w:sz w:val="24"/>
          <w:szCs w:val="24"/>
        </w:rPr>
      </w:pPr>
      <w:r w:rsidRPr="00425AAB">
        <w:rPr>
          <w:rFonts w:ascii="Times New Roman" w:hAnsi="Times New Roman" w:cs="Times New Roman"/>
          <w:sz w:val="24"/>
          <w:szCs w:val="24"/>
        </w:rPr>
        <w:pict>
          <v:shape id="_x0000_i1227" type="#_x0000_t75" style="width:51.35pt;height:51.35pt" filled="t">
            <v:fill color2="black"/>
            <v:imagedata r:id="rId230"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3A6BCB" w:rsidP="00DF2921">
      <w:pPr>
        <w:spacing w:after="0" w:line="240" w:lineRule="auto"/>
        <w:ind w:firstLine="284"/>
        <w:jc w:val="both"/>
      </w:pPr>
      <w:r>
        <w:pict>
          <v:shape id="_x0000_i1228" type="#_x0000_t75" style="width:50.1pt;height:50.1pt">
            <v:imagedata r:id="rId231"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3A6BCB">
      <w:pPr>
        <w:widowControl w:val="0"/>
        <w:spacing w:after="0" w:line="240" w:lineRule="auto"/>
        <w:ind w:firstLine="284"/>
        <w:jc w:val="both"/>
        <w:rPr>
          <w:rFonts w:ascii="Times New Roman" w:hAnsi="Times New Roman" w:cs="Times New Roman"/>
          <w:sz w:val="24"/>
          <w:szCs w:val="24"/>
        </w:rPr>
      </w:pPr>
      <w:r w:rsidRPr="00425AAB">
        <w:rPr>
          <w:rFonts w:ascii="Times New Roman" w:hAnsi="Times New Roman" w:cs="Times New Roman"/>
          <w:sz w:val="24"/>
          <w:szCs w:val="24"/>
        </w:rPr>
        <w:pict>
          <v:shape id="_x0000_i1229" type="#_x0000_t75" style="width:50.1pt;height:50.1pt">
            <v:imagedata r:id="rId232"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3A6BCB">
      <w:pPr>
        <w:widowControl w:val="0"/>
        <w:spacing w:after="0" w:line="240" w:lineRule="auto"/>
        <w:ind w:firstLine="284"/>
        <w:jc w:val="both"/>
      </w:pPr>
      <w:r w:rsidRPr="00425AAB">
        <w:rPr>
          <w:rFonts w:ascii="Times New Roman" w:hAnsi="Times New Roman" w:cs="Times New Roman"/>
          <w:sz w:val="24"/>
          <w:szCs w:val="24"/>
        </w:rPr>
        <w:pict>
          <v:shape id="_x0000_i1230" type="#_x0000_t75" style="width:50.1pt;height:50.1pt" filled="t">
            <v:fill color2="black"/>
            <v:imagedata r:id="rId233"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3A6BCB">
      <w:pPr>
        <w:pStyle w:val="HTML0"/>
        <w:ind w:firstLine="284"/>
        <w:jc w:val="both"/>
      </w:pPr>
      <w:r>
        <w:pict>
          <v:shape id="_x0000_i1231" type="#_x0000_t75" style="width:50.1pt;height:50.1pt" filled="t">
            <v:fill color2="black"/>
            <v:imagedata r:id="rId234"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3A6BCB">
      <w:pPr>
        <w:pStyle w:val="HTML0"/>
        <w:ind w:firstLine="284"/>
        <w:jc w:val="both"/>
        <w:rPr>
          <w:rFonts w:ascii="Times New Roman" w:eastAsia="Calibri" w:hAnsi="Times New Roman" w:cs="Times New Roman"/>
          <w:sz w:val="24"/>
          <w:szCs w:val="24"/>
          <w:lang w:eastAsia="ar-SA"/>
        </w:rPr>
      </w:pPr>
      <w:r>
        <w:pict>
          <v:shape id="_x0000_i1232" type="#_x0000_t75" style="width:51.35pt;height:51.35pt" filled="t">
            <v:fill color2="black"/>
            <v:imagedata r:id="rId235"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3A6BCB" w:rsidP="007C320A">
      <w:pPr>
        <w:pStyle w:val="HTML0"/>
        <w:ind w:firstLine="284"/>
        <w:jc w:val="both"/>
        <w:rPr>
          <w:rFonts w:ascii="Times New Roman" w:eastAsia="Calibri" w:hAnsi="Times New Roman" w:cs="Times New Roman"/>
          <w:sz w:val="24"/>
          <w:szCs w:val="24"/>
          <w:lang w:eastAsia="ar-SA"/>
        </w:rPr>
      </w:pPr>
      <w:r w:rsidRPr="00425AAB">
        <w:rPr>
          <w:rFonts w:ascii="Times New Roman" w:eastAsia="Calibri" w:hAnsi="Times New Roman" w:cs="Times New Roman"/>
          <w:sz w:val="24"/>
          <w:szCs w:val="24"/>
          <w:lang w:eastAsia="ar-SA"/>
        </w:rPr>
        <w:pict>
          <v:shape id="_x0000_i1233" type="#_x0000_t75" style="width:51.35pt;height:51.35pt">
            <v:imagedata r:id="rId236"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6C4E31" w:rsidRDefault="003A6BCB">
      <w:pPr>
        <w:pStyle w:val="HTML0"/>
        <w:ind w:firstLine="284"/>
        <w:jc w:val="both"/>
      </w:pPr>
      <w:r w:rsidRPr="00425AAB">
        <w:rPr>
          <w:rFonts w:ascii="Times New Roman" w:eastAsia="Calibri" w:hAnsi="Times New Roman" w:cs="Times New Roman"/>
          <w:sz w:val="24"/>
          <w:szCs w:val="24"/>
          <w:lang w:eastAsia="ar-SA"/>
        </w:rPr>
        <w:lastRenderedPageBreak/>
        <w:pict>
          <v:shape id="_x0000_i1234" type="#_x0000_t75" style="width:51.35pt;height:51.35pt" filled="t">
            <v:fill color2="black"/>
            <v:imagedata r:id="rId237"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3A6BCB">
      <w:pPr>
        <w:spacing w:after="0" w:line="240" w:lineRule="auto"/>
        <w:ind w:firstLine="284"/>
        <w:jc w:val="both"/>
      </w:pPr>
      <w:r>
        <w:pict>
          <v:shape id="_x0000_i1235" type="#_x0000_t75" style="width:51.35pt;height:51.35pt" filled="t">
            <v:fill color2="black"/>
            <v:imagedata r:id="rId238"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pict>
          <v:shape id="_x0000_i1236" type="#_x0000_t75" style="width:51.35pt;height:51.35pt" filled="t">
            <v:fill color2="black"/>
            <v:imagedata r:id="rId239"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3A6BCB">
      <w:pPr>
        <w:spacing w:after="0" w:line="240" w:lineRule="auto"/>
        <w:ind w:firstLine="284"/>
        <w:jc w:val="both"/>
      </w:pPr>
      <w:r>
        <w:pict>
          <v:shape id="_x0000_i1237" type="#_x0000_t75" style="width:51.35pt;height:51.35pt" filled="t">
            <v:fill color2="black"/>
            <v:imagedata r:id="rId240"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Pr="00BA3848" w:rsidRDefault="003A6BCB">
      <w:pPr>
        <w:spacing w:after="0" w:line="240" w:lineRule="auto"/>
        <w:ind w:firstLine="284"/>
        <w:jc w:val="both"/>
        <w:rPr>
          <w:rFonts w:ascii="Times New Roman" w:hAnsi="Times New Roman" w:cs="Times New Roman"/>
          <w:kern w:val="1"/>
          <w:sz w:val="24"/>
          <w:szCs w:val="24"/>
          <w:lang w:eastAsia="ru-RU"/>
        </w:rPr>
      </w:pPr>
      <w:r>
        <w:pict>
          <v:shape id="_x0000_i1238" type="#_x0000_t75" style="width:50.1pt;height:50.1pt" filled="t">
            <v:fill color2="black"/>
            <v:imagedata r:id="rId241"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1D6BFE" w:rsidRPr="00BA3848" w:rsidRDefault="001D6BFE">
      <w:pPr>
        <w:spacing w:after="0" w:line="240" w:lineRule="auto"/>
        <w:ind w:firstLine="284"/>
        <w:jc w:val="both"/>
        <w:rPr>
          <w:rFonts w:ascii="Times New Roman" w:hAnsi="Times New Roman" w:cs="Times New Roman"/>
          <w:kern w:val="1"/>
          <w:sz w:val="24"/>
          <w:szCs w:val="24"/>
          <w:lang w:eastAsia="ru-RU"/>
        </w:rPr>
      </w:pPr>
    </w:p>
    <w:p w:rsidR="001D6BFE" w:rsidRPr="001D6BFE" w:rsidRDefault="003A6BCB">
      <w:pPr>
        <w:spacing w:after="0" w:line="240" w:lineRule="auto"/>
        <w:ind w:firstLine="284"/>
        <w:jc w:val="both"/>
        <w:rPr>
          <w:rFonts w:ascii="Times New Roman" w:hAnsi="Times New Roman" w:cs="Times New Roman"/>
          <w:kern w:val="1"/>
          <w:sz w:val="24"/>
          <w:szCs w:val="24"/>
          <w:lang w:eastAsia="ru-RU"/>
        </w:rPr>
      </w:pPr>
      <w:r w:rsidRPr="00425AAB">
        <w:rPr>
          <w:lang w:val="en-US"/>
        </w:rPr>
        <w:pict>
          <v:shape id="_x0000_i1239" type="#_x0000_t75" style="width:50.7pt;height:43.2pt">
            <v:imagedata r:id="rId242" o:title="LEMZ71"/>
          </v:shape>
        </w:pict>
      </w:r>
      <w:r w:rsidR="001D6BFE" w:rsidRPr="001D6BFE">
        <w:t xml:space="preserve"> </w:t>
      </w:r>
      <w:r w:rsidR="001D6BFE" w:rsidRPr="001D6BFE">
        <w:rPr>
          <w:rFonts w:ascii="Times New Roman" w:hAnsi="Times New Roman" w:cs="Times New Roman"/>
          <w:b/>
          <w:kern w:val="1"/>
          <w:sz w:val="24"/>
          <w:szCs w:val="24"/>
          <w:lang w:eastAsia="ru-RU"/>
        </w:rPr>
        <w:t>-</w:t>
      </w:r>
      <w:r w:rsidR="001D6BFE" w:rsidRPr="001D6BFE">
        <w:rPr>
          <w:rFonts w:ascii="Times New Roman" w:hAnsi="Times New Roman" w:cs="Times New Roman"/>
          <w:kern w:val="1"/>
          <w:sz w:val="24"/>
          <w:szCs w:val="24"/>
          <w:lang w:eastAsia="ru-RU"/>
        </w:rPr>
        <w:t xml:space="preserve"> обновление конфигурации терминала.</w:t>
      </w:r>
      <w:r w:rsidR="001D6BFE">
        <w:rPr>
          <w:rFonts w:ascii="Times New Roman" w:hAnsi="Times New Roman" w:cs="Times New Roman"/>
          <w:kern w:val="1"/>
          <w:sz w:val="24"/>
          <w:szCs w:val="24"/>
          <w:lang w:eastAsia="ru-RU"/>
        </w:rPr>
        <w:t xml:space="preserve"> Расположение кнопки в ЦТРС является  фиксированным, т</w:t>
      </w:r>
      <w:r w:rsidR="00F04666">
        <w:rPr>
          <w:rFonts w:ascii="Times New Roman" w:hAnsi="Times New Roman" w:cs="Times New Roman"/>
          <w:kern w:val="1"/>
          <w:sz w:val="24"/>
          <w:szCs w:val="24"/>
          <w:lang w:eastAsia="ru-RU"/>
        </w:rPr>
        <w:t xml:space="preserve">о </w:t>
      </w:r>
      <w:r w:rsidR="001D6BFE">
        <w:rPr>
          <w:rFonts w:ascii="Times New Roman" w:hAnsi="Times New Roman" w:cs="Times New Roman"/>
          <w:kern w:val="1"/>
          <w:sz w:val="24"/>
          <w:szCs w:val="24"/>
          <w:lang w:eastAsia="ru-RU"/>
        </w:rPr>
        <w:t>е</w:t>
      </w:r>
      <w:r w:rsidR="00F04666">
        <w:rPr>
          <w:rFonts w:ascii="Times New Roman" w:hAnsi="Times New Roman" w:cs="Times New Roman"/>
          <w:kern w:val="1"/>
          <w:sz w:val="24"/>
          <w:szCs w:val="24"/>
          <w:lang w:eastAsia="ru-RU"/>
        </w:rPr>
        <w:t>сть</w:t>
      </w:r>
      <w:r w:rsidR="001D6BFE">
        <w:rPr>
          <w:rFonts w:ascii="Times New Roman" w:hAnsi="Times New Roman" w:cs="Times New Roman"/>
          <w:kern w:val="1"/>
          <w:sz w:val="24"/>
          <w:szCs w:val="24"/>
          <w:lang w:eastAsia="ru-RU"/>
        </w:rPr>
        <w:t xml:space="preserve"> настройке не подлежит.</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3A6BCB">
      <w:pPr>
        <w:spacing w:after="0" w:line="240" w:lineRule="auto"/>
        <w:ind w:firstLine="284"/>
        <w:jc w:val="both"/>
      </w:pPr>
      <w:r>
        <w:pict>
          <v:shape id="_x0000_i1240" type="#_x0000_t75" style="width:50.1pt;height:50.1pt" filled="t">
            <v:fill color2="black"/>
            <v:imagedata r:id="rId243"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425AAB">
      <w:pPr>
        <w:spacing w:after="0" w:line="240" w:lineRule="auto"/>
        <w:ind w:firstLine="284"/>
        <w:jc w:val="both"/>
        <w:rPr>
          <w:rFonts w:ascii="Times New Roman" w:eastAsia="Times New Roman" w:hAnsi="Times New Roman" w:cs="Times New Roman"/>
          <w:b/>
          <w:bCs/>
          <w:sz w:val="26"/>
          <w:szCs w:val="26"/>
          <w:lang w:eastAsia="ru-RU"/>
        </w:rPr>
      </w:pPr>
      <w:r w:rsidRPr="00425AAB">
        <w:pict>
          <v:shape id="_x0000_s1098" type="#_x0000_t202" style="position:absolute;left:0;text-align:left;margin-left:98.35pt;margin-top:23.3pt;width:387.15pt;height:191.8pt;z-index:14;mso-wrap-distance-left:9.05pt;mso-wrap-distance-right:9.05pt" stroked="f">
            <v:fill color2="black"/>
            <v:textbox style="mso-next-textbox:#_x0000_s1098" inset="7.5pt,3.9pt,7.5pt,3.9pt">
              <w:txbxContent>
                <w:p w:rsidR="006E1075" w:rsidRDefault="006E1075"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6E1075" w:rsidRDefault="006E1075"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6E1075" w:rsidRDefault="006E1075"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6E1075" w:rsidRDefault="006E1075"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6E1075" w:rsidRDefault="006E1075"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6E1075" w:rsidRDefault="006E1075"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6E1075" w:rsidRDefault="006E1075"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6E1075" w:rsidRDefault="006E1075" w:rsidP="00156402">
                  <w:pPr>
                    <w:spacing w:after="0" w:line="240" w:lineRule="auto"/>
                    <w:ind w:left="284"/>
                    <w:jc w:val="both"/>
                    <w:rPr>
                      <w:rFonts w:ascii="Times New Roman" w:eastAsia="Times New Roman" w:hAnsi="Times New Roman" w:cs="Times New Roman"/>
                      <w:bCs/>
                      <w:sz w:val="24"/>
                      <w:szCs w:val="24"/>
                      <w:lang w:eastAsia="ru-RU"/>
                    </w:rPr>
                  </w:pPr>
                </w:p>
                <w:p w:rsidR="006E1075" w:rsidRDefault="006E1075"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6E1075" w:rsidRDefault="006E1075"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3A6BCB" w:rsidRPr="00425AAB">
        <w:rPr>
          <w:rFonts w:ascii="Times New Roman" w:eastAsia="Times New Roman" w:hAnsi="Times New Roman" w:cs="Times New Roman"/>
          <w:b/>
          <w:bCs/>
          <w:sz w:val="26"/>
          <w:szCs w:val="26"/>
          <w:lang w:val="en-US" w:eastAsia="ru-RU"/>
        </w:rPr>
        <w:pict>
          <v:shape id="_x0000_i1241" type="#_x0000_t75" style="width:62.6pt;height:216.65pt">
            <v:imagedata r:id="rId244" o:title="LEMZ343"/>
          </v:shape>
        </w:pict>
      </w:r>
    </w:p>
    <w:p w:rsidR="006C4E31" w:rsidRDefault="006C4E31" w:rsidP="00BC289E">
      <w:pPr>
        <w:pStyle w:val="2"/>
        <w:pageBreakBefore/>
        <w:spacing w:line="240" w:lineRule="auto"/>
        <w:ind w:left="573" w:hanging="289"/>
      </w:pPr>
      <w:bookmarkStart w:id="112" w:name="_Toc16848498"/>
      <w:r>
        <w:rPr>
          <w:sz w:val="28"/>
          <w:szCs w:val="28"/>
        </w:rPr>
        <w:lastRenderedPageBreak/>
        <w:t>5.6 Записная книжка</w:t>
      </w:r>
      <w:bookmarkEnd w:id="112"/>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3A6BCB">
      <w:pPr>
        <w:widowControl w:val="0"/>
        <w:spacing w:after="0" w:line="240" w:lineRule="auto"/>
        <w:ind w:firstLine="284"/>
        <w:jc w:val="both"/>
        <w:rPr>
          <w:rFonts w:ascii="Times New Roman" w:hAnsi="Times New Roman" w:cs="Times New Roman"/>
          <w:sz w:val="24"/>
          <w:szCs w:val="24"/>
          <w:lang w:eastAsia="ru-RU"/>
        </w:rPr>
      </w:pPr>
      <w:r w:rsidRPr="00425AAB">
        <w:rPr>
          <w:rFonts w:ascii="Times New Roman" w:hAnsi="Times New Roman" w:cs="Times New Roman"/>
          <w:sz w:val="24"/>
          <w:szCs w:val="24"/>
          <w:lang w:eastAsia="ru-RU"/>
        </w:rPr>
        <w:pict>
          <v:shape id="_x0000_i1242" type="#_x0000_t75" style="width:116.45pt;height:20.05pt">
            <v:imagedata r:id="rId245"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3A6BCB">
      <w:pPr>
        <w:widowControl w:val="0"/>
        <w:spacing w:after="0" w:line="240" w:lineRule="auto"/>
        <w:ind w:firstLine="284"/>
        <w:jc w:val="both"/>
        <w:rPr>
          <w:rFonts w:ascii="Times New Roman" w:hAnsi="Times New Roman" w:cs="Times New Roman"/>
          <w:sz w:val="24"/>
          <w:szCs w:val="24"/>
          <w:lang w:eastAsia="ru-RU"/>
        </w:rPr>
      </w:pPr>
      <w:r w:rsidRPr="00425AAB">
        <w:rPr>
          <w:rFonts w:ascii="Times New Roman" w:hAnsi="Times New Roman" w:cs="Times New Roman"/>
          <w:sz w:val="24"/>
          <w:szCs w:val="24"/>
          <w:lang w:eastAsia="ru-RU"/>
        </w:rPr>
        <w:pict>
          <v:shape id="_x0000_i1243" type="#_x0000_t75" style="width:137.1pt;height:20.05pt">
            <v:imagedata r:id="rId246"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3A6BCB" w:rsidRPr="003A6BCB">
          <w:rPr>
            <w:rFonts w:ascii="Times New Roman" w:hAnsi="Times New Roman" w:cs="Times New Roman"/>
            <w:sz w:val="24"/>
            <w:szCs w:val="24"/>
          </w:rPr>
          <w:t xml:space="preserve">Рисунок </w:t>
        </w:r>
        <w:r w:rsidR="003A6BCB" w:rsidRPr="003A6BCB">
          <w:rPr>
            <w:rFonts w:ascii="Times New Roman" w:hAnsi="Times New Roman" w:cs="Times New Roman"/>
            <w:noProof/>
            <w:sz w:val="24"/>
            <w:szCs w:val="24"/>
          </w:rPr>
          <w:t>104</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3A6BCB">
      <w:pPr>
        <w:spacing w:after="0" w:line="240" w:lineRule="auto"/>
        <w:jc w:val="center"/>
        <w:rPr>
          <w:rFonts w:ascii="Times New Roman" w:hAnsi="Times New Roman" w:cs="Times New Roman"/>
          <w:b/>
        </w:rPr>
      </w:pPr>
      <w:r>
        <w:rPr>
          <w:lang w:eastAsia="ru-RU"/>
        </w:rPr>
        <w:pict>
          <v:shape id="_x0000_i1244" type="#_x0000_t75" style="width:495.85pt;height:271.7pt">
            <v:imagedata r:id="rId247" o:title="LEMZ189"/>
          </v:shape>
        </w:pict>
      </w:r>
    </w:p>
    <w:p w:rsidR="006C4E31" w:rsidRDefault="006C4E31" w:rsidP="00BC289E">
      <w:pPr>
        <w:pStyle w:val="82"/>
        <w:jc w:val="center"/>
        <w:outlineLvl w:val="0"/>
      </w:pPr>
      <w:bookmarkStart w:id="113" w:name="_Ref531169201"/>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104</w:t>
      </w:r>
      <w:r w:rsidR="00425AAB" w:rsidRPr="006277C4">
        <w:rPr>
          <w:rFonts w:ascii="Times New Roman" w:hAnsi="Times New Roman" w:cs="Times New Roman"/>
          <w:b/>
          <w:i w:val="0"/>
          <w:sz w:val="22"/>
          <w:szCs w:val="22"/>
        </w:rPr>
        <w:fldChar w:fldCharType="end"/>
      </w:r>
      <w:bookmarkEnd w:id="113"/>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3A6BCB" w:rsidRPr="003A6BCB">
          <w:rPr>
            <w:rFonts w:ascii="Times New Roman" w:hAnsi="Times New Roman" w:cs="Times New Roman"/>
            <w:sz w:val="24"/>
            <w:szCs w:val="24"/>
          </w:rPr>
          <w:t>Рисунок 105</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3A6BCB" w:rsidP="00DB19DE">
      <w:pPr>
        <w:spacing w:after="0" w:line="240" w:lineRule="auto"/>
        <w:ind w:firstLine="284"/>
        <w:jc w:val="both"/>
      </w:pPr>
      <w:r w:rsidRPr="00425AAB">
        <w:rPr>
          <w:rFonts w:ascii="Times New Roman" w:hAnsi="Times New Roman" w:cs="Times New Roman"/>
          <w:sz w:val="24"/>
          <w:szCs w:val="24"/>
          <w:lang w:eastAsia="ru-RU"/>
        </w:rPr>
        <w:pict>
          <v:shape id="_x0000_i1245" type="#_x0000_t75" style="width:115.85pt;height:20.65pt" filled="t">
            <v:fill color2="black"/>
            <v:imagedata r:id="rId248"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3A6BCB" w:rsidP="00DB19DE">
      <w:pPr>
        <w:spacing w:after="0" w:line="240" w:lineRule="auto"/>
        <w:ind w:firstLine="284"/>
        <w:jc w:val="both"/>
      </w:pPr>
      <w:r w:rsidRPr="00425AAB">
        <w:rPr>
          <w:rFonts w:ascii="Times New Roman" w:hAnsi="Times New Roman" w:cs="Times New Roman"/>
          <w:sz w:val="24"/>
          <w:szCs w:val="24"/>
          <w:lang w:eastAsia="ru-RU"/>
        </w:rPr>
        <w:pict>
          <v:shape id="_x0000_i1246" type="#_x0000_t75" style="width:135.85pt;height:20.65pt" filled="t">
            <v:fill color2="black"/>
            <v:imagedata r:id="rId249"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lang w:eastAsia="ru-RU"/>
        </w:rPr>
        <w:lastRenderedPageBreak/>
        <w:pict>
          <v:shape id="_x0000_i1247" type="#_x0000_t75" style="width:495.85pt;height:135.25pt">
            <v:imagedata r:id="rId250" o:title="LEMZ190"/>
          </v:shape>
        </w:pict>
      </w:r>
    </w:p>
    <w:p w:rsidR="006C4E31" w:rsidRDefault="006C4E31" w:rsidP="00BC289E">
      <w:pPr>
        <w:pStyle w:val="82"/>
        <w:jc w:val="center"/>
        <w:outlineLvl w:val="0"/>
        <w:rPr>
          <w:rFonts w:ascii="Times New Roman" w:hAnsi="Times New Roman" w:cs="Times New Roman"/>
          <w:b/>
          <w:i w:val="0"/>
          <w:sz w:val="22"/>
          <w:szCs w:val="22"/>
        </w:rPr>
      </w:pPr>
      <w:bookmarkStart w:id="114" w:name="_Ref480383679"/>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105</w:t>
      </w:r>
      <w:r w:rsidR="00425AAB" w:rsidRPr="006277C4">
        <w:rPr>
          <w:rFonts w:ascii="Times New Roman" w:hAnsi="Times New Roman" w:cs="Times New Roman"/>
          <w:b/>
          <w:i w:val="0"/>
          <w:sz w:val="22"/>
          <w:szCs w:val="22"/>
        </w:rPr>
        <w:fldChar w:fldCharType="end"/>
      </w:r>
      <w:bookmarkEnd w:id="114"/>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D841A2" w:rsidRDefault="00D841A2" w:rsidP="00BC289E">
      <w:pPr>
        <w:pStyle w:val="82"/>
        <w:jc w:val="center"/>
        <w:outlineLvl w:val="0"/>
        <w:rPr>
          <w:rFonts w:ascii="Times New Roman" w:hAnsi="Times New Roman" w:cs="Times New Roman"/>
          <w:b/>
          <w:i w:val="0"/>
          <w:sz w:val="22"/>
          <w:szCs w:val="22"/>
        </w:rPr>
      </w:pPr>
    </w:p>
    <w:p w:rsidR="00D841A2" w:rsidRDefault="00D841A2" w:rsidP="00BC289E">
      <w:pPr>
        <w:pStyle w:val="82"/>
        <w:jc w:val="center"/>
        <w:outlineLvl w:val="0"/>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15" w:name="_Toc16848499"/>
      <w:r>
        <w:rPr>
          <w:rFonts w:ascii="Times New Roman" w:hAnsi="Times New Roman" w:cs="Times New Roman"/>
        </w:rPr>
        <w:lastRenderedPageBreak/>
        <w:t>6 Блок линейных интерфейсов аналоговый (БЛИ-А)</w:t>
      </w:r>
      <w:bookmarkEnd w:id="115"/>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A6BCB">
      <w:pPr>
        <w:spacing w:after="0" w:line="240" w:lineRule="auto"/>
        <w:ind w:firstLine="284"/>
        <w:jc w:val="both"/>
        <w:rPr>
          <w:rFonts w:ascii="Times New Roman" w:hAnsi="Times New Roman" w:cs="Times New Roman"/>
          <w:sz w:val="24"/>
          <w:szCs w:val="24"/>
          <w:lang w:eastAsia="ru-RU"/>
        </w:rPr>
      </w:pPr>
      <w:r w:rsidRPr="00425AAB">
        <w:rPr>
          <w:rFonts w:ascii="Times New Roman" w:hAnsi="Times New Roman" w:cs="Times New Roman"/>
          <w:sz w:val="24"/>
          <w:szCs w:val="24"/>
          <w:lang w:eastAsia="ru-RU"/>
        </w:rPr>
        <w:pict>
          <v:shape id="_x0000_i1248" type="#_x0000_t75" style="width:188.45pt;height:19.4pt" filled="t">
            <v:fill color2="black"/>
            <v:imagedata r:id="rId251"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3A6BCB" w:rsidP="00AB491E">
      <w:pPr>
        <w:spacing w:after="0" w:line="240" w:lineRule="auto"/>
        <w:jc w:val="both"/>
      </w:pPr>
      <w:r w:rsidRPr="00425AAB">
        <w:rPr>
          <w:rFonts w:ascii="Times New Roman" w:hAnsi="Times New Roman" w:cs="Times New Roman"/>
          <w:sz w:val="24"/>
          <w:szCs w:val="24"/>
          <w:lang w:eastAsia="ru-RU"/>
        </w:rPr>
        <w:pict>
          <v:shape id="_x0000_i1249" type="#_x0000_t75" style="width:495.85pt;height:385.05pt">
            <v:imagedata r:id="rId252"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106</w:t>
      </w:r>
      <w:r w:rsidR="00425AAB"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3A6BCB">
      <w:pPr>
        <w:pStyle w:val="aff"/>
        <w:spacing w:after="0" w:line="240" w:lineRule="auto"/>
        <w:ind w:left="0" w:firstLine="284"/>
        <w:jc w:val="both"/>
      </w:pPr>
      <w:r>
        <w:pict>
          <v:shape id="_x0000_i1250" type="#_x0000_t75" style="width:159.65pt;height:26.9pt">
            <v:imagedata r:id="rId253"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16" w:name="_Toc16848500"/>
      <w:r>
        <w:rPr>
          <w:sz w:val="28"/>
          <w:szCs w:val="28"/>
        </w:rPr>
        <w:t>6.1 Основные параметры</w:t>
      </w:r>
      <w:bookmarkEnd w:id="116"/>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3A6BCB">
      <w:pPr>
        <w:spacing w:after="0" w:line="240" w:lineRule="auto"/>
        <w:jc w:val="center"/>
        <w:rPr>
          <w:rFonts w:ascii="Times New Roman" w:hAnsi="Times New Roman" w:cs="Times New Roman"/>
          <w:b/>
        </w:rPr>
      </w:pPr>
      <w:r>
        <w:rPr>
          <w:lang w:eastAsia="ru-RU"/>
        </w:rPr>
        <w:pict>
          <v:shape id="_x0000_i1251" type="#_x0000_t75" style="width:495.85pt;height:432.65pt">
            <v:imagedata r:id="rId254"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425AAB" w:rsidRPr="00451480">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107</w:t>
      </w:r>
      <w:r w:rsidR="00425AAB"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17" w:name="_Toc16848501"/>
      <w:r>
        <w:rPr>
          <w:sz w:val="26"/>
          <w:szCs w:val="26"/>
          <w:lang w:eastAsia="ru-RU"/>
        </w:rPr>
        <w:t>6.1.1 Состояние ВМ</w:t>
      </w:r>
      <w:bookmarkEnd w:id="117"/>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18" w:name="_Toc16848502"/>
      <w:r>
        <w:rPr>
          <w:sz w:val="26"/>
          <w:szCs w:val="26"/>
          <w:lang w:eastAsia="ru-RU"/>
        </w:rPr>
        <w:t>6.1.2 Основные параметры</w:t>
      </w:r>
      <w:bookmarkEnd w:id="118"/>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19" w:name="_Toc16848503"/>
      <w:r>
        <w:rPr>
          <w:sz w:val="26"/>
          <w:szCs w:val="26"/>
          <w:lang w:eastAsia="ru-RU"/>
        </w:rPr>
        <w:t>6.1.3 Сетевые параметры</w:t>
      </w:r>
      <w:bookmarkEnd w:id="119"/>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lastRenderedPageBreak/>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20" w:name="_Toc16848504"/>
      <w:r>
        <w:rPr>
          <w:sz w:val="26"/>
          <w:szCs w:val="26"/>
          <w:lang w:eastAsia="ru-RU"/>
        </w:rPr>
        <w:t>6.1.</w:t>
      </w:r>
      <w:r w:rsidR="00773A7C">
        <w:rPr>
          <w:sz w:val="26"/>
          <w:szCs w:val="26"/>
          <w:lang w:eastAsia="ru-RU"/>
        </w:rPr>
        <w:t>4</w:t>
      </w:r>
      <w:r>
        <w:rPr>
          <w:sz w:val="26"/>
          <w:szCs w:val="26"/>
          <w:lang w:eastAsia="ru-RU"/>
        </w:rPr>
        <w:t xml:space="preserve"> Интерфейсы</w:t>
      </w:r>
      <w:bookmarkEnd w:id="120"/>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3A6BCB" w:rsidRPr="003A6BCB">
          <w:rPr>
            <w:rFonts w:ascii="Times New Roman" w:hAnsi="Times New Roman" w:cs="Times New Roman"/>
            <w:sz w:val="24"/>
            <w:szCs w:val="24"/>
          </w:rPr>
          <w:t>Рисунок 108</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3A6BCB">
      <w:pPr>
        <w:widowControl w:val="0"/>
        <w:spacing w:after="0" w:line="240" w:lineRule="auto"/>
        <w:jc w:val="center"/>
        <w:rPr>
          <w:rFonts w:ascii="Times New Roman" w:hAnsi="Times New Roman" w:cs="Times New Roman"/>
          <w:b/>
        </w:rPr>
      </w:pPr>
      <w:r w:rsidRPr="00425AAB">
        <w:rPr>
          <w:rFonts w:ascii="Times New Roman" w:hAnsi="Times New Roman" w:cs="Times New Roman"/>
          <w:b/>
          <w:sz w:val="24"/>
          <w:szCs w:val="24"/>
          <w:lang w:eastAsia="ru-RU"/>
        </w:rPr>
        <w:lastRenderedPageBreak/>
        <w:pict>
          <v:shape id="_x0000_i1252" type="#_x0000_t75" style="width:395.7pt;height:279.25pt" filled="t">
            <v:fill color2="black"/>
            <v:imagedata r:id="rId255" o:title="" croptop="-39f" cropbottom="-39f" cropleft="-35f" cropright="-35f"/>
          </v:shape>
        </w:pict>
      </w:r>
    </w:p>
    <w:p w:rsidR="006C4E31" w:rsidRDefault="006C4E31" w:rsidP="00BC289E">
      <w:pPr>
        <w:pStyle w:val="34"/>
        <w:spacing w:after="0" w:line="240" w:lineRule="auto"/>
        <w:ind w:firstLine="284"/>
        <w:jc w:val="center"/>
        <w:outlineLvl w:val="0"/>
      </w:pPr>
      <w:bookmarkStart w:id="121" w:name="_Ref437439076"/>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108</w:t>
      </w:r>
      <w:r w:rsidR="00425AAB" w:rsidRPr="006277C4">
        <w:rPr>
          <w:rFonts w:ascii="Times New Roman" w:hAnsi="Times New Roman" w:cs="Times New Roman"/>
          <w:b/>
          <w:i w:val="0"/>
          <w:sz w:val="22"/>
          <w:szCs w:val="22"/>
        </w:rPr>
        <w:fldChar w:fldCharType="end"/>
      </w:r>
      <w:bookmarkEnd w:id="12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22" w:name="_Toc16848505"/>
      <w:r>
        <w:rPr>
          <w:sz w:val="26"/>
          <w:szCs w:val="26"/>
          <w:lang w:eastAsia="ru-RU"/>
        </w:rPr>
        <w:t>6.1.</w:t>
      </w:r>
      <w:r w:rsidR="00773A7C">
        <w:rPr>
          <w:sz w:val="26"/>
          <w:szCs w:val="26"/>
          <w:lang w:eastAsia="ru-RU"/>
        </w:rPr>
        <w:t>5</w:t>
      </w:r>
      <w:r>
        <w:rPr>
          <w:sz w:val="26"/>
          <w:szCs w:val="26"/>
          <w:lang w:eastAsia="ru-RU"/>
        </w:rPr>
        <w:t xml:space="preserve"> Состояние ЛИ</w:t>
      </w:r>
      <w:bookmarkEnd w:id="122"/>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23" w:name="_Toc16848506"/>
      <w:r>
        <w:rPr>
          <w:sz w:val="26"/>
          <w:szCs w:val="26"/>
          <w:lang w:eastAsia="ru-RU"/>
        </w:rPr>
        <w:t>6.1.</w:t>
      </w:r>
      <w:r w:rsidR="00773A7C">
        <w:rPr>
          <w:sz w:val="26"/>
          <w:szCs w:val="26"/>
          <w:lang w:eastAsia="ru-RU"/>
        </w:rPr>
        <w:t>6</w:t>
      </w:r>
      <w:r>
        <w:rPr>
          <w:sz w:val="26"/>
          <w:szCs w:val="26"/>
          <w:lang w:eastAsia="ru-RU"/>
        </w:rPr>
        <w:t xml:space="preserve"> Каналы</w:t>
      </w:r>
      <w:bookmarkEnd w:id="123"/>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425AAB" w:rsidP="00BC289E">
      <w:pPr>
        <w:spacing w:after="0" w:line="240" w:lineRule="auto"/>
        <w:ind w:left="1416" w:firstLine="708"/>
        <w:outlineLvl w:val="0"/>
      </w:pPr>
      <w:hyperlink r:id="rId256"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425AAB">
      <w:pPr>
        <w:spacing w:after="0" w:line="240" w:lineRule="auto"/>
        <w:ind w:left="2124"/>
      </w:pPr>
      <w:hyperlink r:id="rId257"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425AAB">
      <w:pPr>
        <w:spacing w:after="0" w:line="240" w:lineRule="auto"/>
        <w:ind w:left="2124"/>
        <w:rPr>
          <w:rFonts w:ascii="Times New Roman" w:hAnsi="Times New Roman" w:cs="Times New Roman"/>
          <w:sz w:val="24"/>
          <w:szCs w:val="24"/>
        </w:rPr>
      </w:pPr>
      <w:hyperlink r:id="rId258"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5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6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6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6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63"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6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6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425AAB">
        <w:rPr>
          <w:rFonts w:cs="Times New Roman"/>
          <w:sz w:val="24"/>
          <w:szCs w:val="24"/>
        </w:rPr>
        <w:fldChar w:fldCharType="begin"/>
      </w:r>
      <w:r>
        <w:rPr>
          <w:rFonts w:cs="Times New Roman"/>
          <w:sz w:val="24"/>
          <w:szCs w:val="24"/>
        </w:rPr>
        <w:instrText xml:space="preserve"> REF _Ref423620031 \h </w:instrText>
      </w:r>
      <w:r w:rsidR="00425AAB">
        <w:rPr>
          <w:rFonts w:cs="Times New Roman"/>
          <w:sz w:val="24"/>
          <w:szCs w:val="24"/>
        </w:rPr>
      </w:r>
      <w:r w:rsidR="00425AAB">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24" w:name="_Toc16848507"/>
      <w:r>
        <w:rPr>
          <w:sz w:val="28"/>
          <w:szCs w:val="28"/>
        </w:rPr>
        <w:lastRenderedPageBreak/>
        <w:t>6.2 Внутренние таблицы маршрутизации</w:t>
      </w:r>
      <w:bookmarkEnd w:id="124"/>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3A6BCB">
      <w:pPr>
        <w:spacing w:after="0" w:line="240" w:lineRule="auto"/>
        <w:jc w:val="both"/>
        <w:rPr>
          <w:rFonts w:ascii="Times New Roman" w:hAnsi="Times New Roman" w:cs="Times New Roman"/>
          <w:b/>
        </w:rPr>
      </w:pPr>
      <w:r w:rsidRPr="00425AAB">
        <w:rPr>
          <w:rFonts w:ascii="Times New Roman" w:hAnsi="Times New Roman" w:cs="Times New Roman"/>
          <w:sz w:val="24"/>
          <w:szCs w:val="24"/>
        </w:rPr>
        <w:pict>
          <v:shape id="_x0000_i1253" type="#_x0000_t75" style="width:497.1pt;height:404.45pt" filled="t">
            <v:fill color2="black"/>
            <v:imagedata r:id="rId266" o:title="" croptop="-30f" cropbottom="-30f" cropleft="-19f" cropright="-19f"/>
          </v:shape>
        </w:pict>
      </w:r>
    </w:p>
    <w:p w:rsidR="006C4E31" w:rsidRDefault="006C4E31" w:rsidP="00BC289E">
      <w:pPr>
        <w:pStyle w:val="34"/>
        <w:jc w:val="center"/>
        <w:outlineLvl w:val="0"/>
      </w:pPr>
      <w:bookmarkStart w:id="125" w:name="_Ref423620031"/>
      <w:bookmarkStart w:id="126" w:name="_Ref458090226"/>
      <w:bookmarkEnd w:id="125"/>
      <w:r>
        <w:rPr>
          <w:rFonts w:ascii="Times New Roman" w:hAnsi="Times New Roman" w:cs="Times New Roman"/>
          <w:b/>
          <w:i w:val="0"/>
          <w:sz w:val="22"/>
          <w:szCs w:val="22"/>
        </w:rPr>
        <w:t xml:space="preserve">Рисунок </w:t>
      </w:r>
      <w:r w:rsidR="00425AAB"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25AAB" w:rsidRPr="006277C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109</w:t>
      </w:r>
      <w:r w:rsidR="00425AAB" w:rsidRPr="006277C4">
        <w:rPr>
          <w:rFonts w:ascii="Times New Roman" w:hAnsi="Times New Roman" w:cs="Times New Roman"/>
          <w:b/>
          <w:i w:val="0"/>
          <w:sz w:val="22"/>
          <w:szCs w:val="22"/>
        </w:rPr>
        <w:fldChar w:fldCharType="end"/>
      </w:r>
      <w:bookmarkEnd w:id="126"/>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3A6BCB">
      <w:pPr>
        <w:spacing w:after="0" w:line="240" w:lineRule="auto"/>
        <w:ind w:firstLine="567"/>
        <w:jc w:val="both"/>
      </w:pPr>
      <w:r w:rsidRPr="00425AAB">
        <w:rPr>
          <w:rFonts w:ascii="Times New Roman" w:hAnsi="Times New Roman" w:cs="Times New Roman"/>
          <w:sz w:val="24"/>
          <w:szCs w:val="24"/>
        </w:rPr>
        <w:pict>
          <v:shape id="_x0000_i1254" type="#_x0000_t75" style="width:9.4pt;height:9.4pt" filled="t">
            <v:fill color2="black"/>
            <v:imagedata r:id="rId267"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3A6BCB">
      <w:pPr>
        <w:spacing w:after="0" w:line="240" w:lineRule="auto"/>
        <w:ind w:firstLine="567"/>
      </w:pPr>
      <w:r w:rsidRPr="00425AAB">
        <w:rPr>
          <w:rFonts w:ascii="Times New Roman" w:hAnsi="Times New Roman" w:cs="Times New Roman"/>
          <w:sz w:val="24"/>
          <w:szCs w:val="24"/>
        </w:rPr>
        <w:pict>
          <v:shape id="_x0000_i1255" type="#_x0000_t75" style="width:9.4pt;height:9.4pt" filled="t">
            <v:fill color2="black"/>
            <v:imagedata r:id="rId268"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6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27" w:name="_Toc16848508"/>
      <w:r>
        <w:rPr>
          <w:sz w:val="28"/>
          <w:szCs w:val="28"/>
        </w:rPr>
        <w:t>6.3 Параметры сигнализаций</w:t>
      </w:r>
      <w:bookmarkEnd w:id="127"/>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28" w:name="_Toc16848509"/>
      <w:r>
        <w:rPr>
          <w:sz w:val="26"/>
          <w:szCs w:val="26"/>
          <w:lang w:eastAsia="ru-RU"/>
        </w:rPr>
        <w:t>6.3.1 Тип сигнализации ИВА</w:t>
      </w:r>
      <w:bookmarkEnd w:id="128"/>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3A6BCB" w:rsidP="004E08AC">
      <w:pPr>
        <w:widowControl w:val="0"/>
        <w:spacing w:after="0" w:line="240" w:lineRule="auto"/>
        <w:jc w:val="both"/>
      </w:pPr>
      <w:r w:rsidRPr="00425AAB">
        <w:rPr>
          <w:rFonts w:ascii="Times New Roman" w:hAnsi="Times New Roman" w:cs="Times New Roman"/>
          <w:b/>
          <w:sz w:val="24"/>
          <w:szCs w:val="24"/>
          <w:lang w:val="en-US" w:eastAsia="ru-RU"/>
        </w:rPr>
        <w:pict>
          <v:shape id="_x0000_i1256" type="#_x0000_t75" style="width:495.85pt;height:158.4pt" filled="t">
            <v:fill color2="black"/>
            <v:imagedata r:id="rId270"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425AAB">
        <w:rPr>
          <w:rFonts w:cs="Times New Roman"/>
          <w:sz w:val="22"/>
          <w:szCs w:val="22"/>
        </w:rPr>
        <w:fldChar w:fldCharType="begin"/>
      </w:r>
      <w:r>
        <w:rPr>
          <w:rFonts w:cs="Times New Roman"/>
          <w:sz w:val="22"/>
          <w:szCs w:val="22"/>
        </w:rPr>
        <w:instrText xml:space="preserve"> SEQ "Рисунок" \* ARABIC </w:instrText>
      </w:r>
      <w:r w:rsidR="00425AAB">
        <w:rPr>
          <w:rFonts w:cs="Times New Roman"/>
          <w:sz w:val="22"/>
          <w:szCs w:val="22"/>
        </w:rPr>
        <w:fldChar w:fldCharType="separate"/>
      </w:r>
      <w:r w:rsidR="003A6BCB">
        <w:rPr>
          <w:rFonts w:cs="Times New Roman"/>
          <w:noProof/>
          <w:sz w:val="22"/>
          <w:szCs w:val="22"/>
        </w:rPr>
        <w:t>110</w:t>
      </w:r>
      <w:r w:rsidR="00425AAB">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29" w:name="_Toc16848510"/>
      <w:r>
        <w:rPr>
          <w:sz w:val="26"/>
          <w:szCs w:val="26"/>
          <w:lang w:eastAsia="ru-RU"/>
        </w:rPr>
        <w:lastRenderedPageBreak/>
        <w:t>6.3.2 Тип сигнализации DTMF</w:t>
      </w:r>
      <w:bookmarkEnd w:id="129"/>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3A6BCB">
      <w:pPr>
        <w:widowControl w:val="0"/>
        <w:spacing w:after="0" w:line="240" w:lineRule="auto"/>
        <w:jc w:val="both"/>
      </w:pPr>
      <w:r w:rsidRPr="00425AAB">
        <w:rPr>
          <w:rFonts w:ascii="Times New Roman" w:hAnsi="Times New Roman" w:cs="Times New Roman"/>
          <w:b/>
          <w:sz w:val="24"/>
          <w:szCs w:val="24"/>
          <w:lang w:val="en-US" w:eastAsia="ru-RU"/>
        </w:rPr>
        <w:pict>
          <v:shape id="_x0000_i1257" type="#_x0000_t75" style="width:495.85pt;height:158.4pt" filled="t">
            <v:fill color2="black"/>
            <v:imagedata r:id="rId271"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425AAB">
        <w:rPr>
          <w:sz w:val="22"/>
          <w:szCs w:val="22"/>
        </w:rPr>
        <w:fldChar w:fldCharType="begin"/>
      </w:r>
      <w:r>
        <w:rPr>
          <w:sz w:val="22"/>
          <w:szCs w:val="22"/>
        </w:rPr>
        <w:instrText xml:space="preserve"> SEQ "Рисунок" \* ARABIC </w:instrText>
      </w:r>
      <w:r w:rsidR="00425AAB">
        <w:rPr>
          <w:sz w:val="22"/>
          <w:szCs w:val="22"/>
        </w:rPr>
        <w:fldChar w:fldCharType="separate"/>
      </w:r>
      <w:r w:rsidR="003A6BCB">
        <w:rPr>
          <w:noProof/>
          <w:sz w:val="22"/>
          <w:szCs w:val="22"/>
        </w:rPr>
        <w:t>111</w:t>
      </w:r>
      <w:r w:rsidR="00425AAB">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3A6BCB" w:rsidRPr="003A6BCB">
          <w:t xml:space="preserve">Рисунок </w:t>
        </w:r>
        <w:r w:rsidR="003A6BCB" w:rsidRPr="003A6BCB">
          <w:rPr>
            <w:noProof/>
          </w:rPr>
          <w:t>112</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3A6BCB">
      <w:pPr>
        <w:spacing w:after="0" w:line="240" w:lineRule="auto"/>
        <w:jc w:val="both"/>
      </w:pPr>
      <w:r w:rsidRPr="00425AAB">
        <w:rPr>
          <w:rFonts w:ascii="Times New Roman" w:hAnsi="Times New Roman" w:cs="Times New Roman"/>
          <w:b/>
          <w:sz w:val="24"/>
          <w:szCs w:val="24"/>
          <w:lang w:eastAsia="ru-RU"/>
        </w:rPr>
        <w:pict>
          <v:shape id="_x0000_i1258" type="#_x0000_t75" style="width:495.85pt;height:120.2pt" filled="t">
            <v:fill color2="black"/>
            <v:imagedata r:id="rId272" o:title="" croptop="-19f" cropbottom="-19f" cropleft="-4f" cropright="-4f"/>
          </v:shape>
        </w:pict>
      </w:r>
    </w:p>
    <w:p w:rsidR="006C4E31" w:rsidRDefault="006C4E31" w:rsidP="00BC289E">
      <w:pPr>
        <w:pStyle w:val="19"/>
        <w:spacing w:before="0" w:after="0"/>
        <w:jc w:val="center"/>
        <w:outlineLvl w:val="0"/>
      </w:pPr>
      <w:bookmarkStart w:id="130" w:name="_Ref456276674"/>
      <w:r>
        <w:rPr>
          <w:sz w:val="22"/>
          <w:szCs w:val="22"/>
        </w:rPr>
        <w:t xml:space="preserve">Рисунок </w:t>
      </w:r>
      <w:r w:rsidR="00425AAB">
        <w:rPr>
          <w:sz w:val="22"/>
          <w:szCs w:val="22"/>
        </w:rPr>
        <w:fldChar w:fldCharType="begin"/>
      </w:r>
      <w:r>
        <w:rPr>
          <w:sz w:val="22"/>
          <w:szCs w:val="22"/>
        </w:rPr>
        <w:instrText xml:space="preserve"> SEQ "Рисунок" \* ARABIC </w:instrText>
      </w:r>
      <w:r w:rsidR="00425AAB">
        <w:rPr>
          <w:sz w:val="22"/>
          <w:szCs w:val="22"/>
        </w:rPr>
        <w:fldChar w:fldCharType="separate"/>
      </w:r>
      <w:r w:rsidR="003A6BCB">
        <w:rPr>
          <w:noProof/>
          <w:sz w:val="22"/>
          <w:szCs w:val="22"/>
        </w:rPr>
        <w:t>112</w:t>
      </w:r>
      <w:r w:rsidR="00425AAB">
        <w:rPr>
          <w:sz w:val="22"/>
          <w:szCs w:val="22"/>
        </w:rPr>
        <w:fldChar w:fldCharType="end"/>
      </w:r>
      <w:bookmarkEnd w:id="130"/>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31" w:name="_Toc16848511"/>
      <w:r>
        <w:rPr>
          <w:sz w:val="26"/>
          <w:szCs w:val="26"/>
          <w:lang w:eastAsia="ru-RU"/>
        </w:rPr>
        <w:lastRenderedPageBreak/>
        <w:t>6.3.3 Тип сигнализации МБ</w:t>
      </w:r>
      <w:bookmarkEnd w:id="131"/>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3A6BCB">
      <w:pPr>
        <w:spacing w:after="0" w:line="240" w:lineRule="auto"/>
        <w:jc w:val="both"/>
      </w:pPr>
      <w:r w:rsidRPr="00425AAB">
        <w:rPr>
          <w:rFonts w:ascii="Times New Roman" w:hAnsi="Times New Roman" w:cs="Times New Roman"/>
          <w:b/>
          <w:sz w:val="24"/>
          <w:szCs w:val="24"/>
          <w:lang w:val="en-US" w:eastAsia="ru-RU"/>
        </w:rPr>
        <w:pict>
          <v:shape id="_x0000_i1259" type="#_x0000_t75" style="width:495.85pt;height:152.75pt" filled="t">
            <v:fill color2="black"/>
            <v:imagedata r:id="rId273"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425AAB">
        <w:rPr>
          <w:sz w:val="22"/>
          <w:szCs w:val="22"/>
        </w:rPr>
        <w:fldChar w:fldCharType="begin"/>
      </w:r>
      <w:r>
        <w:rPr>
          <w:sz w:val="22"/>
          <w:szCs w:val="22"/>
        </w:rPr>
        <w:instrText xml:space="preserve"> SEQ "Рисунок" \* ARABIC </w:instrText>
      </w:r>
      <w:r w:rsidR="00425AAB">
        <w:rPr>
          <w:sz w:val="22"/>
          <w:szCs w:val="22"/>
        </w:rPr>
        <w:fldChar w:fldCharType="separate"/>
      </w:r>
      <w:r w:rsidR="003A6BCB">
        <w:rPr>
          <w:noProof/>
          <w:sz w:val="22"/>
          <w:szCs w:val="22"/>
        </w:rPr>
        <w:t>113</w:t>
      </w:r>
      <w:r w:rsidR="00425AAB">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32" w:name="_Toc16848512"/>
      <w:r>
        <w:rPr>
          <w:sz w:val="26"/>
          <w:szCs w:val="26"/>
          <w:lang w:eastAsia="ru-RU"/>
        </w:rPr>
        <w:lastRenderedPageBreak/>
        <w:t>6.3.4 Тип сигнализации FXO</w:t>
      </w:r>
      <w:bookmarkEnd w:id="132"/>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3A6BCB">
      <w:pPr>
        <w:spacing w:after="0" w:line="240" w:lineRule="auto"/>
        <w:jc w:val="both"/>
      </w:pPr>
      <w:r w:rsidRPr="00425AAB">
        <w:rPr>
          <w:rFonts w:ascii="Times New Roman" w:hAnsi="Times New Roman" w:cs="Times New Roman"/>
          <w:b/>
          <w:sz w:val="24"/>
          <w:szCs w:val="24"/>
          <w:lang w:val="en-US" w:eastAsia="ru-RU"/>
        </w:rPr>
        <w:pict>
          <v:shape id="_x0000_i1260" type="#_x0000_t75" style="width:495.85pt;height:152.75pt" filled="t">
            <v:fill color2="black"/>
            <v:imagedata r:id="rId274" o:title="" cropbottom="3844f"/>
          </v:shape>
        </w:pict>
      </w:r>
    </w:p>
    <w:p w:rsidR="006C4E31" w:rsidRDefault="006C4E31" w:rsidP="00BC289E">
      <w:pPr>
        <w:pStyle w:val="19"/>
        <w:spacing w:before="0" w:after="0"/>
        <w:jc w:val="center"/>
        <w:outlineLvl w:val="0"/>
      </w:pPr>
      <w:r>
        <w:rPr>
          <w:sz w:val="22"/>
          <w:szCs w:val="22"/>
        </w:rPr>
        <w:t xml:space="preserve">Рисунок </w:t>
      </w:r>
      <w:r w:rsidR="00425AAB">
        <w:rPr>
          <w:sz w:val="22"/>
          <w:szCs w:val="22"/>
        </w:rPr>
        <w:fldChar w:fldCharType="begin"/>
      </w:r>
      <w:r>
        <w:rPr>
          <w:sz w:val="22"/>
          <w:szCs w:val="22"/>
        </w:rPr>
        <w:instrText xml:space="preserve"> SEQ "Рисунок" \* ARABIC </w:instrText>
      </w:r>
      <w:r w:rsidR="00425AAB">
        <w:rPr>
          <w:sz w:val="22"/>
          <w:szCs w:val="22"/>
        </w:rPr>
        <w:fldChar w:fldCharType="separate"/>
      </w:r>
      <w:r w:rsidR="003A6BCB">
        <w:rPr>
          <w:noProof/>
          <w:sz w:val="22"/>
          <w:szCs w:val="22"/>
        </w:rPr>
        <w:t>114</w:t>
      </w:r>
      <w:r w:rsidR="00425AAB">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33" w:name="_Toc16848513"/>
      <w:r>
        <w:rPr>
          <w:sz w:val="26"/>
          <w:szCs w:val="26"/>
          <w:lang w:eastAsia="ru-RU"/>
        </w:rPr>
        <w:lastRenderedPageBreak/>
        <w:t>6.3.5 Тип сигнализации FXS</w:t>
      </w:r>
      <w:bookmarkEnd w:id="133"/>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3A6BCB">
      <w:pPr>
        <w:spacing w:after="0" w:line="240" w:lineRule="auto"/>
        <w:jc w:val="both"/>
      </w:pPr>
      <w:r w:rsidRPr="00425AAB">
        <w:rPr>
          <w:rFonts w:ascii="Times New Roman" w:hAnsi="Times New Roman" w:cs="Times New Roman"/>
          <w:b/>
          <w:sz w:val="24"/>
          <w:szCs w:val="24"/>
          <w:lang w:val="en-US" w:eastAsia="ru-RU"/>
        </w:rPr>
        <w:pict>
          <v:shape id="_x0000_i1261" type="#_x0000_t75" style="width:495.85pt;height:153.4pt" filled="t">
            <v:fill color2="black"/>
            <v:imagedata r:id="rId275"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425AAB">
        <w:rPr>
          <w:sz w:val="22"/>
          <w:szCs w:val="22"/>
        </w:rPr>
        <w:fldChar w:fldCharType="begin"/>
      </w:r>
      <w:r>
        <w:rPr>
          <w:sz w:val="22"/>
          <w:szCs w:val="22"/>
        </w:rPr>
        <w:instrText xml:space="preserve"> SEQ "Рисунок" \* ARABIC </w:instrText>
      </w:r>
      <w:r w:rsidR="00425AAB">
        <w:rPr>
          <w:sz w:val="22"/>
          <w:szCs w:val="22"/>
        </w:rPr>
        <w:fldChar w:fldCharType="separate"/>
      </w:r>
      <w:r w:rsidR="003A6BCB">
        <w:rPr>
          <w:noProof/>
          <w:sz w:val="22"/>
          <w:szCs w:val="22"/>
        </w:rPr>
        <w:t>115</w:t>
      </w:r>
      <w:r w:rsidR="00425AAB">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sz w:val="24"/>
          <w:szCs w:val="24"/>
          <w:lang w:val="en-US"/>
        </w:rPr>
      </w:pPr>
      <w:r w:rsidRPr="00425AAB">
        <w:rPr>
          <w:rFonts w:ascii="Times New Roman" w:hAnsi="Times New Roman" w:cs="Times New Roman"/>
          <w:sz w:val="24"/>
          <w:szCs w:val="24"/>
        </w:rPr>
        <w:pict>
          <v:shape id="_x0000_i1262" type="#_x0000_t75" style="width:495.85pt;height:130.25pt" filled="t">
            <v:fill color2="black"/>
            <v:imagedata r:id="rId276"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425AAB">
        <w:rPr>
          <w:sz w:val="22"/>
          <w:szCs w:val="22"/>
        </w:rPr>
        <w:fldChar w:fldCharType="begin"/>
      </w:r>
      <w:r>
        <w:rPr>
          <w:sz w:val="22"/>
          <w:szCs w:val="22"/>
        </w:rPr>
        <w:instrText xml:space="preserve"> SEQ "Рисунок" \* ARABIC </w:instrText>
      </w:r>
      <w:r w:rsidR="00425AAB">
        <w:rPr>
          <w:sz w:val="22"/>
          <w:szCs w:val="22"/>
        </w:rPr>
        <w:fldChar w:fldCharType="separate"/>
      </w:r>
      <w:r w:rsidR="003A6BCB">
        <w:rPr>
          <w:noProof/>
          <w:sz w:val="22"/>
          <w:szCs w:val="22"/>
        </w:rPr>
        <w:t>116</w:t>
      </w:r>
      <w:r w:rsidR="00425AAB">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34" w:name="_Toc16848514"/>
      <w:r>
        <w:rPr>
          <w:sz w:val="28"/>
          <w:szCs w:val="28"/>
        </w:rPr>
        <w:lastRenderedPageBreak/>
        <w:t>6.4 Резервирование</w:t>
      </w:r>
      <w:bookmarkEnd w:id="134"/>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3A6BCB">
      <w:pPr>
        <w:spacing w:after="120" w:line="240" w:lineRule="auto"/>
        <w:jc w:val="center"/>
        <w:rPr>
          <w:rFonts w:ascii="Times New Roman CYR" w:eastAsia="Times New Roman" w:hAnsi="Times New Roman CYR" w:cs="Times New Roman CYR"/>
          <w:b/>
        </w:rPr>
      </w:pPr>
      <w:r>
        <w:pict>
          <v:shape id="_x0000_i1263" type="#_x0000_t75" style="width:494.6pt;height:385.65pt">
            <v:imagedata r:id="rId277"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425AAB"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425AAB" w:rsidRPr="006277C4">
        <w:rPr>
          <w:rFonts w:ascii="Times New Roman" w:eastAsia="Times New Roman" w:hAnsi="Times New Roman" w:cs="Times New Roman"/>
          <w:b/>
          <w:i w:val="0"/>
          <w:iCs w:val="0"/>
          <w:sz w:val="22"/>
          <w:szCs w:val="22"/>
        </w:rPr>
        <w:fldChar w:fldCharType="separate"/>
      </w:r>
      <w:r w:rsidR="003A6BCB">
        <w:rPr>
          <w:rFonts w:ascii="Times New Roman" w:eastAsia="Times New Roman" w:hAnsi="Times New Roman" w:cs="Times New Roman"/>
          <w:b/>
          <w:i w:val="0"/>
          <w:iCs w:val="0"/>
          <w:noProof/>
          <w:sz w:val="22"/>
          <w:szCs w:val="22"/>
        </w:rPr>
        <w:t>117</w:t>
      </w:r>
      <w:r w:rsidR="00425AAB"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3A6BCB">
      <w:pPr>
        <w:pStyle w:val="Default"/>
        <w:jc w:val="center"/>
        <w:rPr>
          <w:rFonts w:ascii="Times New Roman" w:hAnsi="Times New Roman" w:cs="Times New Roman"/>
          <w:lang w:val="en-US"/>
        </w:rPr>
      </w:pPr>
      <w:r w:rsidRPr="00425AAB">
        <w:rPr>
          <w:rFonts w:ascii="Times New Roman" w:hAnsi="Times New Roman" w:cs="Times New Roman"/>
        </w:rPr>
        <w:pict>
          <v:shape id="_x0000_i1264" type="#_x0000_t75" style="width:93.3pt;height:106.45pt">
            <v:imagedata r:id="rId278"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425AAB"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425AAB" w:rsidRPr="000E1D7C">
        <w:rPr>
          <w:rFonts w:ascii="Times New Roman CYR" w:eastAsia="Times New Roman" w:hAnsi="Times New Roman CYR" w:cs="Times New Roman CYR"/>
          <w:b/>
          <w:i w:val="0"/>
          <w:iCs w:val="0"/>
          <w:sz w:val="22"/>
          <w:szCs w:val="22"/>
        </w:rPr>
        <w:fldChar w:fldCharType="separate"/>
      </w:r>
      <w:r w:rsidR="003A6BCB">
        <w:rPr>
          <w:rFonts w:ascii="Times New Roman CYR" w:eastAsia="Times New Roman" w:hAnsi="Times New Roman CYR" w:cs="Times New Roman CYR"/>
          <w:b/>
          <w:i w:val="0"/>
          <w:iCs w:val="0"/>
          <w:noProof/>
          <w:sz w:val="22"/>
          <w:szCs w:val="22"/>
        </w:rPr>
        <w:t>118</w:t>
      </w:r>
      <w:r w:rsidR="00425AAB"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3A6BCB">
      <w:pPr>
        <w:spacing w:after="0" w:line="240" w:lineRule="auto"/>
        <w:ind w:firstLine="284"/>
        <w:jc w:val="center"/>
        <w:rPr>
          <w:rFonts w:ascii="Times New Roman" w:hAnsi="Times New Roman" w:cs="Times New Roman"/>
          <w:sz w:val="24"/>
          <w:szCs w:val="24"/>
        </w:rPr>
      </w:pPr>
      <w:r w:rsidRPr="00425AAB">
        <w:rPr>
          <w:rFonts w:ascii="Times New Roman" w:hAnsi="Times New Roman" w:cs="Times New Roman"/>
          <w:sz w:val="24"/>
          <w:szCs w:val="24"/>
        </w:rPr>
        <w:pict>
          <v:shape id="_x0000_i1265" type="#_x0000_t75" style="width:254.8pt;height:355.6pt">
            <v:imagedata r:id="rId279"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425AAB"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425AAB" w:rsidRPr="000E1D7C">
        <w:rPr>
          <w:rFonts w:ascii="Times New Roman CYR" w:eastAsia="Times New Roman" w:hAnsi="Times New Roman CYR" w:cs="Times New Roman CYR"/>
          <w:b/>
          <w:i w:val="0"/>
          <w:iCs w:val="0"/>
          <w:sz w:val="22"/>
          <w:szCs w:val="22"/>
        </w:rPr>
        <w:fldChar w:fldCharType="separate"/>
      </w:r>
      <w:r w:rsidR="003A6BCB">
        <w:rPr>
          <w:rFonts w:ascii="Times New Roman CYR" w:eastAsia="Times New Roman" w:hAnsi="Times New Roman CYR" w:cs="Times New Roman CYR"/>
          <w:b/>
          <w:i w:val="0"/>
          <w:iCs w:val="0"/>
          <w:noProof/>
          <w:sz w:val="22"/>
          <w:szCs w:val="22"/>
        </w:rPr>
        <w:t>119</w:t>
      </w:r>
      <w:r w:rsidR="00425AAB"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35" w:name="_Toc16848515"/>
      <w:r>
        <w:rPr>
          <w:rFonts w:ascii="Times New Roman" w:hAnsi="Times New Roman" w:cs="Times New Roman"/>
        </w:rPr>
        <w:lastRenderedPageBreak/>
        <w:t>7 Блок линейных интерфейсов цифровой (БЛИ-Ц)</w:t>
      </w:r>
      <w:bookmarkEnd w:id="135"/>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rPr>
        <w:pict>
          <v:shape id="_x0000_i1266" type="#_x0000_t75" style="width:486.45pt;height:412.6pt">
            <v:imagedata r:id="rId280"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120</w:t>
      </w:r>
      <w:r w:rsidR="00425AAB"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3A6BCB">
      <w:pPr>
        <w:spacing w:after="0" w:line="240" w:lineRule="auto"/>
        <w:jc w:val="center"/>
        <w:rPr>
          <w:rFonts w:ascii="Times New Roman" w:hAnsi="Times New Roman" w:cs="Times New Roman"/>
          <w:b/>
        </w:rPr>
      </w:pPr>
      <w:r w:rsidRPr="00425AAB">
        <w:rPr>
          <w:bCs/>
        </w:rPr>
        <w:pict>
          <v:shape id="_x0000_i1267" type="#_x0000_t75" style="width:245.45pt;height:112.7pt" filled="t">
            <v:fill color2="black"/>
            <v:imagedata r:id="rId281"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121</w:t>
      </w:r>
      <w:r w:rsidR="00425AAB"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3A6BCB" w:rsidRPr="003A6BCB">
          <w:rPr>
            <w:rFonts w:ascii="Times New Roman" w:hAnsi="Times New Roman" w:cs="Times New Roman"/>
            <w:bCs/>
            <w:sz w:val="24"/>
            <w:szCs w:val="24"/>
          </w:rPr>
          <w:t>Рисунок 122</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lang w:eastAsia="ru-RU"/>
        </w:rPr>
        <w:pict>
          <v:shape id="_x0000_i1268" type="#_x0000_t75" style="width:495.25pt;height:437pt">
            <v:imagedata r:id="rId282" o:title="LEMZ159"/>
          </v:shape>
        </w:pict>
      </w:r>
    </w:p>
    <w:p w:rsidR="006C4E31" w:rsidRDefault="006C4E31" w:rsidP="00BC289E">
      <w:pPr>
        <w:pStyle w:val="82"/>
        <w:jc w:val="center"/>
        <w:outlineLvl w:val="0"/>
      </w:pPr>
      <w:bookmarkStart w:id="136" w:name="_Ref479077013"/>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122</w:t>
      </w:r>
      <w:r w:rsidR="00425AAB" w:rsidRPr="006C4E31">
        <w:rPr>
          <w:rFonts w:ascii="Times New Roman" w:hAnsi="Times New Roman" w:cs="Times New Roman"/>
          <w:b/>
          <w:i w:val="0"/>
          <w:sz w:val="22"/>
          <w:szCs w:val="22"/>
        </w:rPr>
        <w:fldChar w:fldCharType="end"/>
      </w:r>
      <w:bookmarkEnd w:id="136"/>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37" w:name="_Toc16848516"/>
      <w:r>
        <w:rPr>
          <w:sz w:val="28"/>
          <w:szCs w:val="28"/>
        </w:rPr>
        <w:lastRenderedPageBreak/>
        <w:t>7.1 Настройка Веб-интерфейса</w:t>
      </w:r>
      <w:bookmarkEnd w:id="137"/>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3A6BCB" w:rsidRPr="00425AAB">
        <w:rPr>
          <w:rFonts w:ascii="Times New Roman" w:hAnsi="Times New Roman" w:cs="Times New Roman"/>
          <w:b/>
          <w:sz w:val="24"/>
          <w:szCs w:val="24"/>
        </w:rPr>
        <w:pict>
          <v:shape id="_x0000_i1269" type="#_x0000_t75" style="width:11.25pt;height:11.25pt" o:bullet="t">
            <v:imagedata r:id="rId283"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3A6BCB" w:rsidRPr="00425AAB">
        <w:rPr>
          <w:rFonts w:ascii="Times New Roman" w:hAnsi="Times New Roman" w:cs="Times New Roman"/>
          <w:b/>
          <w:sz w:val="24"/>
          <w:szCs w:val="24"/>
        </w:rPr>
        <w:pict>
          <v:shape id="_x0000_i1270" type="#_x0000_t75" style="width:11.25pt;height:11.25pt">
            <v:imagedata r:id="rId284"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pict>
          <v:shape id="_x0000_i1271" type="#_x0000_t75" style="width:410.1pt;height:379.4pt">
            <v:imagedata r:id="rId285"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123</w:t>
      </w:r>
      <w:r w:rsidR="00425AAB"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создания окон на горизонтальном разделителе может быть размещена иконка </w:t>
      </w:r>
      <w:r w:rsidR="003A6BCB" w:rsidRPr="00425AAB">
        <w:rPr>
          <w:rFonts w:ascii="Times New Roman" w:hAnsi="Times New Roman" w:cs="Times New Roman"/>
          <w:sz w:val="24"/>
          <w:szCs w:val="24"/>
        </w:rPr>
        <w:pict>
          <v:shape id="_x0000_i1272" type="#_x0000_t75" style="width:9.4pt;height:9.4pt" filled="t">
            <v:fill color2="black"/>
            <v:imagedata r:id="rId286"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3A6BCB" w:rsidRPr="00425AAB">
        <w:rPr>
          <w:rFonts w:ascii="Times New Roman" w:hAnsi="Times New Roman" w:cs="Times New Roman"/>
          <w:sz w:val="24"/>
          <w:szCs w:val="24"/>
        </w:rPr>
        <w:pict>
          <v:shape id="_x0000_i1273" type="#_x0000_t75" style="width:9.4pt;height:9.4pt" filled="t">
            <v:fill color2="black"/>
            <v:imagedata r:id="rId286"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3A6BCB" w:rsidRPr="00425AAB">
        <w:rPr>
          <w:rFonts w:ascii="Times New Roman" w:hAnsi="Times New Roman" w:cs="Times New Roman"/>
          <w:sz w:val="24"/>
          <w:szCs w:val="24"/>
        </w:rPr>
        <w:pict>
          <v:shape id="_x0000_i1274" type="#_x0000_t75" style="width:9.4pt;height:9.4pt" filled="t">
            <v:fill color2="black"/>
            <v:imagedata r:id="rId287"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3A6BCB" w:rsidRPr="00425AAB">
        <w:rPr>
          <w:rFonts w:ascii="Times New Roman" w:hAnsi="Times New Roman" w:cs="Times New Roman"/>
          <w:sz w:val="24"/>
          <w:szCs w:val="24"/>
        </w:rPr>
        <w:pict>
          <v:shape id="_x0000_i1275" type="#_x0000_t75" style="width:9.4pt;height:9.4pt" filled="t">
            <v:fill color2="black"/>
            <v:imagedata r:id="rId286"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3A6BCB" w:rsidRPr="00425AAB">
        <w:rPr>
          <w:rFonts w:ascii="Times New Roman" w:hAnsi="Times New Roman" w:cs="Times New Roman"/>
          <w:sz w:val="24"/>
          <w:szCs w:val="24"/>
        </w:rPr>
        <w:pict>
          <v:shape id="_x0000_i1276" type="#_x0000_t75" style="width:36.3pt;height:13.75pt">
            <v:imagedata r:id="rId288"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3A6BCB" w:rsidRPr="00425AAB">
        <w:rPr>
          <w:rFonts w:ascii="Times New Roman" w:hAnsi="Times New Roman" w:cs="Times New Roman"/>
          <w:sz w:val="24"/>
          <w:szCs w:val="24"/>
        </w:rPr>
        <w:pict>
          <v:shape id="_x0000_i1277" type="#_x0000_t75" style="width:9.4pt;height:13.75pt" filled="t">
            <v:fill color2="black"/>
            <v:imagedata r:id="rId289"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3A6BCB" w:rsidRPr="00425AAB">
        <w:rPr>
          <w:rFonts w:ascii="Times New Roman" w:hAnsi="Times New Roman" w:cs="Times New Roman"/>
          <w:sz w:val="24"/>
          <w:szCs w:val="24"/>
        </w:rPr>
        <w:pict>
          <v:shape id="_x0000_i1278" type="#_x0000_t75" style="width:9.4pt;height:13.75pt" filled="t">
            <v:fill color2="black"/>
            <v:imagedata r:id="rId290"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3A6BCB" w:rsidP="00615924">
      <w:pPr>
        <w:spacing w:after="0" w:line="240" w:lineRule="auto"/>
        <w:jc w:val="center"/>
        <w:rPr>
          <w:rFonts w:ascii="Times New Roman" w:hAnsi="Times New Roman" w:cs="Times New Roman"/>
          <w:sz w:val="24"/>
          <w:szCs w:val="24"/>
        </w:rPr>
      </w:pPr>
      <w:r w:rsidRPr="00425AAB">
        <w:rPr>
          <w:rFonts w:ascii="Times New Roman" w:hAnsi="Times New Roman" w:cs="Times New Roman"/>
          <w:sz w:val="24"/>
          <w:szCs w:val="24"/>
        </w:rPr>
        <w:pict>
          <v:shape id="_x0000_i1279" type="#_x0000_t75" style="width:215.35pt;height:110.2pt">
            <v:imagedata r:id="rId291"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3A6BCB" w:rsidRPr="00425AAB">
        <w:rPr>
          <w:rFonts w:ascii="Times New Roman" w:hAnsi="Times New Roman" w:cs="Times New Roman"/>
          <w:sz w:val="24"/>
          <w:szCs w:val="24"/>
        </w:rPr>
        <w:pict>
          <v:shape id="_x0000_i1280" type="#_x0000_t75" style="width:13.75pt;height:8.15pt">
            <v:imagedata r:id="rId292" o:title="lf"/>
          </v:shape>
        </w:pict>
      </w:r>
      <w:r w:rsidR="003A6BCB" w:rsidRPr="00425AAB">
        <w:rPr>
          <w:rFonts w:ascii="Times New Roman" w:hAnsi="Times New Roman" w:cs="Times New Roman"/>
          <w:sz w:val="24"/>
          <w:szCs w:val="24"/>
        </w:rPr>
        <w:pict>
          <v:shape id="_x0000_i1281" type="#_x0000_t75" style="width:13.75pt;height:8.15pt">
            <v:imagedata r:id="rId293"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3A6BCB" w:rsidP="00361371">
      <w:pPr>
        <w:spacing w:after="0" w:line="240" w:lineRule="auto"/>
        <w:jc w:val="center"/>
        <w:rPr>
          <w:rFonts w:ascii="Times New Roman" w:hAnsi="Times New Roman" w:cs="Times New Roman"/>
          <w:sz w:val="24"/>
          <w:szCs w:val="24"/>
        </w:rPr>
      </w:pPr>
      <w:r w:rsidRPr="00425AAB">
        <w:rPr>
          <w:rFonts w:ascii="Times New Roman" w:hAnsi="Times New Roman" w:cs="Times New Roman"/>
          <w:b/>
          <w:sz w:val="24"/>
          <w:szCs w:val="24"/>
        </w:rPr>
        <w:pict>
          <v:shape id="_x0000_i1282" type="#_x0000_t75" style="width:43.2pt;height:83.25pt">
            <v:imagedata r:id="rId294"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Сохранение осуществляется нажатием кнопки «ОК», которая расположена в нижней части окна. </w:t>
      </w:r>
    </w:p>
    <w:p w:rsidR="006C4E31" w:rsidRDefault="003570B1" w:rsidP="00BC289E">
      <w:pPr>
        <w:pStyle w:val="3"/>
        <w:spacing w:after="0"/>
        <w:ind w:left="721" w:hanging="437"/>
      </w:pPr>
      <w:r>
        <w:rPr>
          <w:sz w:val="26"/>
          <w:szCs w:val="26"/>
        </w:rPr>
        <w:br w:type="page"/>
      </w:r>
      <w:bookmarkStart w:id="138" w:name="_Toc16848517"/>
      <w:r w:rsidR="006C4E31">
        <w:rPr>
          <w:sz w:val="26"/>
          <w:szCs w:val="26"/>
        </w:rPr>
        <w:lastRenderedPageBreak/>
        <w:t xml:space="preserve">7.1.1 Страница </w:t>
      </w:r>
      <w:r w:rsidR="00F37BED">
        <w:rPr>
          <w:sz w:val="26"/>
          <w:szCs w:val="26"/>
        </w:rPr>
        <w:t>«</w:t>
      </w:r>
      <w:r w:rsidR="006C4E31">
        <w:rPr>
          <w:sz w:val="26"/>
          <w:szCs w:val="26"/>
        </w:rPr>
        <w:t>Hardware info</w:t>
      </w:r>
      <w:r w:rsidR="00F37BED">
        <w:rPr>
          <w:sz w:val="26"/>
          <w:szCs w:val="26"/>
        </w:rPr>
        <w:t>»</w:t>
      </w:r>
      <w:bookmarkEnd w:id="138"/>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3A6BCB" w:rsidRPr="003A6BCB">
          <w:rPr>
            <w:rFonts w:ascii="Times New Roman" w:hAnsi="Times New Roman" w:cs="Times New Roman"/>
            <w:sz w:val="24"/>
            <w:szCs w:val="24"/>
          </w:rPr>
          <w:t>Рисунк</w:t>
        </w:r>
        <w:r w:rsidR="00A35C8F">
          <w:rPr>
            <w:rFonts w:ascii="Times New Roman" w:hAnsi="Times New Roman" w:cs="Times New Roman"/>
            <w:sz w:val="24"/>
            <w:szCs w:val="24"/>
          </w:rPr>
          <w:t>е</w:t>
        </w:r>
        <w:r w:rsidR="003A6BCB" w:rsidRPr="003A6BCB">
          <w:rPr>
            <w:rFonts w:ascii="Times New Roman" w:hAnsi="Times New Roman" w:cs="Times New Roman"/>
            <w:sz w:val="24"/>
            <w:szCs w:val="24"/>
          </w:rPr>
          <w:t xml:space="preserve"> 124</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9" w:name="_Toc16848518"/>
      <w:r>
        <w:rPr>
          <w:b/>
        </w:rPr>
        <w:t xml:space="preserve">7.1.1.1 Раздел </w:t>
      </w:r>
      <w:r w:rsidR="00F37BED">
        <w:rPr>
          <w:b/>
        </w:rPr>
        <w:t>«</w:t>
      </w:r>
      <w:r>
        <w:rPr>
          <w:b/>
        </w:rPr>
        <w:t>Device information</w:t>
      </w:r>
      <w:r w:rsidR="00F37BED">
        <w:rPr>
          <w:b/>
        </w:rPr>
        <w:t>»</w:t>
      </w:r>
      <w:bookmarkEnd w:id="139"/>
    </w:p>
    <w:p w:rsidR="006C4E31" w:rsidRDefault="006C4E31" w:rsidP="00ED61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w:t>
      </w:r>
    </w:p>
    <w:p w:rsidR="00ED6117" w:rsidRPr="00A517AC" w:rsidRDefault="00ED6117" w:rsidP="00ED6117">
      <w:pPr>
        <w:spacing w:after="0" w:line="240" w:lineRule="auto"/>
        <w:ind w:firstLine="284"/>
        <w:jc w:val="both"/>
      </w:pPr>
    </w:p>
    <w:p w:rsidR="006C4E31" w:rsidRDefault="003A6BCB">
      <w:pPr>
        <w:spacing w:after="0" w:line="240" w:lineRule="auto"/>
        <w:jc w:val="center"/>
        <w:rPr>
          <w:rFonts w:ascii="Times New Roman" w:hAnsi="Times New Roman" w:cs="Times New Roman"/>
          <w:b/>
        </w:rPr>
      </w:pPr>
      <w:r>
        <w:pict>
          <v:shape id="_x0000_i1283" type="#_x0000_t75" style="width:423.25pt;height:488.35pt">
            <v:imagedata r:id="rId295" o:title="LEMZ157"/>
          </v:shape>
        </w:pict>
      </w:r>
    </w:p>
    <w:p w:rsidR="006C4E31" w:rsidRDefault="006C4E31" w:rsidP="00BC289E">
      <w:pPr>
        <w:pStyle w:val="34"/>
        <w:jc w:val="center"/>
        <w:outlineLvl w:val="0"/>
      </w:pPr>
      <w:bookmarkStart w:id="140" w:name="_Ref424553712"/>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124</w:t>
      </w:r>
      <w:r w:rsidR="00425AAB" w:rsidRPr="006C4E31">
        <w:rPr>
          <w:rFonts w:ascii="Times New Roman" w:hAnsi="Times New Roman" w:cs="Times New Roman"/>
          <w:b/>
          <w:i w:val="0"/>
          <w:sz w:val="22"/>
          <w:szCs w:val="22"/>
        </w:rPr>
        <w:fldChar w:fldCharType="end"/>
      </w:r>
      <w:bookmarkEnd w:id="140"/>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ED6117" w:rsidRDefault="00ED6117" w:rsidP="00ED6117">
      <w:pPr>
        <w:spacing w:after="0" w:line="240" w:lineRule="auto"/>
        <w:ind w:firstLine="284"/>
        <w:jc w:val="both"/>
      </w:pPr>
      <w:r>
        <w:rPr>
          <w:rFonts w:ascii="Times New Roman" w:hAnsi="Times New Roman" w:cs="Times New Roman"/>
          <w:sz w:val="24"/>
          <w:szCs w:val="24"/>
        </w:rPr>
        <w:lastRenderedPageBreak/>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6C4E31" w:rsidP="00BC289E">
      <w:pPr>
        <w:pStyle w:val="4"/>
        <w:keepNext w:val="0"/>
        <w:keepLines w:val="0"/>
        <w:numPr>
          <w:ilvl w:val="0"/>
          <w:numId w:val="0"/>
        </w:numPr>
        <w:spacing w:after="120"/>
        <w:ind w:left="862" w:hanging="578"/>
      </w:pPr>
      <w:bookmarkStart w:id="141" w:name="_Toc16848519"/>
      <w:r>
        <w:rPr>
          <w:b/>
        </w:rPr>
        <w:t xml:space="preserve">7.1.1.2 Раздел </w:t>
      </w:r>
      <w:r w:rsidR="00F37BED">
        <w:rPr>
          <w:b/>
        </w:rPr>
        <w:t>«</w:t>
      </w:r>
      <w:r>
        <w:rPr>
          <w:b/>
        </w:rPr>
        <w:t>Software information</w:t>
      </w:r>
      <w:r w:rsidR="00F37BED">
        <w:rPr>
          <w:b/>
        </w:rPr>
        <w:t>»</w:t>
      </w:r>
      <w:bookmarkEnd w:id="141"/>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42" w:name="_Toc16848520"/>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42"/>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43" w:name="_Toc16848521"/>
      <w:r>
        <w:rPr>
          <w:b/>
        </w:rPr>
        <w:t xml:space="preserve">7.1.1.4 Раздел </w:t>
      </w:r>
      <w:r w:rsidR="00F37BED">
        <w:rPr>
          <w:b/>
        </w:rPr>
        <w:t>«</w:t>
      </w:r>
      <w:r>
        <w:rPr>
          <w:b/>
        </w:rPr>
        <w:t>DSP information</w:t>
      </w:r>
      <w:r w:rsidR="00F37BED">
        <w:rPr>
          <w:b/>
        </w:rPr>
        <w:t>»</w:t>
      </w:r>
      <w:bookmarkEnd w:id="143"/>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44" w:name="_Toc16848522"/>
      <w:r>
        <w:rPr>
          <w:sz w:val="26"/>
          <w:szCs w:val="26"/>
        </w:rPr>
        <w:lastRenderedPageBreak/>
        <w:t xml:space="preserve">7.1.2 Страница </w:t>
      </w:r>
      <w:r w:rsidR="00F37BED">
        <w:rPr>
          <w:sz w:val="26"/>
          <w:szCs w:val="26"/>
        </w:rPr>
        <w:t>«</w:t>
      </w:r>
      <w:r>
        <w:rPr>
          <w:sz w:val="26"/>
          <w:szCs w:val="26"/>
          <w:lang w:val="en-US"/>
        </w:rPr>
        <w:t>System</w:t>
      </w:r>
      <w:r w:rsidR="00F37BED">
        <w:rPr>
          <w:sz w:val="26"/>
          <w:szCs w:val="26"/>
        </w:rPr>
        <w:t>»</w:t>
      </w:r>
      <w:bookmarkEnd w:id="144"/>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45" w:name="_Toc16848523"/>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45"/>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center"/>
        <w:rPr>
          <w:rFonts w:ascii="Times New Roman" w:hAnsi="Times New Roman" w:cs="Times New Roman"/>
          <w:b/>
        </w:rPr>
      </w:pPr>
      <w:r w:rsidRPr="00425AAB">
        <w:rPr>
          <w:rFonts w:ascii="Times New Roman" w:hAnsi="Times New Roman" w:cs="Times New Roman"/>
          <w:b/>
          <w:sz w:val="24"/>
          <w:szCs w:val="24"/>
        </w:rPr>
        <w:pict>
          <v:shape id="_x0000_i1284" type="#_x0000_t75" style="width:438.25pt;height:209.75pt" filled="t">
            <v:fill color2="black"/>
            <v:imagedata r:id="rId296" o:title="" croptop="-62f" cropbottom="-62f" cropleft="-37f" cropright="-37f"/>
          </v:shape>
        </w:pict>
      </w:r>
    </w:p>
    <w:p w:rsidR="006C4E31" w:rsidRPr="00830A78" w:rsidRDefault="006C4E31" w:rsidP="00BC289E">
      <w:pPr>
        <w:pStyle w:val="34"/>
        <w:jc w:val="center"/>
        <w:outlineLvl w:val="0"/>
      </w:pPr>
      <w:bookmarkStart w:id="146" w:name="_Ref402364147"/>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125</w:t>
      </w:r>
      <w:r w:rsidR="00425AAB" w:rsidRPr="006C4E31">
        <w:rPr>
          <w:rFonts w:ascii="Times New Roman" w:hAnsi="Times New Roman" w:cs="Times New Roman"/>
          <w:b/>
          <w:i w:val="0"/>
          <w:sz w:val="22"/>
          <w:szCs w:val="22"/>
        </w:rPr>
        <w:fldChar w:fldCharType="end"/>
      </w:r>
      <w:bookmarkEnd w:id="146"/>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24399"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12439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7" w:name="_Toc16848524"/>
      <w:r>
        <w:rPr>
          <w:b/>
        </w:rPr>
        <w:t xml:space="preserve">7.1.2.2 Раздел </w:t>
      </w:r>
      <w:r w:rsidR="00830A78">
        <w:rPr>
          <w:b/>
        </w:rPr>
        <w:t>«</w:t>
      </w:r>
      <w:r>
        <w:rPr>
          <w:b/>
        </w:rPr>
        <w:t>DSP setup</w:t>
      </w:r>
      <w:r w:rsidR="00830A78">
        <w:rPr>
          <w:b/>
        </w:rPr>
        <w:t>»</w:t>
      </w:r>
      <w:bookmarkEnd w:id="147"/>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lang w:val="en-US"/>
        </w:rPr>
        <w:pict>
          <v:shape id="_x0000_i1285" type="#_x0000_t75" style="width:496.5pt;height:236.65pt" filled="t">
            <v:fill color2="black"/>
            <v:imagedata r:id="rId297"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126</w:t>
      </w:r>
      <w:r w:rsidR="00425AAB"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48" w:name="_%25252525252525252525252525252525D0%252"/>
      <w:bookmarkEnd w:id="148"/>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49" w:name="_Toc16848525"/>
      <w:r>
        <w:rPr>
          <w:b/>
        </w:rPr>
        <w:t xml:space="preserve">7.1.2.3 Раздел </w:t>
      </w:r>
      <w:r w:rsidR="00830A78">
        <w:rPr>
          <w:b/>
        </w:rPr>
        <w:t>«</w:t>
      </w:r>
      <w:r>
        <w:rPr>
          <w:b/>
        </w:rPr>
        <w:t>Network configuration</w:t>
      </w:r>
      <w:r w:rsidR="00830A78">
        <w:rPr>
          <w:b/>
        </w:rPr>
        <w:t>»</w:t>
      </w:r>
      <w:bookmarkEnd w:id="149"/>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lang w:val="en-US"/>
        </w:rPr>
        <w:pict>
          <v:shape id="_x0000_i1286" type="#_x0000_t75" style="width:495.85pt;height:247.95pt">
            <v:imagedata r:id="rId298"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lang w:val="en-US"/>
        </w:rPr>
        <w:t>127</w:t>
      </w:r>
      <w:r w:rsidR="00425AAB"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299"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300"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301"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lastRenderedPageBreak/>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lastRenderedPageBreak/>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50" w:name="_Toc16848526"/>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50"/>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3A6BCB" w:rsidP="002E3D21">
      <w:pPr>
        <w:widowControl w:val="0"/>
        <w:spacing w:after="0" w:line="240" w:lineRule="auto"/>
        <w:jc w:val="center"/>
        <w:rPr>
          <w:rFonts w:ascii="Times New Roman" w:hAnsi="Times New Roman" w:cs="Times New Roman"/>
          <w:b/>
        </w:rPr>
      </w:pPr>
      <w:r w:rsidRPr="00425AAB">
        <w:rPr>
          <w:rFonts w:ascii="Times New Roman" w:hAnsi="Times New Roman" w:cs="Times New Roman"/>
          <w:sz w:val="24"/>
          <w:szCs w:val="24"/>
          <w:lang w:val="en-US"/>
        </w:rPr>
        <w:pict>
          <v:shape id="_x0000_i1287" type="#_x0000_t75" style="width:496.5pt;height:127.1pt" filled="t">
            <v:fill color2="black"/>
            <v:imagedata r:id="rId302"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128</w:t>
      </w:r>
      <w:r w:rsidR="00425AAB"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3A6BCB" w:rsidP="002E3D21">
      <w:pPr>
        <w:widowControl w:val="0"/>
        <w:spacing w:after="0" w:line="240" w:lineRule="auto"/>
        <w:jc w:val="center"/>
        <w:rPr>
          <w:rFonts w:ascii="Times New Roman" w:hAnsi="Times New Roman" w:cs="Times New Roman"/>
          <w:b/>
        </w:rPr>
      </w:pPr>
      <w:r w:rsidRPr="00425AAB">
        <w:rPr>
          <w:rFonts w:ascii="Times New Roman" w:hAnsi="Times New Roman" w:cs="Times New Roman"/>
          <w:sz w:val="24"/>
          <w:szCs w:val="24"/>
        </w:rPr>
        <w:pict>
          <v:shape id="_x0000_i1288" type="#_x0000_t75" style="width:220.4pt;height:95.8pt" filled="t">
            <v:fill color2="black"/>
            <v:imagedata r:id="rId303"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129</w:t>
      </w:r>
      <w:r w:rsidR="00425AAB"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51" w:name="_Toc16848527"/>
      <w:r>
        <w:rPr>
          <w:sz w:val="26"/>
          <w:szCs w:val="26"/>
        </w:rPr>
        <w:lastRenderedPageBreak/>
        <w:t xml:space="preserve">7.1.3 Страница </w:t>
      </w:r>
      <w:r w:rsidR="00830A78">
        <w:rPr>
          <w:sz w:val="26"/>
          <w:szCs w:val="26"/>
        </w:rPr>
        <w:t>«</w:t>
      </w:r>
      <w:r>
        <w:rPr>
          <w:sz w:val="26"/>
          <w:szCs w:val="26"/>
        </w:rPr>
        <w:t>Configuration</w:t>
      </w:r>
      <w:r w:rsidR="00830A78">
        <w:rPr>
          <w:sz w:val="26"/>
          <w:szCs w:val="26"/>
        </w:rPr>
        <w:t>»</w:t>
      </w:r>
      <w:bookmarkEnd w:id="151"/>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2" w:name="_Toc16848528"/>
      <w:r>
        <w:rPr>
          <w:b/>
        </w:rPr>
        <w:t xml:space="preserve">7.1.3.1 Раздел </w:t>
      </w:r>
      <w:r w:rsidR="00830A78">
        <w:rPr>
          <w:b/>
        </w:rPr>
        <w:t>«</w:t>
      </w:r>
      <w:r>
        <w:rPr>
          <w:b/>
        </w:rPr>
        <w:t>Main settings</w:t>
      </w:r>
      <w:r w:rsidR="00830A78">
        <w:rPr>
          <w:b/>
        </w:rPr>
        <w:t>»</w:t>
      </w:r>
      <w:bookmarkEnd w:id="152"/>
    </w:p>
    <w:p w:rsidR="006C4E31" w:rsidRDefault="006C4E31">
      <w:pPr>
        <w:spacing w:after="0" w:line="240" w:lineRule="auto"/>
        <w:rPr>
          <w:rFonts w:ascii="Times New Roman" w:hAnsi="Times New Roman" w:cs="Times New Roman"/>
          <w:b/>
        </w:rPr>
      </w:pPr>
    </w:p>
    <w:p w:rsidR="006C4E31" w:rsidRDefault="003A6BCB">
      <w:pPr>
        <w:spacing w:after="0" w:line="240" w:lineRule="auto"/>
        <w:jc w:val="center"/>
        <w:rPr>
          <w:rFonts w:ascii="Times New Roman" w:hAnsi="Times New Roman" w:cs="Times New Roman"/>
          <w:b/>
        </w:rPr>
      </w:pPr>
      <w:r>
        <w:rPr>
          <w:lang w:eastAsia="ru-RU"/>
        </w:rPr>
        <w:pict>
          <v:shape id="_x0000_i1289" type="#_x0000_t75" style="width:496.5pt;height:56.95pt" filled="t">
            <v:fill color2="black"/>
            <v:imagedata r:id="rId304"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130</w:t>
      </w:r>
      <w:r w:rsidR="00425AAB"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3" w:name="_Toc16848529"/>
      <w:r>
        <w:rPr>
          <w:b/>
        </w:rPr>
        <w:t xml:space="preserve">7.1.3.2 Раздел </w:t>
      </w:r>
      <w:r w:rsidR="00830A78">
        <w:rPr>
          <w:b/>
        </w:rPr>
        <w:t>«</w:t>
      </w:r>
      <w:r>
        <w:rPr>
          <w:b/>
        </w:rPr>
        <w:t>Boards configuration</w:t>
      </w:r>
      <w:r w:rsidR="00830A78">
        <w:rPr>
          <w:b/>
        </w:rPr>
        <w:t>»</w:t>
      </w:r>
      <w:bookmarkEnd w:id="153"/>
    </w:p>
    <w:p w:rsidR="006C4E31" w:rsidRDefault="006C4E31">
      <w:pPr>
        <w:spacing w:after="0" w:line="240" w:lineRule="auto"/>
        <w:rPr>
          <w:b/>
        </w:rPr>
      </w:pPr>
    </w:p>
    <w:p w:rsidR="006C4E31" w:rsidRDefault="003A6BCB">
      <w:pPr>
        <w:spacing w:after="0" w:line="240" w:lineRule="auto"/>
        <w:jc w:val="center"/>
        <w:rPr>
          <w:rFonts w:ascii="Times New Roman" w:hAnsi="Times New Roman" w:cs="Times New Roman"/>
          <w:b/>
        </w:rPr>
      </w:pPr>
      <w:r>
        <w:rPr>
          <w:lang w:eastAsia="ru-RU"/>
        </w:rPr>
        <w:pict>
          <v:shape id="_x0000_i1290" type="#_x0000_t75" style="width:214.75pt;height:66.35pt" filled="t">
            <v:fill color2="black"/>
            <v:imagedata r:id="rId305"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131</w:t>
      </w:r>
      <w:r w:rsidR="00425AAB"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4" w:name="_Toc16848530"/>
      <w:r>
        <w:rPr>
          <w:b/>
        </w:rPr>
        <w:t xml:space="preserve">7.1.3.3 Раздел </w:t>
      </w:r>
      <w:r w:rsidR="00830A78">
        <w:rPr>
          <w:b/>
        </w:rPr>
        <w:t>«</w:t>
      </w:r>
      <w:r>
        <w:rPr>
          <w:b/>
        </w:rPr>
        <w:t>SIP/PJ</w:t>
      </w:r>
      <w:r w:rsidR="00830A78">
        <w:rPr>
          <w:b/>
        </w:rPr>
        <w:t>»</w:t>
      </w:r>
      <w:bookmarkEnd w:id="154"/>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A50710" w:rsidRPr="00844188" w:rsidRDefault="00807187">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Pr>
          <w:rFonts w:ascii="Times New Roman" w:hAnsi="Times New Roman" w:cs="Times New Roman"/>
          <w:sz w:val="24"/>
          <w:szCs w:val="24"/>
        </w:rPr>
        <w:t>уникально</w:t>
      </w:r>
      <w:r w:rsidR="00BD4BE8">
        <w:rPr>
          <w:rFonts w:ascii="Times New Roman" w:hAnsi="Times New Roman" w:cs="Times New Roman"/>
          <w:sz w:val="24"/>
          <w:szCs w:val="24"/>
        </w:rPr>
        <w:t>й</w:t>
      </w:r>
      <w:r w:rsidR="00844188">
        <w:rPr>
          <w:rFonts w:ascii="Times New Roman" w:hAnsi="Times New Roman" w:cs="Times New Roman"/>
          <w:sz w:val="24"/>
          <w:szCs w:val="24"/>
        </w:rPr>
        <w:t xml:space="preserve"> </w:t>
      </w:r>
      <w:r w:rsidR="00BD4BE8">
        <w:rPr>
          <w:rFonts w:ascii="Times New Roman" w:hAnsi="Times New Roman" w:cs="Times New Roman"/>
          <w:sz w:val="24"/>
          <w:szCs w:val="24"/>
        </w:rPr>
        <w:t>номер</w:t>
      </w:r>
      <w:r w:rsidR="00844188">
        <w:rPr>
          <w:rFonts w:ascii="Times New Roman" w:hAnsi="Times New Roman" w:cs="Times New Roman"/>
          <w:sz w:val="24"/>
          <w:szCs w:val="24"/>
        </w:rPr>
        <w:t xml:space="preserve"> группы, присваивается при конфигурировании.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306"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3A6BCB">
      <w:pPr>
        <w:spacing w:after="0" w:line="240" w:lineRule="auto"/>
        <w:jc w:val="center"/>
        <w:rPr>
          <w:rFonts w:ascii="Times New Roman" w:hAnsi="Times New Roman" w:cs="Times New Roman"/>
          <w:b/>
        </w:rPr>
      </w:pPr>
      <w:r>
        <w:rPr>
          <w:lang w:eastAsia="ru-RU"/>
        </w:rPr>
        <w:pict>
          <v:shape id="_x0000_i1291" type="#_x0000_t75" style="width:318.7pt;height:368.75pt">
            <v:imagedata r:id="rId307"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132</w:t>
      </w:r>
      <w:r w:rsidR="00425AAB"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lastRenderedPageBreak/>
        <w:t xml:space="preserve"> </w:t>
      </w:r>
      <w:bookmarkStart w:id="155" w:name="_Toc16848531"/>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55"/>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b/>
          <w:i/>
          <w:lang w:val="en-US"/>
        </w:rPr>
        <w:pict>
          <v:shape id="_x0000_i1292" type="#_x0000_t75" style="width:368.15pt;height:267.95pt">
            <v:imagedata r:id="rId308"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lang w:val="en-US"/>
        </w:rPr>
        <w:t>133</w:t>
      </w:r>
      <w:r w:rsidR="00425AAB"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56" w:name="_Toc16848532"/>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56"/>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lang w:eastAsia="ru-RU"/>
        </w:rPr>
        <w:lastRenderedPageBreak/>
        <w:pict>
          <v:shape id="_x0000_i1293" type="#_x0000_t75" style="width:494.6pt;height:180.95pt">
            <v:imagedata r:id="rId309"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425AAB"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lang w:val="en-US"/>
        </w:rPr>
        <w:t>134</w:t>
      </w:r>
      <w:r w:rsidR="00425AAB"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(поле </w:t>
      </w:r>
      <w:r>
        <w:rPr>
          <w:rFonts w:ascii="Times New Roman" w:hAnsi="Times New Roman" w:cs="Times New Roman"/>
          <w:sz w:val="24"/>
          <w:szCs w:val="24"/>
          <w:lang w:val="en-US"/>
        </w:rPr>
        <w:t>group</w:t>
      </w:r>
      <w:r>
        <w:rPr>
          <w:rFonts w:ascii="Times New Roman" w:hAnsi="Times New Roman" w:cs="Times New Roman"/>
          <w:sz w:val="24"/>
          <w:szCs w:val="24"/>
        </w:rPr>
        <w:t xml:space="preserve">)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 xml:space="preserve">каналами сервера ИС РИНО. 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w:t>
      </w:r>
      <w:r>
        <w:rPr>
          <w:rFonts w:ascii="Times New Roman" w:hAnsi="Times New Roman" w:cs="Times New Roman"/>
          <w:sz w:val="24"/>
          <w:szCs w:val="24"/>
        </w:rPr>
        <w:lastRenderedPageBreak/>
        <w:t>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57" w:name="_Toc16848533"/>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57"/>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425AAB">
      <w:pPr>
        <w:spacing w:after="0" w:line="240" w:lineRule="auto"/>
      </w:pPr>
      <w:r>
        <w:pict>
          <v:group id="_x0000_s1136" style="position:absolute;margin-left:79.65pt;margin-top:8.15pt;width:52.9pt;height:28.9pt;z-index:26;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27;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28;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3A6BCB" w:rsidRPr="00425AAB">
        <w:rPr>
          <w:rFonts w:ascii="Times New Roman" w:hAnsi="Times New Roman" w:cs="Times New Roman"/>
          <w:sz w:val="24"/>
          <w:szCs w:val="24"/>
        </w:rPr>
        <w:pict>
          <v:shape id="_x0000_i1294" type="#_x0000_t75" style="width:131.5pt;height:59.5pt" filled="t">
            <v:fill color2="black"/>
            <v:imagedata r:id="rId310" o:title="" croptop="-213f" cropbottom="-213f" cropleft="-95f" cropright="-95f"/>
          </v:shape>
        </w:pict>
      </w:r>
      <w:r w:rsidR="006C4E31">
        <w:rPr>
          <w:rFonts w:ascii="Times New Roman" w:eastAsia="Times New Roman" w:hAnsi="Times New Roman" w:cs="Times New Roman"/>
          <w:sz w:val="24"/>
          <w:szCs w:val="24"/>
        </w:rPr>
        <w:t xml:space="preserve">  </w:t>
      </w:r>
      <w:r w:rsidR="003A6BCB" w:rsidRPr="00425AAB">
        <w:rPr>
          <w:rFonts w:ascii="Times New Roman" w:hAnsi="Times New Roman" w:cs="Times New Roman"/>
          <w:sz w:val="24"/>
          <w:szCs w:val="24"/>
        </w:rPr>
        <w:pict>
          <v:shape id="_x0000_i1295" type="#_x0000_t75" style="width:162.8pt;height:57.6pt" filled="t">
            <v:fill color2="black"/>
            <v:imagedata r:id="rId311" o:title="" croptop="156f" cropbottom="-208f" cropleft="-77f" cropright="-77f"/>
          </v:shape>
        </w:pict>
      </w:r>
      <w:r w:rsidR="006C4E31">
        <w:rPr>
          <w:rFonts w:ascii="Times New Roman" w:eastAsia="Times New Roman" w:hAnsi="Times New Roman" w:cs="Times New Roman"/>
          <w:sz w:val="24"/>
          <w:szCs w:val="24"/>
        </w:rPr>
        <w:t xml:space="preserve">  </w:t>
      </w:r>
      <w:r w:rsidR="003A6BCB" w:rsidRPr="00425AAB">
        <w:rPr>
          <w:rFonts w:ascii="Times New Roman" w:hAnsi="Times New Roman" w:cs="Times New Roman"/>
          <w:sz w:val="24"/>
          <w:szCs w:val="24"/>
        </w:rPr>
        <w:pict>
          <v:shape id="_x0000_i1296" type="#_x0000_t75" style="width:177.2pt;height:59.5pt" filled="t">
            <v:fill color2="black"/>
            <v:imagedata r:id="rId312" o:title="" croptop="-104f" cropbottom="-208f" cropleft="-71f" cropright="-71f"/>
          </v:shape>
        </w:pict>
      </w:r>
    </w:p>
    <w:p w:rsidR="006C4E31" w:rsidRDefault="003A6BCB">
      <w:pPr>
        <w:rPr>
          <w:rFonts w:ascii="Times New Roman" w:hAnsi="Times New Roman" w:cs="Times New Roman"/>
          <w:b/>
        </w:rPr>
      </w:pPr>
      <w:r w:rsidRPr="00425AAB">
        <w:rPr>
          <w:rFonts w:ascii="Times New Roman" w:hAnsi="Times New Roman" w:cs="Times New Roman"/>
          <w:sz w:val="24"/>
          <w:szCs w:val="24"/>
        </w:rPr>
        <w:pict>
          <v:shape id="_x0000_i1297" type="#_x0000_t75" style="width:385.65pt;height:150.9pt" filled="t">
            <v:fill color2="black"/>
            <v:imagedata r:id="rId313"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135</w:t>
      </w:r>
      <w:r w:rsidR="00425AAB"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073FA0">
      <w:pPr>
        <w:spacing w:after="0" w:line="240" w:lineRule="auto"/>
        <w:ind w:firstLine="284"/>
        <w:jc w:val="both"/>
      </w:pPr>
      <w:r>
        <w:rPr>
          <w:rFonts w:ascii="Times New Roman" w:hAnsi="Times New Roman" w:cs="Times New Roman"/>
          <w:b/>
          <w:sz w:val="24"/>
          <w:szCs w:val="24"/>
        </w:rPr>
        <w:lastRenderedPageBreak/>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6C4E31" w:rsidRDefault="006C4E31" w:rsidP="00BF257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каналами сервера ИС РИНО.</w:t>
      </w:r>
    </w:p>
    <w:p w:rsidR="00030C8F" w:rsidRDefault="00030C8F" w:rsidP="00030C8F">
      <w:pPr>
        <w:pStyle w:val="4"/>
        <w:keepNext w:val="0"/>
        <w:keepLines w:val="0"/>
        <w:widowControl w:val="0"/>
        <w:numPr>
          <w:ilvl w:val="0"/>
          <w:numId w:val="0"/>
        </w:numPr>
        <w:spacing w:before="0" w:after="12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58" w:name="_Toc16848534"/>
      <w:r>
        <w:rPr>
          <w:b/>
        </w:rPr>
        <w:t xml:space="preserve">7.1.3.7 Раздел </w:t>
      </w:r>
      <w:r w:rsidR="00073FA0">
        <w:rPr>
          <w:b/>
        </w:rPr>
        <w:t>«</w:t>
      </w:r>
      <w:r>
        <w:rPr>
          <w:b/>
        </w:rPr>
        <w:t xml:space="preserve">АК </w:t>
      </w:r>
      <w:r>
        <w:rPr>
          <w:b/>
          <w:lang w:val="en-US"/>
        </w:rPr>
        <w:t>configuration</w:t>
      </w:r>
      <w:r w:rsidR="00073FA0">
        <w:rPr>
          <w:b/>
        </w:rPr>
        <w:t>»</w:t>
      </w:r>
      <w:bookmarkEnd w:id="158"/>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3A6BCB" w:rsidP="00030C8F">
      <w:pPr>
        <w:widowControl w:val="0"/>
        <w:spacing w:after="0" w:line="240" w:lineRule="auto"/>
        <w:ind w:firstLine="284"/>
        <w:jc w:val="center"/>
        <w:rPr>
          <w:rFonts w:ascii="Times New Roman" w:hAnsi="Times New Roman" w:cs="Times New Roman"/>
          <w:b/>
        </w:rPr>
      </w:pPr>
      <w:r w:rsidRPr="00425AAB">
        <w:rPr>
          <w:rFonts w:ascii="Times New Roman" w:hAnsi="Times New Roman" w:cs="Times New Roman"/>
          <w:sz w:val="24"/>
          <w:szCs w:val="24"/>
        </w:rPr>
        <w:pict>
          <v:shape id="_x0000_i1298" type="#_x0000_t75" style="width:330.55pt;height:236.05pt">
            <v:imagedata r:id="rId314"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425AAB"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425AAB" w:rsidRPr="00DD540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136</w:t>
      </w:r>
      <w:r w:rsidR="00425AAB"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62BC8"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в которую входит канал.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59" w:name="_Toc16848535"/>
      <w:r w:rsidRPr="00632CE3">
        <w:rPr>
          <w:b/>
        </w:rPr>
        <w:t xml:space="preserve">7.1.3.8 Раздел </w:t>
      </w:r>
      <w:r w:rsidR="00073FA0">
        <w:rPr>
          <w:b/>
        </w:rPr>
        <w:t>«</w:t>
      </w:r>
      <w:r w:rsidRPr="00632CE3">
        <w:rPr>
          <w:b/>
          <w:lang w:val="en-US"/>
        </w:rPr>
        <w:t>Redundancy</w:t>
      </w:r>
      <w:r w:rsidR="00073FA0">
        <w:rPr>
          <w:b/>
        </w:rPr>
        <w:t>»</w:t>
      </w:r>
      <w:bookmarkEnd w:id="159"/>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3A6BCB" w:rsidRPr="003A6BCB">
          <w:rPr>
            <w:rFonts w:ascii="Times New Roman" w:hAnsi="Times New Roman" w:cs="Times New Roman"/>
            <w:sz w:val="24"/>
            <w:szCs w:val="24"/>
          </w:rPr>
          <w:t>Рисунок 137</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3A6BCB" w:rsidP="00C17322">
      <w:pPr>
        <w:spacing w:after="0" w:line="240" w:lineRule="auto"/>
        <w:jc w:val="center"/>
        <w:rPr>
          <w:rFonts w:ascii="Times New Roman" w:hAnsi="Times New Roman" w:cs="Times New Roman"/>
          <w:sz w:val="24"/>
          <w:szCs w:val="24"/>
          <w:lang w:val="en-US"/>
        </w:rPr>
      </w:pPr>
      <w:r w:rsidRPr="00425AAB">
        <w:rPr>
          <w:rFonts w:ascii="Times New Roman" w:hAnsi="Times New Roman" w:cs="Times New Roman"/>
          <w:sz w:val="24"/>
          <w:szCs w:val="24"/>
          <w:lang w:val="en-US"/>
        </w:rPr>
        <w:pict>
          <v:shape id="_x0000_i1299" type="#_x0000_t75" style="width:303.05pt;height:250.45pt">
            <v:imagedata r:id="rId315"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60" w:name="_Ref511052963"/>
      <w:r w:rsidRPr="00E36496">
        <w:rPr>
          <w:rFonts w:ascii="Times New Roman" w:hAnsi="Times New Roman" w:cs="Times New Roman"/>
          <w:b/>
          <w:i w:val="0"/>
          <w:sz w:val="22"/>
          <w:szCs w:val="22"/>
        </w:rPr>
        <w:t xml:space="preserve">Рисунок </w:t>
      </w:r>
      <w:r w:rsidR="00425AAB"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425AAB" w:rsidRPr="00E3649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137</w:t>
      </w:r>
      <w:r w:rsidR="00425AAB" w:rsidRPr="00E36496">
        <w:rPr>
          <w:rFonts w:ascii="Times New Roman" w:hAnsi="Times New Roman" w:cs="Times New Roman"/>
          <w:b/>
          <w:i w:val="0"/>
          <w:sz w:val="22"/>
          <w:szCs w:val="22"/>
        </w:rPr>
        <w:fldChar w:fldCharType="end"/>
      </w:r>
      <w:bookmarkEnd w:id="160"/>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61" w:name="_Toc16848536"/>
      <w:r w:rsidR="00D3793F" w:rsidRPr="00030C8F">
        <w:rPr>
          <w:b/>
        </w:rPr>
        <w:lastRenderedPageBreak/>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61"/>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3A6BCB" w:rsidP="00074404">
      <w:pPr>
        <w:spacing w:after="0" w:line="240" w:lineRule="auto"/>
        <w:jc w:val="center"/>
        <w:rPr>
          <w:lang w:val="en-US"/>
        </w:rPr>
      </w:pPr>
      <w:r w:rsidRPr="00425AAB">
        <w:rPr>
          <w:lang w:val="en-US"/>
        </w:rPr>
        <w:pict>
          <v:shape id="_x0000_i1300" type="#_x0000_t75" style="width:411.95pt;height:148.4pt">
            <v:imagedata r:id="rId316"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425AAB"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425AAB" w:rsidRPr="006A6D00">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lang w:val="en-US"/>
        </w:rPr>
        <w:t>138</w:t>
      </w:r>
      <w:r w:rsidR="00425AAB"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C4BD5" w:rsidRDefault="000C4BD5" w:rsidP="00D812E9">
      <w:pPr>
        <w:spacing w:after="0" w:line="240" w:lineRule="auto"/>
        <w:ind w:firstLine="284"/>
        <w:jc w:val="both"/>
        <w:rPr>
          <w:rFonts w:ascii="Times New Roman" w:hAnsi="Times New Roman" w:cs="Times New Roman"/>
          <w:sz w:val="24"/>
          <w:szCs w:val="24"/>
        </w:rPr>
      </w:pP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62" w:name="_Toc16848537"/>
      <w:r w:rsidRPr="006A6D00">
        <w:rPr>
          <w:b/>
        </w:rPr>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62"/>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3A6BCB" w:rsidP="00E36496">
      <w:pPr>
        <w:spacing w:after="0" w:line="240" w:lineRule="auto"/>
        <w:jc w:val="center"/>
        <w:rPr>
          <w:rFonts w:ascii="Times New Roman" w:hAnsi="Times New Roman" w:cs="Times New Roman"/>
          <w:b/>
        </w:rPr>
      </w:pPr>
      <w:r>
        <w:rPr>
          <w:lang w:eastAsia="ru-RU"/>
        </w:rPr>
        <w:pict>
          <v:shape id="_x0000_i1301" type="#_x0000_t75" style="width:271.1pt;height:50.1pt" filled="t">
            <v:fill color2="black"/>
            <v:imagedata r:id="rId317"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139</w:t>
      </w:r>
      <w:r w:rsidR="00425AAB"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63" w:name="_Toc16848538"/>
      <w:r>
        <w:rPr>
          <w:sz w:val="26"/>
          <w:szCs w:val="26"/>
        </w:rPr>
        <w:lastRenderedPageBreak/>
        <w:t xml:space="preserve">7.1.4 Страница </w:t>
      </w:r>
      <w:r w:rsidR="00073FA0">
        <w:rPr>
          <w:sz w:val="26"/>
          <w:szCs w:val="26"/>
        </w:rPr>
        <w:t>«</w:t>
      </w:r>
      <w:r>
        <w:rPr>
          <w:sz w:val="26"/>
          <w:szCs w:val="26"/>
        </w:rPr>
        <w:t>Modems</w:t>
      </w:r>
      <w:r w:rsidR="00073FA0">
        <w:rPr>
          <w:sz w:val="26"/>
          <w:szCs w:val="26"/>
        </w:rPr>
        <w:t>»</w:t>
      </w:r>
      <w:bookmarkEnd w:id="163"/>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pict>
          <v:shape id="_x0000_i1302" type="#_x0000_t75" style="width:483.95pt;height:257.3pt" filled="t">
            <v:fill color2="black"/>
            <v:imagedata r:id="rId318"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140</w:t>
      </w:r>
      <w:r w:rsidR="00425AAB"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64" w:name="_Toc16848539"/>
      <w:r>
        <w:rPr>
          <w:sz w:val="26"/>
          <w:szCs w:val="26"/>
        </w:rPr>
        <w:t xml:space="preserve">7.1.5 Страница </w:t>
      </w:r>
      <w:r w:rsidR="00073FA0">
        <w:rPr>
          <w:sz w:val="26"/>
          <w:szCs w:val="26"/>
        </w:rPr>
        <w:t>«</w:t>
      </w:r>
      <w:r>
        <w:rPr>
          <w:sz w:val="26"/>
          <w:szCs w:val="26"/>
        </w:rPr>
        <w:t>Routing</w:t>
      </w:r>
      <w:r w:rsidR="00073FA0">
        <w:rPr>
          <w:sz w:val="26"/>
          <w:szCs w:val="26"/>
        </w:rPr>
        <w:t>»</w:t>
      </w:r>
      <w:bookmarkEnd w:id="164"/>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5" w:name="_Toc16848540"/>
      <w:r>
        <w:rPr>
          <w:b/>
        </w:rPr>
        <w:t xml:space="preserve">7.1.5.1 Раздел </w:t>
      </w:r>
      <w:r w:rsidR="00073FA0">
        <w:rPr>
          <w:b/>
        </w:rPr>
        <w:t>«</w:t>
      </w:r>
      <w:r>
        <w:rPr>
          <w:b/>
        </w:rPr>
        <w:t>Main settings</w:t>
      </w:r>
      <w:r w:rsidR="00073FA0">
        <w:rPr>
          <w:b/>
        </w:rPr>
        <w:t>»</w:t>
      </w:r>
      <w:bookmarkEnd w:id="165"/>
    </w:p>
    <w:p w:rsidR="006C4E31" w:rsidRDefault="003A6BCB">
      <w:pPr>
        <w:spacing w:after="0" w:line="240" w:lineRule="auto"/>
        <w:jc w:val="center"/>
        <w:rPr>
          <w:rFonts w:ascii="Times New Roman" w:hAnsi="Times New Roman" w:cs="Times New Roman"/>
          <w:b/>
        </w:rPr>
      </w:pPr>
      <w:r>
        <w:rPr>
          <w:lang w:eastAsia="ru-RU"/>
        </w:rPr>
        <w:pict>
          <v:shape id="_x0000_i1303" type="#_x0000_t75" style="width:487.7pt;height:43.2pt" filled="t">
            <v:fill color2="black"/>
            <v:imagedata r:id="rId319"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141</w:t>
      </w:r>
      <w:r w:rsidR="00425AAB"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6" w:name="_Toc16848541"/>
      <w:r>
        <w:rPr>
          <w:b/>
        </w:rPr>
        <w:t xml:space="preserve">7.1.5.2 Раздел </w:t>
      </w:r>
      <w:r w:rsidR="00073FA0">
        <w:rPr>
          <w:b/>
        </w:rPr>
        <w:t>«</w:t>
      </w:r>
      <w:r>
        <w:rPr>
          <w:b/>
        </w:rPr>
        <w:t>Signalling targets</w:t>
      </w:r>
      <w:r w:rsidR="00073FA0">
        <w:rPr>
          <w:b/>
        </w:rPr>
        <w:t>»</w:t>
      </w:r>
      <w:bookmarkEnd w:id="166"/>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3A6BCB" w:rsidRPr="003A6BCB">
          <w:rPr>
            <w:rFonts w:ascii="Times New Roman" w:hAnsi="Times New Roman" w:cs="Times New Roman"/>
            <w:sz w:val="24"/>
            <w:szCs w:val="24"/>
          </w:rPr>
          <w:t>Рисунок 142</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3A6BCB" w:rsidP="00C02FBD">
      <w:pPr>
        <w:spacing w:after="0" w:line="240" w:lineRule="auto"/>
        <w:ind w:firstLine="284"/>
        <w:jc w:val="both"/>
        <w:rPr>
          <w:rFonts w:ascii="Times New Roman" w:hAnsi="Times New Roman" w:cs="Times New Roman"/>
          <w:b/>
          <w:highlight w:val="white"/>
        </w:rPr>
      </w:pPr>
      <w:r w:rsidRPr="00425AAB">
        <w:rPr>
          <w:rFonts w:ascii="Times New Roman" w:hAnsi="Times New Roman" w:cs="Times New Roman"/>
          <w:sz w:val="24"/>
          <w:szCs w:val="24"/>
        </w:rPr>
        <w:pict>
          <v:shape id="_x0000_i1304" type="#_x0000_t75" style="width:481.45pt;height:202.85pt" filled="t">
            <v:fill color2="black"/>
            <v:imagedata r:id="rId320"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67" w:name="_Ref455049591"/>
      <w:r w:rsidRPr="00C02FBD">
        <w:rPr>
          <w:rFonts w:ascii="Times New Roman" w:hAnsi="Times New Roman" w:cs="Times New Roman"/>
          <w:b/>
          <w:i w:val="0"/>
          <w:sz w:val="22"/>
          <w:szCs w:val="22"/>
        </w:rPr>
        <w:t xml:space="preserve">Рисунок </w:t>
      </w:r>
      <w:r w:rsidR="00425AAB"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425AAB" w:rsidRPr="00C02FBD">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142</w:t>
      </w:r>
      <w:r w:rsidR="00425AAB" w:rsidRPr="00C02FBD">
        <w:rPr>
          <w:rFonts w:ascii="Times New Roman" w:hAnsi="Times New Roman" w:cs="Times New Roman"/>
          <w:b/>
          <w:i w:val="0"/>
          <w:sz w:val="22"/>
          <w:szCs w:val="22"/>
        </w:rPr>
        <w:fldChar w:fldCharType="end"/>
      </w:r>
      <w:bookmarkEnd w:id="167"/>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w:t>
      </w:r>
      <w:r w:rsidRPr="00C02FBD">
        <w:rPr>
          <w:rFonts w:ascii="Times New Roman" w:hAnsi="Times New Roman" w:cs="Times New Roman"/>
          <w:sz w:val="24"/>
          <w:szCs w:val="24"/>
        </w:rPr>
        <w:lastRenderedPageBreak/>
        <w:t xml:space="preserve">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3A6BCB" w:rsidRPr="003A6BCB">
          <w:rPr>
            <w:rFonts w:ascii="Times New Roman" w:hAnsi="Times New Roman" w:cs="Times New Roman"/>
            <w:sz w:val="24"/>
            <w:szCs w:val="24"/>
          </w:rPr>
          <w:t>Рисунок 143</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3A6BCB" w:rsidP="00C02FBD">
      <w:pPr>
        <w:spacing w:after="0" w:line="240" w:lineRule="auto"/>
        <w:jc w:val="center"/>
        <w:rPr>
          <w:rFonts w:ascii="Times New Roman" w:hAnsi="Times New Roman" w:cs="Times New Roman"/>
          <w:sz w:val="24"/>
          <w:szCs w:val="24"/>
        </w:rPr>
      </w:pPr>
      <w:r w:rsidRPr="00425AAB">
        <w:rPr>
          <w:rFonts w:ascii="Times New Roman" w:hAnsi="Times New Roman" w:cs="Times New Roman"/>
          <w:sz w:val="24"/>
          <w:szCs w:val="24"/>
        </w:rPr>
        <w:pict>
          <v:shape id="_x0000_i1305" type="#_x0000_t75" style="width:272.35pt;height:193.45pt" filled="t">
            <v:fill color2="black"/>
            <v:imagedata r:id="rId321"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8"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425AAB"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425AAB" w:rsidRPr="00C02FBD">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lang w:val="en-US"/>
        </w:rPr>
        <w:t>143</w:t>
      </w:r>
      <w:r w:rsidR="00425AAB" w:rsidRPr="00C02FBD">
        <w:rPr>
          <w:rFonts w:ascii="Times New Roman" w:hAnsi="Times New Roman" w:cs="Times New Roman"/>
          <w:b/>
          <w:i w:val="0"/>
          <w:sz w:val="22"/>
          <w:szCs w:val="22"/>
        </w:rPr>
        <w:fldChar w:fldCharType="end"/>
      </w:r>
      <w:bookmarkEnd w:id="168"/>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3A6BCB" w:rsidRPr="003A6BCB">
          <w:rPr>
            <w:rFonts w:ascii="Times New Roman" w:hAnsi="Times New Roman" w:cs="Times New Roman"/>
            <w:sz w:val="24"/>
            <w:szCs w:val="24"/>
          </w:rPr>
          <w:t>Рисунок 144</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3A6BCB" w:rsidP="00C02FBD">
      <w:pPr>
        <w:spacing w:after="0" w:line="240" w:lineRule="auto"/>
        <w:jc w:val="center"/>
        <w:rPr>
          <w:rFonts w:ascii="Times New Roman" w:hAnsi="Times New Roman" w:cs="Times New Roman"/>
          <w:b/>
          <w:highlight w:val="white"/>
        </w:rPr>
      </w:pPr>
      <w:r w:rsidRPr="00425AAB">
        <w:rPr>
          <w:lang w:val="en-US"/>
        </w:rPr>
        <w:pict>
          <v:shape id="_x0000_i1306" type="#_x0000_t75" style="width:272.35pt;height:193.45pt" filled="t">
            <v:fill color2="black"/>
            <v:imagedata r:id="rId322"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9"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425AAB"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425AAB" w:rsidRPr="00C02FBD">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lang w:val="en-US"/>
        </w:rPr>
        <w:t>144</w:t>
      </w:r>
      <w:r w:rsidR="00425AAB" w:rsidRPr="00C02FBD">
        <w:rPr>
          <w:rFonts w:ascii="Times New Roman" w:hAnsi="Times New Roman" w:cs="Times New Roman"/>
          <w:b/>
          <w:i w:val="0"/>
          <w:sz w:val="22"/>
          <w:szCs w:val="22"/>
        </w:rPr>
        <w:fldChar w:fldCharType="end"/>
      </w:r>
      <w:bookmarkEnd w:id="169"/>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3A6BCB" w:rsidRPr="003A6BCB">
          <w:rPr>
            <w:rFonts w:ascii="Times New Roman" w:hAnsi="Times New Roman" w:cs="Times New Roman"/>
            <w:sz w:val="24"/>
            <w:szCs w:val="24"/>
          </w:rPr>
          <w:t>Рисунок 145</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lastRenderedPageBreak/>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0C4BD5" w:rsidRPr="00C02FBD" w:rsidRDefault="000C4BD5" w:rsidP="00C02FBD">
      <w:pPr>
        <w:spacing w:after="0" w:line="240" w:lineRule="auto"/>
        <w:ind w:left="567"/>
        <w:rPr>
          <w:rFonts w:ascii="Times New Roman" w:hAnsi="Times New Roman" w:cs="Times New Roman"/>
          <w:sz w:val="24"/>
          <w:szCs w:val="24"/>
        </w:rPr>
      </w:pPr>
    </w:p>
    <w:p w:rsidR="00C02FBD" w:rsidRPr="00C02FBD" w:rsidRDefault="003A6BCB" w:rsidP="00C02FBD">
      <w:pPr>
        <w:spacing w:after="0" w:line="240" w:lineRule="auto"/>
        <w:jc w:val="center"/>
        <w:rPr>
          <w:rFonts w:ascii="Times New Roman" w:hAnsi="Times New Roman" w:cs="Times New Roman"/>
          <w:sz w:val="24"/>
          <w:szCs w:val="24"/>
        </w:rPr>
      </w:pPr>
      <w:r w:rsidRPr="00425AAB">
        <w:rPr>
          <w:rFonts w:ascii="Times New Roman" w:hAnsi="Times New Roman" w:cs="Times New Roman"/>
          <w:sz w:val="24"/>
          <w:szCs w:val="24"/>
        </w:rPr>
        <w:pict>
          <v:shape id="_x0000_i1307" type="#_x0000_t75" style="width:271.1pt;height:180.3pt" filled="t">
            <v:fill color2="black"/>
            <v:imagedata r:id="rId323"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0"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425AAB"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425AAB" w:rsidRPr="00C02FBD">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lang w:val="en-US"/>
        </w:rPr>
        <w:t>145</w:t>
      </w:r>
      <w:r w:rsidR="00425AAB" w:rsidRPr="00C02FBD">
        <w:rPr>
          <w:rFonts w:ascii="Times New Roman" w:hAnsi="Times New Roman" w:cs="Times New Roman"/>
          <w:b/>
          <w:i w:val="0"/>
          <w:sz w:val="22"/>
          <w:szCs w:val="22"/>
        </w:rPr>
        <w:fldChar w:fldCharType="end"/>
      </w:r>
      <w:bookmarkEnd w:id="170"/>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3A6BCB" w:rsidRPr="003A6BCB">
          <w:rPr>
            <w:rFonts w:ascii="Times New Roman" w:hAnsi="Times New Roman" w:cs="Times New Roman"/>
            <w:sz w:val="24"/>
            <w:szCs w:val="24"/>
          </w:rPr>
          <w:t>Рисунок 146</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3A6BCB" w:rsidP="00C02FBD">
      <w:pPr>
        <w:spacing w:after="0" w:line="240" w:lineRule="auto"/>
        <w:jc w:val="center"/>
        <w:rPr>
          <w:rFonts w:ascii="Times New Roman" w:hAnsi="Times New Roman" w:cs="Times New Roman"/>
          <w:sz w:val="24"/>
          <w:szCs w:val="24"/>
        </w:rPr>
      </w:pPr>
      <w:r w:rsidRPr="00425AAB">
        <w:rPr>
          <w:rFonts w:ascii="Times New Roman" w:hAnsi="Times New Roman" w:cs="Times New Roman"/>
          <w:sz w:val="24"/>
          <w:szCs w:val="24"/>
        </w:rPr>
        <w:pict>
          <v:shape id="_x0000_i1308" type="#_x0000_t75" style="width:271.1pt;height:179.05pt" filled="t">
            <v:fill color2="black"/>
            <v:imagedata r:id="rId324"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1"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425AAB"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425AAB" w:rsidRPr="00C02FBD">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lang w:val="en-US"/>
        </w:rPr>
        <w:t>146</w:t>
      </w:r>
      <w:r w:rsidR="00425AAB" w:rsidRPr="00C02FBD">
        <w:rPr>
          <w:rFonts w:ascii="Times New Roman" w:hAnsi="Times New Roman" w:cs="Times New Roman"/>
          <w:b/>
          <w:i w:val="0"/>
          <w:sz w:val="22"/>
          <w:szCs w:val="22"/>
        </w:rPr>
        <w:fldChar w:fldCharType="end"/>
      </w:r>
      <w:bookmarkEnd w:id="171"/>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3A6BCB" w:rsidRPr="003A6BCB">
          <w:rPr>
            <w:rFonts w:ascii="Times New Roman" w:hAnsi="Times New Roman" w:cs="Times New Roman"/>
            <w:sz w:val="24"/>
            <w:szCs w:val="24"/>
          </w:rPr>
          <w:t>Рисунок 147</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3A6BCB" w:rsidP="00C02FBD">
      <w:pPr>
        <w:spacing w:after="0" w:line="240" w:lineRule="auto"/>
        <w:jc w:val="center"/>
        <w:rPr>
          <w:rFonts w:ascii="Times New Roman" w:hAnsi="Times New Roman" w:cs="Times New Roman"/>
          <w:sz w:val="24"/>
          <w:szCs w:val="24"/>
        </w:rPr>
      </w:pPr>
      <w:r w:rsidRPr="00425AAB">
        <w:rPr>
          <w:rFonts w:ascii="Times New Roman" w:hAnsi="Times New Roman" w:cs="Times New Roman"/>
          <w:sz w:val="24"/>
          <w:szCs w:val="24"/>
        </w:rPr>
        <w:lastRenderedPageBreak/>
        <w:pict>
          <v:shape id="_x0000_i1309" type="#_x0000_t75" style="width:272.35pt;height:142.75pt" filled="t">
            <v:fill color2="black"/>
            <v:imagedata r:id="rId325"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2"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425AAB"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425AAB" w:rsidRPr="00C02FBD">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lang w:val="en-US"/>
        </w:rPr>
        <w:t>147</w:t>
      </w:r>
      <w:r w:rsidR="00425AAB" w:rsidRPr="00C02FBD">
        <w:rPr>
          <w:rFonts w:ascii="Times New Roman" w:hAnsi="Times New Roman" w:cs="Times New Roman"/>
          <w:b/>
          <w:i w:val="0"/>
          <w:sz w:val="22"/>
          <w:szCs w:val="22"/>
        </w:rPr>
        <w:fldChar w:fldCharType="end"/>
      </w:r>
      <w:bookmarkEnd w:id="172"/>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73" w:name="_Toc16848542"/>
      <w:r>
        <w:rPr>
          <w:b/>
        </w:rPr>
        <w:t xml:space="preserve">7.1.5.3 Раздел </w:t>
      </w:r>
      <w:r w:rsidR="004E49D1">
        <w:rPr>
          <w:b/>
        </w:rPr>
        <w:t>«</w:t>
      </w:r>
      <w:r>
        <w:rPr>
          <w:b/>
        </w:rPr>
        <w:t>АК targets</w:t>
      </w:r>
      <w:r w:rsidR="004E49D1">
        <w:rPr>
          <w:b/>
        </w:rPr>
        <w:t>»</w:t>
      </w:r>
      <w:bookmarkEnd w:id="173"/>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3A6BCB" w:rsidRPr="003A6BCB">
          <w:rPr>
            <w:rFonts w:ascii="Times New Roman" w:hAnsi="Times New Roman" w:cs="Times New Roman"/>
            <w:iCs/>
            <w:sz w:val="24"/>
            <w:szCs w:val="24"/>
          </w:rPr>
          <w:t>Рисунок 148</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425AAB" w:rsidP="00914C43">
      <w:pPr>
        <w:widowControl w:val="0"/>
        <w:spacing w:after="0" w:line="240" w:lineRule="auto"/>
        <w:jc w:val="center"/>
        <w:rPr>
          <w:rFonts w:ascii="Times New Roman" w:hAnsi="Times New Roman" w:cs="Times New Roman"/>
          <w:b/>
          <w:iCs/>
        </w:rPr>
      </w:pPr>
      <w:bookmarkStart w:id="174" w:name="_Ref521928300"/>
      <w:r>
        <w:rPr>
          <w:rFonts w:ascii="Times New Roman" w:hAnsi="Times New Roman" w:cs="Times New Roman"/>
          <w:b/>
          <w:iCs/>
        </w:rPr>
        <w:pict>
          <v:shape id="_x0000_s18176" type="#_x0000_t75" style="position:absolute;left:0;text-align:left;margin-left:0;margin-top:.4pt;width:481.7pt;height:70.75pt;z-index:48;mso-wrap-distance-left:0;mso-wrap-distance-right:0;mso-position-horizontal:center" filled="t">
            <v:fill color2="black"/>
            <v:imagedata r:id="rId326"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3A6BCB">
        <w:rPr>
          <w:rFonts w:ascii="Times New Roman" w:hAnsi="Times New Roman" w:cs="Times New Roman"/>
          <w:b/>
          <w:iCs/>
          <w:noProof/>
        </w:rPr>
        <w:t>148</w:t>
      </w:r>
      <w:r w:rsidRPr="00C02FBD">
        <w:rPr>
          <w:rFonts w:ascii="Times New Roman" w:hAnsi="Times New Roman" w:cs="Times New Roman"/>
          <w:b/>
          <w:iCs/>
        </w:rPr>
        <w:fldChar w:fldCharType="end"/>
      </w:r>
      <w:bookmarkEnd w:id="174"/>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75" w:name="_Toc16848543"/>
      <w:r>
        <w:rPr>
          <w:b/>
        </w:rPr>
        <w:lastRenderedPageBreak/>
        <w:t xml:space="preserve">7.1.5.4  Раздел  </w:t>
      </w:r>
      <w:r w:rsidR="004E49D1">
        <w:rPr>
          <w:b/>
        </w:rPr>
        <w:t>«</w:t>
      </w:r>
      <w:r w:rsidRPr="00C02FBD">
        <w:rPr>
          <w:b/>
        </w:rPr>
        <w:t>Patterns</w:t>
      </w:r>
      <w:r w:rsidR="004E49D1">
        <w:rPr>
          <w:b/>
        </w:rPr>
        <w:t>»</w:t>
      </w:r>
      <w:bookmarkEnd w:id="175"/>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заполняются регулярными выражениями,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3A6BCB" w:rsidRPr="003A6BCB">
          <w:rPr>
            <w:rFonts w:ascii="Times New Roman" w:hAnsi="Times New Roman" w:cs="Times New Roman"/>
            <w:iCs/>
            <w:sz w:val="24"/>
            <w:szCs w:val="24"/>
          </w:rPr>
          <w:t>Рисунок 149</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76" w:name="_Ref521928763"/>
      <w:r w:rsidRPr="00C02FBD">
        <w:rPr>
          <w:rFonts w:ascii="Times New Roman" w:hAnsi="Times New Roman" w:cs="Times New Roman"/>
          <w:b/>
          <w:iCs/>
        </w:rPr>
        <w:t xml:space="preserve">Рисунок </w:t>
      </w:r>
      <w:r w:rsidR="00425AAB"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425AAB" w:rsidRPr="00C02FBD">
        <w:rPr>
          <w:rFonts w:ascii="Times New Roman" w:hAnsi="Times New Roman" w:cs="Times New Roman"/>
          <w:b/>
          <w:iCs/>
        </w:rPr>
        <w:fldChar w:fldCharType="separate"/>
      </w:r>
      <w:r w:rsidR="003A6BCB">
        <w:rPr>
          <w:rFonts w:ascii="Times New Roman" w:hAnsi="Times New Roman" w:cs="Times New Roman"/>
          <w:b/>
          <w:iCs/>
          <w:noProof/>
        </w:rPr>
        <w:t>149</w:t>
      </w:r>
      <w:r w:rsidR="00425AAB" w:rsidRPr="00C02FBD">
        <w:rPr>
          <w:rFonts w:ascii="Times New Roman" w:hAnsi="Times New Roman" w:cs="Times New Roman"/>
          <w:b/>
          <w:iCs/>
        </w:rPr>
        <w:fldChar w:fldCharType="end"/>
      </w:r>
      <w:bookmarkEnd w:id="176"/>
      <w:r w:rsidR="00425AAB">
        <w:rPr>
          <w:rFonts w:ascii="Times New Roman" w:hAnsi="Times New Roman" w:cs="Times New Roman"/>
          <w:b/>
          <w:iCs/>
        </w:rPr>
        <w:pict>
          <v:shape id="_x0000_s18177" type="#_x0000_t75" style="position:absolute;left:0;text-align:left;margin-left:-1.6pt;margin-top:5.6pt;width:481.7pt;height:96.25pt;z-index:49;mso-wrap-distance-left:0;mso-wrap-distance-right:0;mso-position-horizontal-relative:text;mso-position-vertical-relative:text" filled="t">
            <v:fill color2="black"/>
            <v:imagedata r:id="rId327"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lastRenderedPageBreak/>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3A6BCB" w:rsidRPr="003A6BCB">
          <w:rPr>
            <w:rFonts w:ascii="Times New Roman" w:hAnsi="Times New Roman" w:cs="Times New Roman"/>
            <w:iCs/>
            <w:sz w:val="24"/>
            <w:szCs w:val="24"/>
          </w:rPr>
          <w:t>Рисунк</w:t>
        </w:r>
        <w:r w:rsidR="00A35C8F">
          <w:rPr>
            <w:rFonts w:ascii="Times New Roman" w:hAnsi="Times New Roman" w:cs="Times New Roman"/>
            <w:iCs/>
            <w:sz w:val="24"/>
            <w:szCs w:val="24"/>
          </w:rPr>
          <w:t>е</w:t>
        </w:r>
        <w:r w:rsidR="003A6BCB" w:rsidRPr="003A6BCB">
          <w:rPr>
            <w:rFonts w:ascii="Times New Roman" w:hAnsi="Times New Roman" w:cs="Times New Roman"/>
            <w:iCs/>
            <w:sz w:val="24"/>
            <w:szCs w:val="24"/>
          </w:rPr>
          <w:t xml:space="preserve"> 150</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3A6BCB" w:rsidP="00C02FBD">
      <w:pPr>
        <w:spacing w:after="0" w:line="240" w:lineRule="auto"/>
        <w:jc w:val="both"/>
        <w:rPr>
          <w:rFonts w:ascii="Times New Roman" w:hAnsi="Times New Roman" w:cs="Times New Roman"/>
          <w:sz w:val="24"/>
          <w:szCs w:val="24"/>
        </w:rPr>
      </w:pPr>
      <w:r w:rsidRPr="00425AAB">
        <w:rPr>
          <w:rFonts w:ascii="Times New Roman" w:hAnsi="Times New Roman" w:cs="Times New Roman"/>
          <w:sz w:val="24"/>
          <w:szCs w:val="24"/>
        </w:rPr>
        <w:pict>
          <v:shape id="_x0000_i1310" type="#_x0000_t75" style="width:499pt;height:165.3pt" filled="t">
            <v:fill color2="black"/>
            <v:imagedata r:id="rId328"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77"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425AAB"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425AAB" w:rsidRPr="00C02FBD">
        <w:rPr>
          <w:rFonts w:ascii="Times New Roman" w:hAnsi="Times New Roman" w:cs="Times New Roman"/>
          <w:b/>
          <w:iCs/>
        </w:rPr>
        <w:fldChar w:fldCharType="separate"/>
      </w:r>
      <w:r w:rsidR="003A6BCB">
        <w:rPr>
          <w:rFonts w:ascii="Times New Roman" w:hAnsi="Times New Roman" w:cs="Times New Roman"/>
          <w:b/>
          <w:iCs/>
          <w:noProof/>
          <w:lang w:val="en-US"/>
        </w:rPr>
        <w:t>150</w:t>
      </w:r>
      <w:r w:rsidR="00425AAB" w:rsidRPr="00C02FBD">
        <w:rPr>
          <w:rFonts w:ascii="Times New Roman" w:hAnsi="Times New Roman" w:cs="Times New Roman"/>
          <w:b/>
          <w:iCs/>
        </w:rPr>
        <w:fldChar w:fldCharType="end"/>
      </w:r>
      <w:bookmarkEnd w:id="177"/>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3A6BCB" w:rsidRPr="003A6BCB">
          <w:rPr>
            <w:rFonts w:ascii="Times New Roman" w:hAnsi="Times New Roman" w:cs="Times New Roman"/>
            <w:sz w:val="24"/>
            <w:szCs w:val="24"/>
          </w:rPr>
          <w:t>Рисунк</w:t>
        </w:r>
        <w:r w:rsidR="00A35C8F">
          <w:rPr>
            <w:rFonts w:ascii="Times New Roman" w:hAnsi="Times New Roman" w:cs="Times New Roman"/>
            <w:sz w:val="24"/>
            <w:szCs w:val="24"/>
          </w:rPr>
          <w:t>е</w:t>
        </w:r>
        <w:r w:rsidR="003A6BCB" w:rsidRPr="003A6BCB">
          <w:rPr>
            <w:rFonts w:ascii="Times New Roman" w:hAnsi="Times New Roman" w:cs="Times New Roman"/>
            <w:sz w:val="24"/>
            <w:szCs w:val="24"/>
          </w:rPr>
          <w:t xml:space="preserve"> </w:t>
        </w:r>
        <w:r w:rsidR="003A6BCB" w:rsidRPr="003A6BCB">
          <w:rPr>
            <w:rFonts w:ascii="Times New Roman" w:hAnsi="Times New Roman" w:cs="Times New Roman"/>
            <w:noProof/>
            <w:sz w:val="24"/>
            <w:szCs w:val="24"/>
          </w:rPr>
          <w:t>151</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3A6BCB" w:rsidP="00C02FBD">
      <w:pPr>
        <w:pStyle w:val="19"/>
        <w:spacing w:before="0" w:after="0"/>
        <w:jc w:val="center"/>
        <w:rPr>
          <w:rFonts w:ascii="Times New Roman" w:eastAsia="Calibri" w:hAnsi="Times New Roman" w:cs="Times New Roman"/>
          <w:b w:val="0"/>
          <w:sz w:val="24"/>
          <w:szCs w:val="24"/>
        </w:rPr>
      </w:pPr>
      <w:r w:rsidRPr="00425AAB">
        <w:rPr>
          <w:rFonts w:ascii="Times New Roman" w:eastAsia="Calibri" w:hAnsi="Times New Roman" w:cs="Times New Roman"/>
          <w:b w:val="0"/>
          <w:sz w:val="24"/>
          <w:szCs w:val="24"/>
        </w:rPr>
        <w:pict>
          <v:shape id="_x0000_i1311" type="#_x0000_t75" style="width:379.4pt;height:176.55pt" filled="t">
            <v:fill color2="black"/>
            <v:imagedata r:id="rId329"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78" w:name="_Ref521929208"/>
      <w:r w:rsidRPr="00C02FBD">
        <w:rPr>
          <w:rFonts w:ascii="Times New Roman" w:hAnsi="Times New Roman" w:cs="Times New Roman"/>
          <w:b/>
          <w:i w:val="0"/>
          <w:sz w:val="22"/>
          <w:szCs w:val="22"/>
        </w:rPr>
        <w:t xml:space="preserve">Рисунок </w:t>
      </w:r>
      <w:r w:rsidR="00425AAB"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425AAB" w:rsidRPr="00C02FBD">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151</w:t>
      </w:r>
      <w:r w:rsidR="00425AAB" w:rsidRPr="00C02FBD">
        <w:rPr>
          <w:rFonts w:ascii="Times New Roman" w:hAnsi="Times New Roman" w:cs="Times New Roman"/>
          <w:b/>
          <w:i w:val="0"/>
          <w:sz w:val="22"/>
          <w:szCs w:val="22"/>
        </w:rPr>
        <w:fldChar w:fldCharType="end"/>
      </w:r>
      <w:bookmarkEnd w:id="178"/>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lastRenderedPageBreak/>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3A6BCB" w:rsidRPr="003A6BCB">
          <w:rPr>
            <w:rFonts w:ascii="Times New Roman" w:hAnsi="Times New Roman" w:cs="Times New Roman"/>
            <w:sz w:val="24"/>
            <w:szCs w:val="24"/>
          </w:rPr>
          <w:t>Рисунок 152</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3A6BCB" w:rsidRPr="00425AAB">
        <w:rPr>
          <w:rFonts w:ascii="Times New Roman" w:eastAsia="Calibri" w:hAnsi="Times New Roman" w:cs="Times New Roman"/>
          <w:b w:val="0"/>
          <w:sz w:val="24"/>
          <w:szCs w:val="24"/>
        </w:rPr>
        <w:pict>
          <v:shape id="_x0000_i1312" type="#_x0000_t75" style="width:375.65pt;height:176.55pt" filled="t">
            <v:fill color2="black"/>
            <v:imagedata r:id="rId330"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79" w:name="_Ref521929124"/>
      <w:r w:rsidRPr="00C02FBD">
        <w:rPr>
          <w:rFonts w:ascii="Times New Roman" w:hAnsi="Times New Roman" w:cs="Times New Roman"/>
          <w:b/>
          <w:i w:val="0"/>
          <w:sz w:val="22"/>
          <w:szCs w:val="22"/>
        </w:rPr>
        <w:t xml:space="preserve">Рисунок </w:t>
      </w:r>
      <w:r w:rsidR="00425AAB"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425AAB" w:rsidRPr="00C02FBD">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152</w:t>
      </w:r>
      <w:r w:rsidR="00425AAB" w:rsidRPr="00C02FBD">
        <w:rPr>
          <w:rFonts w:ascii="Times New Roman" w:hAnsi="Times New Roman" w:cs="Times New Roman"/>
          <w:b/>
          <w:i w:val="0"/>
          <w:sz w:val="22"/>
          <w:szCs w:val="22"/>
        </w:rPr>
        <w:fldChar w:fldCharType="end"/>
      </w:r>
      <w:bookmarkEnd w:id="179"/>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80" w:name="_Toc16848544"/>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80"/>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81" w:name="_Toc16848545"/>
      <w:r>
        <w:rPr>
          <w:b/>
        </w:rPr>
        <w:lastRenderedPageBreak/>
        <w:t xml:space="preserve">7.1.5.6 Раздел </w:t>
      </w:r>
      <w:r w:rsidR="00C02FBD">
        <w:rPr>
          <w:b/>
        </w:rPr>
        <w:t>«</w:t>
      </w:r>
      <w:r>
        <w:rPr>
          <w:b/>
          <w:lang w:val="en-US"/>
        </w:rPr>
        <w:t>Connections</w:t>
      </w:r>
      <w:r w:rsidR="00C02FBD">
        <w:rPr>
          <w:b/>
        </w:rPr>
        <w:t>»</w:t>
      </w:r>
      <w:bookmarkEnd w:id="181"/>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lang w:val="en-US"/>
        </w:rPr>
        <w:pict>
          <v:shape id="_x0000_i1313" type="#_x0000_t75" style="width:416.35pt;height:206pt" filled="t">
            <v:fill color2="black"/>
            <v:imagedata r:id="rId331" o:title="" croptop="-79f" cropbottom="-79f" cropleft="-31f" cropright="-31f"/>
          </v:shape>
        </w:pict>
      </w:r>
    </w:p>
    <w:p w:rsidR="006C4E31" w:rsidRDefault="006C4E31" w:rsidP="00BC289E">
      <w:pPr>
        <w:pStyle w:val="62"/>
        <w:jc w:val="center"/>
        <w:outlineLvl w:val="0"/>
      </w:pPr>
      <w:bookmarkStart w:id="182" w:name="_Ref474411870"/>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153</w:t>
      </w:r>
      <w:r w:rsidR="00425AAB" w:rsidRPr="006C4E31">
        <w:rPr>
          <w:rFonts w:ascii="Times New Roman" w:hAnsi="Times New Roman" w:cs="Times New Roman"/>
          <w:b/>
          <w:i w:val="0"/>
          <w:sz w:val="22"/>
          <w:szCs w:val="22"/>
        </w:rPr>
        <w:fldChar w:fldCharType="end"/>
      </w:r>
      <w:bookmarkEnd w:id="182"/>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83" w:name="_Toc16848546"/>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83"/>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rPr>
        <w:pict>
          <v:shape id="_x0000_i1314" type="#_x0000_t75" style="width:443.25pt;height:117.1pt">
            <v:imagedata r:id="rId332"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425AAB"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425AAB" w:rsidRPr="00A010B3">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154</w:t>
      </w:r>
      <w:r w:rsidR="00425AAB"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84" w:name="_Toc16848547"/>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84"/>
    </w:p>
    <w:p w:rsidR="006C4E31" w:rsidRDefault="003A6BCB" w:rsidP="00C02FBD">
      <w:pPr>
        <w:widowControl w:val="0"/>
        <w:spacing w:after="0" w:line="240" w:lineRule="auto"/>
        <w:jc w:val="center"/>
        <w:rPr>
          <w:rFonts w:ascii="Times New Roman" w:hAnsi="Times New Roman" w:cs="Times New Roman"/>
          <w:b/>
        </w:rPr>
      </w:pPr>
      <w:r>
        <w:pict>
          <v:shape id="_x0000_i1315" type="#_x0000_t75" style="width:120.2pt;height:26.3pt" filled="t">
            <v:fill color2="black"/>
            <v:imagedata r:id="rId333"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155</w:t>
      </w:r>
      <w:r w:rsidR="00425AAB"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85" w:name="_Toc16848548"/>
      <w:r>
        <w:rPr>
          <w:sz w:val="26"/>
          <w:szCs w:val="26"/>
        </w:rPr>
        <w:lastRenderedPageBreak/>
        <w:t xml:space="preserve">7.1.6 Страница </w:t>
      </w:r>
      <w:r w:rsidR="00073FA0">
        <w:rPr>
          <w:sz w:val="26"/>
          <w:szCs w:val="26"/>
        </w:rPr>
        <w:t>«</w:t>
      </w:r>
      <w:r>
        <w:rPr>
          <w:sz w:val="26"/>
          <w:szCs w:val="26"/>
        </w:rPr>
        <w:t>Statistics</w:t>
      </w:r>
      <w:r w:rsidR="00073FA0">
        <w:rPr>
          <w:sz w:val="26"/>
          <w:szCs w:val="26"/>
        </w:rPr>
        <w:t>»</w:t>
      </w:r>
      <w:bookmarkEnd w:id="185"/>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6A6D00" w:rsidRDefault="006C4E31" w:rsidP="00BC289E">
      <w:pPr>
        <w:pStyle w:val="4"/>
        <w:keepNext w:val="0"/>
        <w:keepLines w:val="0"/>
        <w:numPr>
          <w:ilvl w:val="0"/>
          <w:numId w:val="0"/>
        </w:numPr>
        <w:spacing w:before="0" w:after="120"/>
        <w:ind w:left="862" w:hanging="578"/>
        <w:rPr>
          <w:lang w:val="en-US"/>
        </w:rPr>
      </w:pPr>
      <w:bookmarkStart w:id="186" w:name="_Toc16848549"/>
      <w:r>
        <w:rPr>
          <w:b/>
          <w:lang w:val="en-US"/>
        </w:rPr>
        <w:t xml:space="preserve">7.1.6.1 </w:t>
      </w:r>
      <w:r>
        <w:rPr>
          <w:b/>
        </w:rPr>
        <w:t>Раздел</w:t>
      </w:r>
      <w:r>
        <w:rPr>
          <w:b/>
          <w:lang w:val="en-US"/>
        </w:rPr>
        <w:t xml:space="preserve"> </w:t>
      </w:r>
      <w:r w:rsidR="00073FA0" w:rsidRPr="006A6D00">
        <w:rPr>
          <w:b/>
          <w:lang w:val="en-US"/>
        </w:rPr>
        <w:t>«</w:t>
      </w:r>
      <w:r>
        <w:rPr>
          <w:b/>
          <w:lang w:val="en-US"/>
        </w:rPr>
        <w:t>Controller</w:t>
      </w:r>
      <w:r w:rsidR="00073FA0" w:rsidRPr="006A6D00">
        <w:rPr>
          <w:b/>
          <w:lang w:val="en-US"/>
        </w:rPr>
        <w:t>»</w:t>
      </w:r>
      <w:bookmarkEnd w:id="186"/>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rPr>
        <w:pict>
          <v:shape id="_x0000_i1316" type="#_x0000_t75" style="width:492.75pt;height:169.65pt" filled="t">
            <v:fill color2="black"/>
            <v:imagedata r:id="rId334"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156</w:t>
      </w:r>
      <w:r w:rsidR="00425AAB"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pict>
          <v:shape id="_x0000_i1317" type="#_x0000_t75" style="width:480.85pt;height:110.2pt" filled="t">
            <v:fill color2="black"/>
            <v:imagedata r:id="rId335"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lang w:val="en-US"/>
        </w:rPr>
        <w:t>157</w:t>
      </w:r>
      <w:r w:rsidR="00425AAB"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hanging="142"/>
        <w:jc w:val="center"/>
        <w:rPr>
          <w:rFonts w:ascii="Times New Roman" w:hAnsi="Times New Roman" w:cs="Times New Roman"/>
          <w:b/>
        </w:rPr>
      </w:pPr>
      <w:r>
        <w:pict>
          <v:shape id="_x0000_i1318" type="#_x0000_t75" style="width:464.55pt;height:93.9pt" filled="t">
            <v:fill color2="black"/>
            <v:imagedata r:id="rId336"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lang w:val="en-US"/>
        </w:rPr>
        <w:t>158</w:t>
      </w:r>
      <w:r w:rsidR="00425AAB"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3A6BCB">
      <w:pPr>
        <w:spacing w:after="0" w:line="240" w:lineRule="auto"/>
        <w:ind w:hanging="142"/>
        <w:jc w:val="center"/>
        <w:rPr>
          <w:rFonts w:ascii="Times New Roman" w:hAnsi="Times New Roman" w:cs="Times New Roman"/>
          <w:b/>
        </w:rPr>
      </w:pPr>
      <w:r>
        <w:pict>
          <v:shape id="_x0000_i1319" type="#_x0000_t75" style="width:463.95pt;height:130.85pt" filled="t">
            <v:fill color2="black"/>
            <v:imagedata r:id="rId337"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lang w:val="en-US"/>
        </w:rPr>
        <w:t>159</w:t>
      </w:r>
      <w:r w:rsidR="00425AAB"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3A6BCB">
      <w:pPr>
        <w:spacing w:after="0" w:line="240" w:lineRule="auto"/>
        <w:ind w:hanging="142"/>
        <w:jc w:val="center"/>
        <w:rPr>
          <w:rFonts w:ascii="Times New Roman" w:hAnsi="Times New Roman" w:cs="Times New Roman"/>
          <w:b/>
        </w:rPr>
      </w:pPr>
      <w:r>
        <w:lastRenderedPageBreak/>
        <w:pict>
          <v:shape id="_x0000_i1320" type="#_x0000_t75" style="width:479.6pt;height:2in" filled="t">
            <v:fill color2="black"/>
            <v:imagedata r:id="rId338"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lang w:val="en-US"/>
        </w:rPr>
        <w:t>160</w:t>
      </w:r>
      <w:r w:rsidR="00425AAB"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87" w:name="_Toc16848550"/>
      <w:r>
        <w:rPr>
          <w:sz w:val="26"/>
          <w:szCs w:val="26"/>
        </w:rPr>
        <w:t xml:space="preserve">7.1.7 Страница </w:t>
      </w:r>
      <w:r w:rsidR="00991973">
        <w:rPr>
          <w:sz w:val="26"/>
          <w:szCs w:val="26"/>
        </w:rPr>
        <w:t>«</w:t>
      </w:r>
      <w:r>
        <w:rPr>
          <w:sz w:val="26"/>
          <w:szCs w:val="26"/>
        </w:rPr>
        <w:t>Syslog</w:t>
      </w:r>
      <w:r w:rsidR="00991973">
        <w:rPr>
          <w:sz w:val="26"/>
          <w:szCs w:val="26"/>
        </w:rPr>
        <w:t>»</w:t>
      </w:r>
      <w:bookmarkEnd w:id="187"/>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sz w:val="24"/>
          <w:szCs w:val="24"/>
        </w:rPr>
      </w:pPr>
      <w:r w:rsidRPr="00425AAB">
        <w:rPr>
          <w:rFonts w:ascii="Times New Roman" w:hAnsi="Times New Roman" w:cs="Times New Roman"/>
          <w:sz w:val="24"/>
          <w:szCs w:val="24"/>
        </w:rPr>
        <w:pict>
          <v:shape id="_x0000_i1321" type="#_x0000_t75" style="width:249.8pt;height:30.05pt" filled="t">
            <v:fill color2="black"/>
            <v:imagedata r:id="rId339"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pict>
          <v:shape id="_x0000_i1322" type="#_x0000_t75" style="width:464.55pt;height:222.9pt" filled="t">
            <v:fill color2="black"/>
            <v:imagedata r:id="rId340"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161</w:t>
      </w:r>
      <w:r w:rsidR="00425AAB"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88" w:name="_Toc16848551"/>
      <w:r>
        <w:rPr>
          <w:sz w:val="26"/>
          <w:szCs w:val="26"/>
        </w:rPr>
        <w:t xml:space="preserve">7.1.8 Страница </w:t>
      </w:r>
      <w:r w:rsidR="00C02FBD">
        <w:rPr>
          <w:sz w:val="26"/>
          <w:szCs w:val="26"/>
        </w:rPr>
        <w:t>«</w:t>
      </w:r>
      <w:r>
        <w:rPr>
          <w:sz w:val="26"/>
          <w:szCs w:val="26"/>
        </w:rPr>
        <w:t>Logout</w:t>
      </w:r>
      <w:r w:rsidR="00C02FBD">
        <w:rPr>
          <w:sz w:val="26"/>
          <w:szCs w:val="26"/>
        </w:rPr>
        <w:t>»</w:t>
      </w:r>
      <w:bookmarkEnd w:id="188"/>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89" w:name="_Toc16848552"/>
      <w:r>
        <w:rPr>
          <w:sz w:val="28"/>
          <w:szCs w:val="28"/>
        </w:rPr>
        <w:lastRenderedPageBreak/>
        <w:t>7.2 Регистрация канала в системе</w:t>
      </w:r>
      <w:bookmarkEnd w:id="189"/>
    </w:p>
    <w:p w:rsidR="006C4E31" w:rsidRDefault="006C4E31">
      <w:pPr>
        <w:spacing w:after="0" w:line="240" w:lineRule="auto"/>
        <w:ind w:firstLine="284"/>
        <w:rPr>
          <w:rFonts w:ascii="Times New Roman" w:hAnsi="Times New Roman" w:cs="Times New Roman"/>
          <w:sz w:val="24"/>
          <w:szCs w:val="24"/>
        </w:rPr>
      </w:pPr>
    </w:p>
    <w:p w:rsidR="006C4E31" w:rsidRDefault="006C4E31" w:rsidP="0015515F">
      <w:pPr>
        <w:tabs>
          <w:tab w:val="left" w:pos="7938"/>
        </w:tabs>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3A6BCB" w:rsidRPr="003A6BCB">
          <w:rPr>
            <w:rFonts w:ascii="Times New Roman" w:hAnsi="Times New Roman" w:cs="Times New Roman"/>
            <w:sz w:val="24"/>
            <w:szCs w:val="24"/>
          </w:rPr>
          <w:t>Рисунк</w:t>
        </w:r>
        <w:r w:rsidR="00A35C8F">
          <w:rPr>
            <w:rFonts w:ascii="Times New Roman" w:hAnsi="Times New Roman" w:cs="Times New Roman"/>
            <w:sz w:val="24"/>
            <w:szCs w:val="24"/>
          </w:rPr>
          <w:t>е</w:t>
        </w:r>
        <w:r w:rsidR="003A6BCB" w:rsidRPr="003A6BCB">
          <w:rPr>
            <w:rFonts w:ascii="Times New Roman" w:hAnsi="Times New Roman" w:cs="Times New Roman"/>
            <w:sz w:val="24"/>
            <w:szCs w:val="24"/>
          </w:rPr>
          <w:t xml:space="preserve"> 162</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3A6BCB">
      <w:pPr>
        <w:spacing w:after="0" w:line="240" w:lineRule="auto"/>
        <w:ind w:firstLine="284"/>
        <w:jc w:val="both"/>
      </w:pPr>
      <w:r w:rsidRPr="00425AAB">
        <w:rPr>
          <w:rFonts w:ascii="Times New Roman" w:hAnsi="Times New Roman" w:cs="Times New Roman"/>
          <w:sz w:val="24"/>
          <w:szCs w:val="24"/>
        </w:rPr>
        <w:pict>
          <v:shape id="_x0000_i1323" type="#_x0000_t75" style="width:106.45pt;height:20.65pt" filled="t">
            <v:fill color2="black"/>
            <v:imagedata r:id="rId341"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rPr>
        <w:pict>
          <v:shape id="_x0000_i1324" type="#_x0000_t75" style="width:494.6pt;height:421.35pt" filled="t">
            <v:fill color2="black"/>
            <v:imagedata r:id="rId342" o:title="" croptop="-24f" cropbottom="-24f" cropleft="-26f" cropright="-26f"/>
          </v:shape>
        </w:pict>
      </w:r>
    </w:p>
    <w:p w:rsidR="006C4E31" w:rsidRDefault="006C4E31" w:rsidP="00BC289E">
      <w:pPr>
        <w:pStyle w:val="82"/>
        <w:jc w:val="center"/>
        <w:outlineLvl w:val="0"/>
      </w:pPr>
      <w:bookmarkStart w:id="190" w:name="_Ref481504317"/>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162</w:t>
      </w:r>
      <w:r w:rsidR="00425AAB" w:rsidRPr="006C4E31">
        <w:rPr>
          <w:rFonts w:ascii="Times New Roman" w:hAnsi="Times New Roman" w:cs="Times New Roman"/>
          <w:b/>
          <w:i w:val="0"/>
          <w:sz w:val="22"/>
          <w:szCs w:val="22"/>
        </w:rPr>
        <w:fldChar w:fldCharType="end"/>
      </w:r>
      <w:bookmarkEnd w:id="190"/>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3A6BCB" w:rsidRPr="003A6BCB">
          <w:rPr>
            <w:rFonts w:ascii="Times New Roman" w:hAnsi="Times New Roman" w:cs="Times New Roman"/>
            <w:sz w:val="24"/>
            <w:szCs w:val="24"/>
          </w:rPr>
          <w:t>Рисунок 163</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rPr>
          <w:rFonts w:ascii="Times New Roman" w:hAnsi="Times New Roman" w:cs="Times New Roman"/>
          <w:b/>
        </w:rPr>
      </w:pPr>
      <w:r w:rsidRPr="00425AAB">
        <w:rPr>
          <w:rFonts w:ascii="Times New Roman" w:hAnsi="Times New Roman" w:cs="Times New Roman"/>
          <w:sz w:val="24"/>
          <w:szCs w:val="24"/>
        </w:rPr>
        <w:pict>
          <v:shape id="_x0000_i1325" type="#_x0000_t75" style="width:496.5pt;height:46.95pt" filled="t">
            <v:fill color2="black"/>
            <v:imagedata r:id="rId343" o:title="" croptop="-236f" cropbottom="-236f" cropleft="-22f" cropright="-22f"/>
          </v:shape>
        </w:pict>
      </w:r>
    </w:p>
    <w:p w:rsidR="006C4E31" w:rsidRDefault="006C4E31" w:rsidP="00BC289E">
      <w:pPr>
        <w:pStyle w:val="82"/>
        <w:spacing w:before="0" w:after="0" w:line="240" w:lineRule="auto"/>
        <w:jc w:val="center"/>
        <w:outlineLvl w:val="0"/>
      </w:pPr>
      <w:bookmarkStart w:id="191" w:name="_Ref481581240"/>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163</w:t>
      </w:r>
      <w:r w:rsidR="00425AAB" w:rsidRPr="006C4E31">
        <w:rPr>
          <w:rFonts w:ascii="Times New Roman" w:hAnsi="Times New Roman" w:cs="Times New Roman"/>
          <w:b/>
          <w:i w:val="0"/>
          <w:sz w:val="22"/>
          <w:szCs w:val="22"/>
        </w:rPr>
        <w:fldChar w:fldCharType="end"/>
      </w:r>
      <w:bookmarkEnd w:id="191"/>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3A6BCB" w:rsidRPr="003A6BCB">
          <w:rPr>
            <w:rFonts w:ascii="Times New Roman" w:hAnsi="Times New Roman" w:cs="Times New Roman"/>
            <w:sz w:val="24"/>
            <w:szCs w:val="24"/>
          </w:rPr>
          <w:t>Рисунок 164</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rPr>
        <w:pict>
          <v:shape id="_x0000_i1326" type="#_x0000_t75" style="width:496.5pt;height:47.6pt" filled="t">
            <v:fill color2="black"/>
            <v:imagedata r:id="rId344" o:title="" croptop="-233f" cropbottom="-233f" cropleft="-22f" cropright="-22f"/>
          </v:shape>
        </w:pict>
      </w:r>
    </w:p>
    <w:p w:rsidR="006C4E31" w:rsidRDefault="006C4E31" w:rsidP="00BC289E">
      <w:pPr>
        <w:pStyle w:val="82"/>
        <w:spacing w:before="0" w:after="0" w:line="240" w:lineRule="auto"/>
        <w:jc w:val="center"/>
        <w:outlineLvl w:val="0"/>
      </w:pPr>
      <w:bookmarkStart w:id="192" w:name="_Ref481586528"/>
      <w:r>
        <w:rPr>
          <w:rFonts w:ascii="Times New Roman" w:hAnsi="Times New Roman" w:cs="Times New Roman"/>
          <w:b/>
          <w:i w:val="0"/>
          <w:sz w:val="22"/>
          <w:szCs w:val="22"/>
        </w:rPr>
        <w:t xml:space="preserve">Рисунок </w:t>
      </w:r>
      <w:r w:rsidR="00425AAB"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25AAB" w:rsidRPr="006C4E3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164</w:t>
      </w:r>
      <w:r w:rsidR="00425AAB" w:rsidRPr="006C4E31">
        <w:rPr>
          <w:rFonts w:ascii="Times New Roman" w:hAnsi="Times New Roman" w:cs="Times New Roman"/>
          <w:b/>
          <w:i w:val="0"/>
          <w:sz w:val="22"/>
          <w:szCs w:val="22"/>
        </w:rPr>
        <w:fldChar w:fldCharType="end"/>
      </w:r>
      <w:bookmarkEnd w:id="192"/>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3A6BCB">
            <w:pPr>
              <w:spacing w:before="120" w:after="120" w:line="240" w:lineRule="auto"/>
              <w:jc w:val="center"/>
              <w:rPr>
                <w:rFonts w:ascii="Times New Roman" w:hAnsi="Times New Roman" w:cs="Times New Roman"/>
                <w:sz w:val="24"/>
                <w:szCs w:val="24"/>
              </w:rPr>
            </w:pPr>
            <w:r w:rsidRPr="00425AAB">
              <w:rPr>
                <w:rFonts w:ascii="Times New Roman" w:hAnsi="Times New Roman" w:cs="Times New Roman"/>
                <w:sz w:val="24"/>
                <w:szCs w:val="24"/>
              </w:rPr>
              <w:pict>
                <v:shape id="_x0000_i1327" type="#_x0000_t75" style="width:10.65pt;height:10.65pt" filled="t">
                  <v:fill color2="black"/>
                  <v:imagedata r:id="rId345"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3A6BCB">
            <w:pPr>
              <w:spacing w:before="120" w:after="120" w:line="240" w:lineRule="auto"/>
              <w:jc w:val="center"/>
              <w:rPr>
                <w:rFonts w:ascii="Times New Roman" w:hAnsi="Times New Roman" w:cs="Times New Roman"/>
                <w:sz w:val="24"/>
                <w:szCs w:val="24"/>
              </w:rPr>
            </w:pPr>
            <w:r w:rsidRPr="00425AAB">
              <w:rPr>
                <w:rFonts w:ascii="Times New Roman" w:hAnsi="Times New Roman" w:cs="Times New Roman"/>
                <w:sz w:val="24"/>
                <w:szCs w:val="24"/>
              </w:rPr>
              <w:pict>
                <v:shape id="_x0000_i1328" type="#_x0000_t75" style="width:13.75pt;height:13.75pt" filled="t">
                  <v:fill color2="black"/>
                  <v:imagedata r:id="rId346"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3A6BCB" w:rsidRPr="003A6BCB">
          <w:rPr>
            <w:rFonts w:ascii="Times New Roman" w:hAnsi="Times New Roman" w:cs="Times New Roman"/>
            <w:sz w:val="24"/>
            <w:szCs w:val="24"/>
          </w:rPr>
          <w:t>Рисунок 165</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A6BCB">
      <w:pPr>
        <w:spacing w:after="0" w:line="240" w:lineRule="auto"/>
        <w:ind w:firstLine="284"/>
        <w:jc w:val="center"/>
        <w:rPr>
          <w:rFonts w:ascii="Times New Roman" w:hAnsi="Times New Roman" w:cs="Times New Roman"/>
          <w:b/>
        </w:rPr>
      </w:pPr>
      <w:r w:rsidRPr="00425AAB">
        <w:rPr>
          <w:rFonts w:ascii="Times New Roman" w:hAnsi="Times New Roman" w:cs="Times New Roman"/>
          <w:sz w:val="24"/>
          <w:szCs w:val="24"/>
        </w:rPr>
        <w:pict>
          <v:shape id="_x0000_i1329" type="#_x0000_t75" style="width:496.5pt;height:56.95pt" filled="t">
            <v:fill color2="black"/>
            <v:imagedata r:id="rId347" o:title="" croptop="-166f" cropbottom="5825f" cropleft="-22f" cropright="-22f"/>
          </v:shape>
        </w:pict>
      </w:r>
    </w:p>
    <w:p w:rsidR="006C4E31" w:rsidRDefault="006C4E31" w:rsidP="00BC289E">
      <w:pPr>
        <w:pStyle w:val="82"/>
        <w:jc w:val="center"/>
        <w:outlineLvl w:val="0"/>
      </w:pPr>
      <w:bookmarkStart w:id="193" w:name="_Ref481590966"/>
      <w:r>
        <w:rPr>
          <w:rFonts w:ascii="Times New Roman" w:hAnsi="Times New Roman" w:cs="Times New Roman"/>
          <w:b/>
          <w:i w:val="0"/>
          <w:sz w:val="22"/>
          <w:szCs w:val="22"/>
        </w:rPr>
        <w:t xml:space="preserve">Рисунок </w:t>
      </w:r>
      <w:r w:rsidR="00425AAB"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425AAB" w:rsidRPr="0004625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165</w:t>
      </w:r>
      <w:r w:rsidR="00425AAB" w:rsidRPr="00046256">
        <w:rPr>
          <w:rFonts w:ascii="Times New Roman" w:hAnsi="Times New Roman" w:cs="Times New Roman"/>
          <w:b/>
          <w:i w:val="0"/>
          <w:sz w:val="22"/>
          <w:szCs w:val="22"/>
        </w:rPr>
        <w:fldChar w:fldCharType="end"/>
      </w:r>
      <w:bookmarkEnd w:id="193"/>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3A6BCB" w:rsidRPr="003A6BCB">
          <w:rPr>
            <w:rFonts w:ascii="Times New Roman" w:hAnsi="Times New Roman" w:cs="Times New Roman"/>
            <w:sz w:val="24"/>
            <w:szCs w:val="24"/>
          </w:rPr>
          <w:t>Рисунок 166</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3A6BCB">
      <w:pPr>
        <w:spacing w:after="0" w:line="240" w:lineRule="auto"/>
        <w:ind w:firstLine="284"/>
        <w:jc w:val="center"/>
        <w:rPr>
          <w:rFonts w:ascii="Times New Roman" w:hAnsi="Times New Roman" w:cs="Times New Roman"/>
          <w:b/>
        </w:rPr>
      </w:pPr>
      <w:r w:rsidRPr="00425AAB">
        <w:rPr>
          <w:rFonts w:ascii="Times New Roman" w:hAnsi="Times New Roman" w:cs="Times New Roman"/>
          <w:sz w:val="24"/>
          <w:szCs w:val="24"/>
        </w:rPr>
        <w:pict>
          <v:shape id="_x0000_i1330" type="#_x0000_t75" style="width:496.5pt;height:50.1pt" filled="t">
            <v:fill color2="black"/>
            <v:imagedata r:id="rId348" o:title="" croptop="-218f" cropbottom="-218f" cropleft="-22f" cropright="-22f"/>
          </v:shape>
        </w:pict>
      </w:r>
    </w:p>
    <w:p w:rsidR="006C4E31" w:rsidRDefault="006C4E31" w:rsidP="00BC289E">
      <w:pPr>
        <w:pStyle w:val="82"/>
        <w:spacing w:before="0" w:after="0" w:line="240" w:lineRule="auto"/>
        <w:jc w:val="center"/>
        <w:outlineLvl w:val="0"/>
      </w:pPr>
      <w:bookmarkStart w:id="194" w:name="_Ref481591782"/>
      <w:r>
        <w:rPr>
          <w:rFonts w:ascii="Times New Roman" w:hAnsi="Times New Roman" w:cs="Times New Roman"/>
          <w:b/>
          <w:i w:val="0"/>
          <w:sz w:val="22"/>
          <w:szCs w:val="22"/>
        </w:rPr>
        <w:t xml:space="preserve">Рисунок </w:t>
      </w:r>
      <w:r w:rsidR="00425AAB"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425AAB" w:rsidRPr="0004625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166</w:t>
      </w:r>
      <w:r w:rsidR="00425AAB" w:rsidRPr="00046256">
        <w:rPr>
          <w:rFonts w:ascii="Times New Roman" w:hAnsi="Times New Roman" w:cs="Times New Roman"/>
          <w:b/>
          <w:i w:val="0"/>
          <w:sz w:val="22"/>
          <w:szCs w:val="22"/>
        </w:rPr>
        <w:fldChar w:fldCharType="end"/>
      </w:r>
      <w:bookmarkEnd w:id="194"/>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3A6BCB">
      <w:pPr>
        <w:spacing w:after="0" w:line="240" w:lineRule="auto"/>
        <w:ind w:firstLine="284"/>
        <w:rPr>
          <w:rFonts w:ascii="Times New Roman" w:hAnsi="Times New Roman" w:cs="Times New Roman"/>
          <w:b/>
        </w:rPr>
      </w:pPr>
      <w:r w:rsidRPr="00425AAB">
        <w:rPr>
          <w:rFonts w:ascii="Times New Roman" w:hAnsi="Times New Roman" w:cs="Times New Roman"/>
          <w:sz w:val="24"/>
          <w:szCs w:val="24"/>
          <w:lang w:val="en-US"/>
        </w:rPr>
        <w:pict>
          <v:shape id="_x0000_i1331" type="#_x0000_t75" style="width:496.5pt;height:57.6pt" filled="t">
            <v:fill color2="black"/>
            <v:imagedata r:id="rId349"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425AAB"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425AAB" w:rsidRPr="0004625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167</w:t>
      </w:r>
      <w:r w:rsidR="00425AAB"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3A6BCB" w:rsidRPr="003A6BCB">
          <w:rPr>
            <w:rFonts w:ascii="Times New Roman" w:hAnsi="Times New Roman" w:cs="Times New Roman"/>
            <w:sz w:val="24"/>
            <w:szCs w:val="24"/>
          </w:rPr>
          <w:t>Рисунок 168</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3A6BCB" w:rsidP="00C11A66">
      <w:pPr>
        <w:spacing w:after="0" w:line="240" w:lineRule="auto"/>
        <w:jc w:val="center"/>
        <w:rPr>
          <w:rFonts w:ascii="Times New Roman" w:hAnsi="Times New Roman" w:cs="Times New Roman"/>
          <w:b/>
        </w:rPr>
      </w:pPr>
      <w:r w:rsidRPr="00425AAB">
        <w:rPr>
          <w:rFonts w:ascii="Times New Roman" w:hAnsi="Times New Roman" w:cs="Times New Roman"/>
          <w:sz w:val="24"/>
          <w:szCs w:val="24"/>
        </w:rPr>
        <w:lastRenderedPageBreak/>
        <w:pict>
          <v:shape id="_x0000_i1332" type="#_x0000_t75" style="width:394.45pt;height:202.85pt" filled="t">
            <v:fill color2="black"/>
            <v:imagedata r:id="rId350" o:title="" croptop="-81f" cropbottom="-81f" cropleft="-33f" cropright="-33f"/>
          </v:shape>
        </w:pict>
      </w:r>
    </w:p>
    <w:p w:rsidR="00C11A66" w:rsidRPr="00C11A66" w:rsidRDefault="00C11A66" w:rsidP="00C11A66">
      <w:pPr>
        <w:pStyle w:val="82"/>
        <w:jc w:val="center"/>
        <w:outlineLvl w:val="0"/>
      </w:pPr>
      <w:bookmarkStart w:id="195" w:name="_Ref481668610"/>
      <w:r>
        <w:rPr>
          <w:rFonts w:ascii="Times New Roman" w:hAnsi="Times New Roman" w:cs="Times New Roman"/>
          <w:b/>
          <w:i w:val="0"/>
          <w:sz w:val="22"/>
          <w:szCs w:val="22"/>
        </w:rPr>
        <w:t xml:space="preserve">Рисунок </w:t>
      </w:r>
      <w:r w:rsidR="00425AAB"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425AAB" w:rsidRPr="0004625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168</w:t>
      </w:r>
      <w:r w:rsidR="00425AAB" w:rsidRPr="00046256">
        <w:rPr>
          <w:rFonts w:ascii="Times New Roman" w:hAnsi="Times New Roman" w:cs="Times New Roman"/>
          <w:b/>
          <w:i w:val="0"/>
          <w:sz w:val="22"/>
          <w:szCs w:val="22"/>
        </w:rPr>
        <w:fldChar w:fldCharType="end"/>
      </w:r>
      <w:bookmarkEnd w:id="195"/>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96" w:name="_Toc16848553"/>
      <w:r>
        <w:rPr>
          <w:rFonts w:ascii="Times New Roman" w:hAnsi="Times New Roman" w:cs="Times New Roman"/>
        </w:rPr>
        <w:lastRenderedPageBreak/>
        <w:t>8 Блок аварийной связи (БАС)</w:t>
      </w:r>
      <w:bookmarkEnd w:id="196"/>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3A6BCB">
      <w:pPr>
        <w:pStyle w:val="aff"/>
        <w:numPr>
          <w:ilvl w:val="0"/>
          <w:numId w:val="2"/>
        </w:numPr>
        <w:spacing w:after="0" w:line="240" w:lineRule="auto"/>
        <w:ind w:left="0" w:firstLine="0"/>
        <w:jc w:val="center"/>
        <w:rPr>
          <w:rFonts w:ascii="Times New Roman" w:hAnsi="Times New Roman" w:cs="Times New Roman"/>
          <w:b/>
        </w:rPr>
      </w:pPr>
      <w:r w:rsidRPr="00425AAB">
        <w:rPr>
          <w:rFonts w:ascii="Times New Roman" w:hAnsi="Times New Roman" w:cs="Times New Roman"/>
          <w:sz w:val="24"/>
          <w:szCs w:val="24"/>
        </w:rPr>
        <w:pict>
          <v:shape id="_x0000_i1333" type="#_x0000_t75" style="width:467.7pt;height:365pt" filled="t">
            <v:fill color2="black"/>
            <v:imagedata r:id="rId351"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425AAB"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425AAB" w:rsidRPr="0004625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169</w:t>
      </w:r>
      <w:r w:rsidR="00425AAB"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3A6BCB">
      <w:pPr>
        <w:numPr>
          <w:ilvl w:val="0"/>
          <w:numId w:val="2"/>
        </w:numPr>
        <w:spacing w:after="0" w:line="240" w:lineRule="auto"/>
        <w:ind w:left="0" w:firstLine="0"/>
        <w:jc w:val="both"/>
      </w:pPr>
      <w:r w:rsidRPr="00425AAB">
        <w:rPr>
          <w:sz w:val="24"/>
          <w:szCs w:val="24"/>
          <w:lang w:eastAsia="ru-RU"/>
        </w:rPr>
        <w:pict>
          <v:shape id="_x0000_i1334" type="#_x0000_t75" style="width:195.95pt;height:20.05pt" filled="t">
            <v:fill color2="black"/>
            <v:imagedata r:id="rId251"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3A6BCB">
      <w:pPr>
        <w:pStyle w:val="aff"/>
        <w:numPr>
          <w:ilvl w:val="0"/>
          <w:numId w:val="2"/>
        </w:numPr>
        <w:spacing w:after="0" w:line="240" w:lineRule="auto"/>
        <w:ind w:left="431" w:hanging="431"/>
        <w:jc w:val="both"/>
      </w:pPr>
      <w:r>
        <w:lastRenderedPageBreak/>
        <w:pict>
          <v:shape id="_x0000_i1335" type="#_x0000_t75" style="width:171.55pt;height:25.05pt" filled="t">
            <v:fill color2="black"/>
            <v:imagedata r:id="rId352"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3A6BCB">
      <w:pPr>
        <w:pStyle w:val="aff"/>
        <w:numPr>
          <w:ilvl w:val="0"/>
          <w:numId w:val="2"/>
        </w:numPr>
        <w:spacing w:after="0" w:line="240" w:lineRule="auto"/>
        <w:ind w:left="431" w:hanging="431"/>
        <w:jc w:val="both"/>
      </w:pPr>
      <w:r>
        <w:pict>
          <v:shape id="_x0000_i1336" type="#_x0000_t75" style="width:83.25pt;height:26.3pt" filled="t">
            <v:fill color2="black"/>
            <v:imagedata r:id="rId353"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97" w:name="_Toc16848554"/>
      <w:r>
        <w:rPr>
          <w:sz w:val="28"/>
          <w:szCs w:val="28"/>
        </w:rPr>
        <w:lastRenderedPageBreak/>
        <w:t>8.1 Основные параметры</w:t>
      </w:r>
      <w:bookmarkEnd w:id="197"/>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3A6BCB">
      <w:pPr>
        <w:numPr>
          <w:ilvl w:val="0"/>
          <w:numId w:val="2"/>
        </w:numPr>
        <w:spacing w:after="0" w:line="240" w:lineRule="auto"/>
        <w:jc w:val="center"/>
        <w:rPr>
          <w:rFonts w:ascii="Times New Roman" w:hAnsi="Times New Roman" w:cs="Times New Roman"/>
          <w:b/>
        </w:rPr>
      </w:pPr>
      <w:r>
        <w:pict>
          <v:shape id="_x0000_i1337" type="#_x0000_t75" style="width:456.4pt;height:232.9pt">
            <v:imagedata r:id="rId351"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425AAB"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425AAB" w:rsidRPr="0004625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170</w:t>
      </w:r>
      <w:r w:rsidR="00425AAB"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198" w:name="_Toc16848555"/>
      <w:r>
        <w:rPr>
          <w:sz w:val="26"/>
          <w:szCs w:val="26"/>
        </w:rPr>
        <w:t>8.1.1 Состояние</w:t>
      </w:r>
      <w:bookmarkEnd w:id="198"/>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199" w:name="_Toc16848556"/>
      <w:r>
        <w:rPr>
          <w:sz w:val="26"/>
          <w:szCs w:val="26"/>
        </w:rPr>
        <w:lastRenderedPageBreak/>
        <w:t>8.1.2 Основные параметры</w:t>
      </w:r>
      <w:bookmarkEnd w:id="199"/>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200" w:name="_Toc16848557"/>
      <w:r>
        <w:rPr>
          <w:b/>
        </w:rPr>
        <w:t>8.1.2.1 Параметры сети</w:t>
      </w:r>
      <w:bookmarkEnd w:id="200"/>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201" w:name="_Toc16848558"/>
      <w:r>
        <w:rPr>
          <w:sz w:val="28"/>
          <w:szCs w:val="28"/>
        </w:rPr>
        <w:t>8.2 Интерфейсы и каналы</w:t>
      </w:r>
      <w:bookmarkEnd w:id="201"/>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3A6BCB" w:rsidP="00936F39">
      <w:pPr>
        <w:widowControl w:val="0"/>
        <w:numPr>
          <w:ilvl w:val="0"/>
          <w:numId w:val="2"/>
        </w:numPr>
        <w:spacing w:after="0" w:line="240" w:lineRule="auto"/>
        <w:jc w:val="center"/>
        <w:rPr>
          <w:rFonts w:ascii="Times New Roman" w:hAnsi="Times New Roman" w:cs="Times New Roman"/>
          <w:b/>
        </w:rPr>
      </w:pPr>
      <w:r w:rsidRPr="00425AAB">
        <w:rPr>
          <w:rFonts w:eastAsia="Times New Roman"/>
          <w:b/>
          <w:iCs/>
          <w:sz w:val="24"/>
          <w:szCs w:val="24"/>
        </w:rPr>
        <w:pict>
          <v:shape id="_x0000_i1338" type="#_x0000_t75" style="width:496.5pt;height:276.75pt">
            <v:imagedata r:id="rId354" o:title="LEMZ76" cropbottom="18587f"/>
          </v:shape>
        </w:pict>
      </w:r>
    </w:p>
    <w:p w:rsidR="006C4E31" w:rsidRDefault="006C4E31" w:rsidP="00936F39">
      <w:pPr>
        <w:pStyle w:val="90"/>
        <w:widowControl w:val="0"/>
        <w:jc w:val="center"/>
        <w:outlineLvl w:val="0"/>
      </w:pPr>
      <w:bookmarkStart w:id="202" w:name="_Ref508037071"/>
      <w:r>
        <w:rPr>
          <w:rFonts w:ascii="Times New Roman" w:hAnsi="Times New Roman" w:cs="Times New Roman"/>
          <w:b/>
          <w:i w:val="0"/>
          <w:sz w:val="22"/>
          <w:szCs w:val="22"/>
        </w:rPr>
        <w:t xml:space="preserve">Рисунок </w:t>
      </w:r>
      <w:r w:rsidR="00425AAB"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25AAB" w:rsidRPr="00E7416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171</w:t>
      </w:r>
      <w:r w:rsidR="00425AAB" w:rsidRPr="00E7416C">
        <w:rPr>
          <w:rFonts w:ascii="Times New Roman" w:hAnsi="Times New Roman" w:cs="Times New Roman"/>
          <w:b/>
          <w:i w:val="0"/>
          <w:sz w:val="22"/>
          <w:szCs w:val="22"/>
        </w:rPr>
        <w:fldChar w:fldCharType="end"/>
      </w:r>
      <w:bookmarkEnd w:id="202"/>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203" w:name="_Toc16848559"/>
      <w:r w:rsidR="006C4E31">
        <w:rPr>
          <w:sz w:val="26"/>
          <w:szCs w:val="26"/>
        </w:rPr>
        <w:lastRenderedPageBreak/>
        <w:t>8.2.1 Линейный интерфейс</w:t>
      </w:r>
      <w:bookmarkEnd w:id="203"/>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3A6BCB" w:rsidRPr="003A6BCB">
          <w:rPr>
            <w:rFonts w:ascii="Times New Roman" w:eastAsia="Times New Roman" w:hAnsi="Times New Roman" w:cs="Times New Roman"/>
            <w:sz w:val="24"/>
            <w:szCs w:val="24"/>
            <w:lang w:eastAsia="ru-RU"/>
          </w:rPr>
          <w:t>Рисунок 171</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3A6BCB" w:rsidRPr="003A6BCB">
          <w:rPr>
            <w:rFonts w:ascii="Times New Roman" w:eastAsia="Times New Roman" w:hAnsi="Times New Roman" w:cs="Times New Roman"/>
            <w:sz w:val="24"/>
            <w:szCs w:val="24"/>
            <w:lang w:eastAsia="ru-RU"/>
          </w:rPr>
          <w:t>Рисунок 172</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3A6BCB" w:rsidP="00936F39">
      <w:pPr>
        <w:widowControl w:val="0"/>
        <w:numPr>
          <w:ilvl w:val="0"/>
          <w:numId w:val="2"/>
        </w:numPr>
        <w:spacing w:after="0" w:line="240" w:lineRule="auto"/>
        <w:jc w:val="center"/>
        <w:rPr>
          <w:rFonts w:ascii="Times New Roman" w:hAnsi="Times New Roman" w:cs="Times New Roman"/>
          <w:b/>
        </w:rPr>
      </w:pPr>
      <w:r w:rsidRPr="00425AAB">
        <w:rPr>
          <w:rFonts w:eastAsia="Times New Roman"/>
          <w:iCs/>
          <w:sz w:val="24"/>
          <w:szCs w:val="24"/>
        </w:rPr>
        <w:pict>
          <v:shape id="_x0000_i1339" type="#_x0000_t75" style="width:403.85pt;height:323.05pt" filled="t">
            <v:fill color2="black"/>
            <v:imagedata r:id="rId355" o:title="" croptop="-8f" cropbottom="-8f" cropleft="-6f" cropright="-6f"/>
          </v:shape>
        </w:pict>
      </w:r>
    </w:p>
    <w:p w:rsidR="006C4E31" w:rsidRDefault="006C4E31" w:rsidP="00BC289E">
      <w:pPr>
        <w:pStyle w:val="90"/>
        <w:jc w:val="center"/>
        <w:outlineLvl w:val="0"/>
      </w:pPr>
      <w:bookmarkStart w:id="204" w:name="_Ref508112895"/>
      <w:r>
        <w:rPr>
          <w:rFonts w:ascii="Times New Roman" w:hAnsi="Times New Roman" w:cs="Times New Roman"/>
          <w:b/>
          <w:i w:val="0"/>
          <w:sz w:val="22"/>
          <w:szCs w:val="22"/>
        </w:rPr>
        <w:t xml:space="preserve">Рисунок </w:t>
      </w:r>
      <w:r w:rsidR="00425AAB"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25AAB" w:rsidRPr="00E7416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172</w:t>
      </w:r>
      <w:r w:rsidR="00425AAB" w:rsidRPr="00E7416C">
        <w:rPr>
          <w:rFonts w:ascii="Times New Roman" w:hAnsi="Times New Roman" w:cs="Times New Roman"/>
          <w:b/>
          <w:i w:val="0"/>
          <w:sz w:val="22"/>
          <w:szCs w:val="22"/>
        </w:rPr>
        <w:fldChar w:fldCharType="end"/>
      </w:r>
      <w:bookmarkEnd w:id="204"/>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05" w:name="_Toc16848560"/>
      <w:r>
        <w:rPr>
          <w:sz w:val="26"/>
          <w:szCs w:val="26"/>
        </w:rPr>
        <w:lastRenderedPageBreak/>
        <w:t>8.2.2 Состояние ЛИ</w:t>
      </w:r>
      <w:bookmarkEnd w:id="205"/>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3A6BCB">
      <w:pPr>
        <w:numPr>
          <w:ilvl w:val="0"/>
          <w:numId w:val="2"/>
        </w:numPr>
        <w:spacing w:after="0" w:line="240" w:lineRule="auto"/>
        <w:ind w:left="431" w:hanging="431"/>
        <w:rPr>
          <w:rFonts w:ascii="Times New Roman" w:hAnsi="Times New Roman" w:cs="Times New Roman"/>
          <w:b/>
        </w:rPr>
      </w:pPr>
      <w:r w:rsidRPr="00425AAB">
        <w:rPr>
          <w:rFonts w:ascii="Times New Roman" w:hAnsi="Times New Roman" w:cs="Times New Roman"/>
          <w:b/>
          <w:sz w:val="24"/>
          <w:szCs w:val="24"/>
          <w:lang w:eastAsia="ru-RU"/>
        </w:rPr>
        <w:pict>
          <v:shape id="_x0000_i1340" type="#_x0000_t75" style="width:496.5pt;height:386.3pt" filled="t">
            <v:fill color2="black"/>
            <v:imagedata r:id="rId356"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425AAB"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25AAB" w:rsidRPr="00E7416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173</w:t>
      </w:r>
      <w:r w:rsidR="00425AAB"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06" w:name="_Toc16848561"/>
      <w:r>
        <w:rPr>
          <w:sz w:val="26"/>
          <w:szCs w:val="26"/>
        </w:rPr>
        <w:lastRenderedPageBreak/>
        <w:t>8.2.3 Канал</w:t>
      </w:r>
      <w:bookmarkEnd w:id="206"/>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3A6BCB" w:rsidRPr="003A6BCB">
          <w:rPr>
            <w:rFonts w:ascii="Times New Roman" w:eastAsia="Times New Roman" w:hAnsi="Times New Roman" w:cs="Times New Roman"/>
            <w:iCs/>
            <w:sz w:val="24"/>
            <w:szCs w:val="24"/>
          </w:rPr>
          <w:t>Рисунок 174</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3A6BCB">
      <w:pPr>
        <w:numPr>
          <w:ilvl w:val="0"/>
          <w:numId w:val="2"/>
        </w:numPr>
        <w:spacing w:after="0" w:line="240" w:lineRule="auto"/>
        <w:ind w:left="0" w:firstLine="0"/>
        <w:rPr>
          <w:rFonts w:ascii="Times New Roman" w:hAnsi="Times New Roman" w:cs="Times New Roman"/>
          <w:b/>
        </w:rPr>
      </w:pPr>
      <w:r w:rsidRPr="00425AAB">
        <w:rPr>
          <w:rFonts w:eastAsia="Times New Roman"/>
          <w:b/>
          <w:iCs/>
          <w:sz w:val="24"/>
          <w:szCs w:val="24"/>
        </w:rPr>
        <w:pict>
          <v:shape id="_x0000_i1341" type="#_x0000_t75" style="width:496.5pt;height:432.65pt">
            <v:imagedata r:id="rId357" o:title="LEMZ89"/>
          </v:shape>
        </w:pict>
      </w:r>
    </w:p>
    <w:p w:rsidR="006C4E31" w:rsidRDefault="006C4E31" w:rsidP="00BC289E">
      <w:pPr>
        <w:pStyle w:val="90"/>
        <w:jc w:val="center"/>
        <w:outlineLvl w:val="0"/>
      </w:pPr>
      <w:bookmarkStart w:id="207" w:name="_Ref508118532"/>
      <w:r>
        <w:rPr>
          <w:rFonts w:ascii="Times New Roman" w:hAnsi="Times New Roman" w:cs="Times New Roman"/>
          <w:b/>
          <w:i w:val="0"/>
          <w:sz w:val="22"/>
          <w:szCs w:val="22"/>
        </w:rPr>
        <w:t xml:space="preserve">Рисунок </w:t>
      </w:r>
      <w:r w:rsidR="00425AAB"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25AAB" w:rsidRPr="00E7416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174</w:t>
      </w:r>
      <w:r w:rsidR="00425AAB" w:rsidRPr="00E7416C">
        <w:rPr>
          <w:rFonts w:ascii="Times New Roman" w:hAnsi="Times New Roman" w:cs="Times New Roman"/>
          <w:b/>
          <w:i w:val="0"/>
          <w:sz w:val="22"/>
          <w:szCs w:val="22"/>
        </w:rPr>
        <w:fldChar w:fldCharType="end"/>
      </w:r>
      <w:bookmarkEnd w:id="207"/>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208" w:name="_Toc16848562"/>
      <w:r>
        <w:rPr>
          <w:sz w:val="28"/>
          <w:szCs w:val="28"/>
        </w:rPr>
        <w:lastRenderedPageBreak/>
        <w:t>8.3 Линейно-коммутационные интерфейсы</w:t>
      </w:r>
      <w:bookmarkEnd w:id="208"/>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3A6BCB">
      <w:pPr>
        <w:numPr>
          <w:ilvl w:val="0"/>
          <w:numId w:val="2"/>
        </w:numPr>
        <w:spacing w:after="0" w:line="240" w:lineRule="auto"/>
        <w:jc w:val="center"/>
        <w:rPr>
          <w:rFonts w:ascii="Times New Roman" w:hAnsi="Times New Roman" w:cs="Times New Roman"/>
          <w:b/>
        </w:rPr>
      </w:pPr>
      <w:r w:rsidRPr="00425AAB">
        <w:rPr>
          <w:b/>
          <w:sz w:val="28"/>
          <w:szCs w:val="28"/>
        </w:rPr>
        <w:pict>
          <v:shape id="_x0000_i1342" type="#_x0000_t75" style="width:487.7pt;height:334.35pt">
            <v:imagedata r:id="rId358" o:title="LEMZ149"/>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425AAB"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25AAB" w:rsidRPr="00E7416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175</w:t>
      </w:r>
      <w:r w:rsidR="00425AAB"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09" w:name="_Toc16848563"/>
      <w:r>
        <w:rPr>
          <w:sz w:val="28"/>
          <w:szCs w:val="28"/>
        </w:rPr>
        <w:lastRenderedPageBreak/>
        <w:t>8.4</w:t>
      </w:r>
      <w:r w:rsidR="00070F26">
        <w:rPr>
          <w:sz w:val="28"/>
          <w:szCs w:val="28"/>
          <w:lang w:val="en-US"/>
        </w:rPr>
        <w:t xml:space="preserve"> </w:t>
      </w:r>
      <w:r>
        <w:rPr>
          <w:sz w:val="28"/>
          <w:szCs w:val="28"/>
        </w:rPr>
        <w:t>Кнопочные панели</w:t>
      </w:r>
      <w:bookmarkEnd w:id="209"/>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3A6BCB">
      <w:pPr>
        <w:numPr>
          <w:ilvl w:val="0"/>
          <w:numId w:val="2"/>
        </w:numPr>
        <w:spacing w:after="0" w:line="240" w:lineRule="auto"/>
        <w:ind w:left="431" w:hanging="431"/>
        <w:jc w:val="both"/>
        <w:rPr>
          <w:rFonts w:ascii="Times New Roman" w:hAnsi="Times New Roman" w:cs="Times New Roman"/>
          <w:sz w:val="24"/>
          <w:szCs w:val="24"/>
          <w:lang w:eastAsia="ru-RU"/>
        </w:rPr>
      </w:pPr>
      <w:r w:rsidRPr="00425AAB">
        <w:rPr>
          <w:rFonts w:ascii="Times New Roman" w:hAnsi="Times New Roman" w:cs="Times New Roman"/>
          <w:sz w:val="24"/>
          <w:szCs w:val="24"/>
          <w:lang w:eastAsia="ru-RU"/>
        </w:rPr>
        <w:pict>
          <v:shape id="_x0000_i1343" type="#_x0000_t75" style="width:495.85pt;height:155.9pt">
            <v:imagedata r:id="rId359" o:title="LEMZ31" cropbottom="38564f"/>
          </v:shape>
        </w:pict>
      </w:r>
    </w:p>
    <w:p w:rsidR="006C4E31" w:rsidRDefault="003A6BCB">
      <w:pPr>
        <w:numPr>
          <w:ilvl w:val="0"/>
          <w:numId w:val="2"/>
        </w:numPr>
        <w:spacing w:after="0" w:line="240" w:lineRule="auto"/>
        <w:ind w:left="431" w:hanging="431"/>
        <w:jc w:val="center"/>
        <w:rPr>
          <w:rFonts w:ascii="Times New Roman" w:hAnsi="Times New Roman" w:cs="Times New Roman"/>
          <w:b/>
        </w:rPr>
      </w:pPr>
      <w:r w:rsidRPr="00425AAB">
        <w:rPr>
          <w:b/>
          <w:sz w:val="28"/>
          <w:szCs w:val="28"/>
        </w:rPr>
        <w:pict>
          <v:shape id="_x0000_i1344" type="#_x0000_t75" style="width:496.5pt;height:226.65pt" filled="t">
            <v:fill color2="black"/>
            <v:imagedata r:id="rId360"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425AAB"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25AAB" w:rsidRPr="00E7416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176</w:t>
      </w:r>
      <w:r w:rsidR="00425AAB"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10" w:name="_Toc16848564"/>
      <w:r>
        <w:rPr>
          <w:sz w:val="28"/>
          <w:szCs w:val="28"/>
        </w:rPr>
        <w:lastRenderedPageBreak/>
        <w:t>8.5 Резервирование</w:t>
      </w:r>
      <w:bookmarkEnd w:id="210"/>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3A6BCB">
      <w:pPr>
        <w:numPr>
          <w:ilvl w:val="0"/>
          <w:numId w:val="2"/>
        </w:numPr>
        <w:spacing w:after="0" w:line="240" w:lineRule="auto"/>
        <w:jc w:val="center"/>
        <w:rPr>
          <w:rFonts w:ascii="Times New Roman" w:hAnsi="Times New Roman" w:cs="Times New Roman"/>
          <w:b/>
        </w:rPr>
      </w:pPr>
      <w:r w:rsidRPr="00425AAB">
        <w:rPr>
          <w:rFonts w:eastAsia="Times New Roman"/>
          <w:sz w:val="24"/>
          <w:szCs w:val="24"/>
          <w:lang w:eastAsia="ru-RU"/>
        </w:rPr>
        <w:pict>
          <v:shape id="_x0000_i1345" type="#_x0000_t75" style="width:495.25pt;height:306.15pt">
            <v:imagedata r:id="rId361"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425AAB"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25AAB" w:rsidRPr="00E7416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177</w:t>
      </w:r>
      <w:r w:rsidR="00425AAB"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211" w:name="_Toc16848565"/>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211"/>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3A6BCB" w:rsidRPr="003A6BCB">
          <w:rPr>
            <w:rFonts w:ascii="Times New Roman" w:hAnsi="Times New Roman" w:cs="Times New Roman"/>
            <w:sz w:val="24"/>
            <w:szCs w:val="24"/>
          </w:rPr>
          <w:t>Рисунк</w:t>
        </w:r>
        <w:r w:rsidR="00A35C8F">
          <w:rPr>
            <w:rFonts w:ascii="Times New Roman" w:hAnsi="Times New Roman" w:cs="Times New Roman"/>
            <w:sz w:val="24"/>
            <w:szCs w:val="24"/>
          </w:rPr>
          <w:t>е</w:t>
        </w:r>
        <w:r w:rsidR="003A6BCB" w:rsidRPr="003A6BCB">
          <w:rPr>
            <w:rFonts w:ascii="Times New Roman" w:hAnsi="Times New Roman" w:cs="Times New Roman"/>
            <w:sz w:val="24"/>
            <w:szCs w:val="24"/>
          </w:rPr>
          <w:t xml:space="preserve"> 178</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3A6BCB">
      <w:pPr>
        <w:spacing w:after="0" w:line="240" w:lineRule="auto"/>
        <w:ind w:left="576" w:hanging="292"/>
        <w:jc w:val="center"/>
        <w:rPr>
          <w:rFonts w:ascii="Times New Roman" w:hAnsi="Times New Roman" w:cs="Times New Roman"/>
          <w:b/>
        </w:rPr>
      </w:pPr>
      <w:r w:rsidRPr="00425AAB">
        <w:rPr>
          <w:rFonts w:ascii="Times New Roman" w:hAnsi="Times New Roman" w:cs="Times New Roman"/>
          <w:sz w:val="24"/>
          <w:szCs w:val="24"/>
        </w:rPr>
        <w:pict>
          <v:shape id="_x0000_i1346" type="#_x0000_t75" style="width:497.1pt;height:374.4pt" filled="t">
            <v:fill color2="black"/>
            <v:imagedata r:id="rId362" o:title="" croptop="-24f" cropbottom="-24f" cropleft="-18f" cropright="-18f"/>
          </v:shape>
        </w:pict>
      </w:r>
    </w:p>
    <w:p w:rsidR="006C4E31" w:rsidRDefault="006C4E31" w:rsidP="00BC289E">
      <w:pPr>
        <w:pStyle w:val="34"/>
        <w:ind w:left="576" w:hanging="292"/>
        <w:jc w:val="center"/>
        <w:outlineLvl w:val="0"/>
      </w:pPr>
      <w:bookmarkStart w:id="212" w:name="_Ref426472362"/>
      <w:r>
        <w:rPr>
          <w:rFonts w:ascii="Times New Roman" w:hAnsi="Times New Roman" w:cs="Times New Roman"/>
          <w:b/>
          <w:i w:val="0"/>
          <w:sz w:val="22"/>
          <w:szCs w:val="22"/>
        </w:rPr>
        <w:t xml:space="preserve">Рисунок </w:t>
      </w:r>
      <w:r w:rsidR="00425AAB"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25AAB" w:rsidRPr="00E7416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178</w:t>
      </w:r>
      <w:r w:rsidR="00425AAB" w:rsidRPr="00E7416C">
        <w:rPr>
          <w:rFonts w:ascii="Times New Roman" w:hAnsi="Times New Roman" w:cs="Times New Roman"/>
          <w:b/>
          <w:i w:val="0"/>
          <w:sz w:val="22"/>
          <w:szCs w:val="22"/>
        </w:rPr>
        <w:fldChar w:fldCharType="end"/>
      </w:r>
      <w:bookmarkEnd w:id="212"/>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3A6BCB" w:rsidRPr="003A6BCB">
          <w:rPr>
            <w:rFonts w:ascii="Times New Roman" w:hAnsi="Times New Roman" w:cs="Times New Roman"/>
            <w:sz w:val="24"/>
            <w:szCs w:val="24"/>
          </w:rPr>
          <w:t>Рисунок 179</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3A6BCB">
      <w:pPr>
        <w:spacing w:after="0" w:line="240" w:lineRule="auto"/>
        <w:ind w:left="576" w:hanging="292"/>
        <w:jc w:val="center"/>
        <w:rPr>
          <w:rFonts w:ascii="Times New Roman" w:hAnsi="Times New Roman" w:cs="Times New Roman"/>
          <w:b/>
        </w:rPr>
      </w:pPr>
      <w:r w:rsidRPr="00425AAB">
        <w:rPr>
          <w:rFonts w:ascii="Times New Roman" w:hAnsi="Times New Roman" w:cs="Times New Roman"/>
          <w:sz w:val="24"/>
          <w:szCs w:val="24"/>
        </w:rPr>
        <w:pict>
          <v:shape id="_x0000_i1347" type="#_x0000_t75" style="width:399.45pt;height:62.6pt" filled="t">
            <v:fill color2="black"/>
            <v:imagedata r:id="rId363" o:title="" croptop="-213f" cropbottom="-213f" cropleft="-41f" cropright="-41f"/>
          </v:shape>
        </w:pict>
      </w:r>
    </w:p>
    <w:p w:rsidR="006C4E31" w:rsidRDefault="006C4E31" w:rsidP="00BC289E">
      <w:pPr>
        <w:pStyle w:val="34"/>
        <w:ind w:left="576" w:hanging="292"/>
        <w:jc w:val="center"/>
        <w:outlineLvl w:val="0"/>
      </w:pPr>
      <w:bookmarkStart w:id="213" w:name="_Ref426474269"/>
      <w:r>
        <w:rPr>
          <w:rFonts w:ascii="Times New Roman" w:hAnsi="Times New Roman" w:cs="Times New Roman"/>
          <w:b/>
          <w:i w:val="0"/>
          <w:sz w:val="22"/>
          <w:szCs w:val="22"/>
        </w:rPr>
        <w:t xml:space="preserve">Рисунок </w:t>
      </w:r>
      <w:r w:rsidR="00425AAB"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25AAB" w:rsidRPr="00E7416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179</w:t>
      </w:r>
      <w:r w:rsidR="00425AAB" w:rsidRPr="00E7416C">
        <w:rPr>
          <w:rFonts w:ascii="Times New Roman" w:hAnsi="Times New Roman" w:cs="Times New Roman"/>
          <w:b/>
          <w:i w:val="0"/>
          <w:sz w:val="22"/>
          <w:szCs w:val="22"/>
        </w:rPr>
        <w:fldChar w:fldCharType="end"/>
      </w:r>
      <w:bookmarkEnd w:id="213"/>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3A6BCB" w:rsidRPr="003A6BCB">
          <w:rPr>
            <w:rFonts w:ascii="Times New Roman" w:hAnsi="Times New Roman" w:cs="Times New Roman"/>
            <w:sz w:val="24"/>
            <w:szCs w:val="24"/>
          </w:rPr>
          <w:t>Рисунок 180</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425AAB">
      <w:pPr>
        <w:spacing w:after="0" w:line="240" w:lineRule="auto"/>
        <w:ind w:left="576" w:firstLine="284"/>
        <w:jc w:val="both"/>
        <w:rPr>
          <w:rFonts w:ascii="Times New Roman" w:hAnsi="Times New Roman" w:cs="Times New Roman"/>
          <w:b/>
        </w:rPr>
      </w:pPr>
      <w:r w:rsidRPr="00425AAB">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6E1075" w:rsidRDefault="006E10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425AAB">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6E1075" w:rsidRDefault="006E10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425AAB">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6E1075" w:rsidRDefault="006E10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425AAB">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6E1075" w:rsidRDefault="006E10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425AAB">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6E1075" w:rsidRDefault="006E10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3A6BCB" w:rsidRPr="00425AAB">
        <w:rPr>
          <w:rFonts w:ascii="Times New Roman" w:hAnsi="Times New Roman" w:cs="Times New Roman"/>
          <w:sz w:val="24"/>
          <w:szCs w:val="24"/>
          <w:lang w:eastAsia="ru-RU"/>
        </w:rPr>
        <w:pict>
          <v:shape id="_x0000_i1348" type="#_x0000_t75" style="width:424.5pt;height:379.4pt" filled="t">
            <v:fill color2="black"/>
            <v:imagedata r:id="rId364" o:title="" croptop="-43f" cropbottom="-43f" cropleft="-39f" cropright="-39f"/>
          </v:shape>
        </w:pict>
      </w:r>
    </w:p>
    <w:p w:rsidR="006C4E31" w:rsidRDefault="006C4E31" w:rsidP="00BC289E">
      <w:pPr>
        <w:pStyle w:val="82"/>
        <w:jc w:val="center"/>
        <w:outlineLvl w:val="0"/>
      </w:pPr>
      <w:bookmarkStart w:id="214" w:name="_Ref480464185"/>
      <w:r>
        <w:rPr>
          <w:rFonts w:ascii="Times New Roman" w:hAnsi="Times New Roman" w:cs="Times New Roman"/>
          <w:b/>
          <w:i w:val="0"/>
          <w:sz w:val="22"/>
          <w:szCs w:val="22"/>
        </w:rPr>
        <w:t xml:space="preserve">Рисунок </w:t>
      </w:r>
      <w:r w:rsidR="00425AAB"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25AAB" w:rsidRPr="00E7416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180</w:t>
      </w:r>
      <w:r w:rsidR="00425AAB" w:rsidRPr="00E7416C">
        <w:rPr>
          <w:rFonts w:ascii="Times New Roman" w:hAnsi="Times New Roman" w:cs="Times New Roman"/>
          <w:b/>
          <w:i w:val="0"/>
          <w:sz w:val="22"/>
          <w:szCs w:val="22"/>
        </w:rPr>
        <w:fldChar w:fldCharType="end"/>
      </w:r>
      <w:bookmarkEnd w:id="214"/>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3A6BCB" w:rsidRPr="003A6BCB">
          <w:rPr>
            <w:rFonts w:ascii="Times New Roman" w:eastAsia="Times New Roman" w:hAnsi="Times New Roman" w:cs="Times New Roman"/>
            <w:sz w:val="24"/>
            <w:szCs w:val="24"/>
            <w:lang w:eastAsia="ru-RU"/>
          </w:rPr>
          <w:t>Рисунок 181</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3A6BCB" w:rsidRPr="003A6BCB">
          <w:rPr>
            <w:rFonts w:ascii="Times New Roman" w:hAnsi="Times New Roman" w:cs="Times New Roman"/>
            <w:sz w:val="24"/>
            <w:szCs w:val="24"/>
          </w:rPr>
          <w:t>Рисунок 182</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3A6BCB" w:rsidRPr="003A6BCB">
          <w:rPr>
            <w:rFonts w:ascii="Times New Roman" w:hAnsi="Times New Roman" w:cs="Times New Roman"/>
            <w:sz w:val="24"/>
            <w:szCs w:val="24"/>
          </w:rPr>
          <w:t>Рисунок 182</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3A6BCB">
      <w:pPr>
        <w:tabs>
          <w:tab w:val="left" w:pos="0"/>
        </w:tabs>
        <w:spacing w:after="0" w:line="240" w:lineRule="auto"/>
        <w:jc w:val="center"/>
        <w:rPr>
          <w:rFonts w:ascii="Times New Roman" w:hAnsi="Times New Roman" w:cs="Times New Roman"/>
          <w:b/>
        </w:rPr>
      </w:pPr>
      <w:r>
        <w:pict>
          <v:shape id="_x0000_i1349" type="#_x0000_t75" style="width:425.1pt;height:380.05pt" filled="t">
            <v:fill color2="black"/>
            <v:imagedata r:id="rId365" o:title="" croptop="-43f" cropbottom="-43f" cropleft="-39f" cropright="-39f"/>
          </v:shape>
        </w:pict>
      </w:r>
    </w:p>
    <w:p w:rsidR="006C4E31" w:rsidRDefault="006C4E31" w:rsidP="00BC289E">
      <w:pPr>
        <w:pStyle w:val="34"/>
        <w:jc w:val="center"/>
        <w:outlineLvl w:val="0"/>
      </w:pPr>
      <w:bookmarkStart w:id="215" w:name="_Ref426536155"/>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181</w:t>
      </w:r>
      <w:r w:rsidR="00425AAB" w:rsidRPr="00606B29">
        <w:rPr>
          <w:rFonts w:ascii="Times New Roman" w:hAnsi="Times New Roman" w:cs="Times New Roman"/>
          <w:b/>
          <w:i w:val="0"/>
          <w:sz w:val="22"/>
          <w:szCs w:val="22"/>
        </w:rPr>
        <w:fldChar w:fldCharType="end"/>
      </w:r>
      <w:bookmarkEnd w:id="215"/>
      <w:r>
        <w:rPr>
          <w:rFonts w:ascii="Times New Roman" w:hAnsi="Times New Roman" w:cs="Times New Roman"/>
          <w:b/>
          <w:i w:val="0"/>
          <w:sz w:val="22"/>
          <w:szCs w:val="22"/>
        </w:rPr>
        <w:t xml:space="preserve"> - Закладка «Каналы»</w:t>
      </w:r>
    </w:p>
    <w:p w:rsidR="006C4E31" w:rsidRDefault="003A6BCB">
      <w:pPr>
        <w:tabs>
          <w:tab w:val="left" w:pos="0"/>
        </w:tabs>
        <w:spacing w:after="0" w:line="240" w:lineRule="auto"/>
        <w:jc w:val="center"/>
        <w:rPr>
          <w:rFonts w:ascii="Times New Roman" w:hAnsi="Times New Roman" w:cs="Times New Roman"/>
          <w:b/>
        </w:rPr>
      </w:pPr>
      <w:r>
        <w:lastRenderedPageBreak/>
        <w:pict>
          <v:shape id="_x0000_i1350" type="#_x0000_t75" style="width:476.45pt;height:293pt" filled="t">
            <v:fill color2="black"/>
            <v:imagedata r:id="rId366" o:title="" croptop="-56f" cropbottom="-56f" cropleft="-34f" cropright="-34f"/>
          </v:shape>
        </w:pict>
      </w:r>
    </w:p>
    <w:p w:rsidR="006C4E31" w:rsidRDefault="006C4E31" w:rsidP="00BC289E">
      <w:pPr>
        <w:pStyle w:val="34"/>
        <w:tabs>
          <w:tab w:val="left" w:pos="0"/>
        </w:tabs>
        <w:jc w:val="center"/>
        <w:outlineLvl w:val="0"/>
      </w:pPr>
      <w:bookmarkStart w:id="216" w:name="_Ref426545576"/>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182</w:t>
      </w:r>
      <w:r w:rsidR="00425AAB" w:rsidRPr="00606B29">
        <w:rPr>
          <w:rFonts w:ascii="Times New Roman" w:hAnsi="Times New Roman" w:cs="Times New Roman"/>
          <w:b/>
          <w:i w:val="0"/>
          <w:sz w:val="22"/>
          <w:szCs w:val="22"/>
        </w:rPr>
        <w:fldChar w:fldCharType="end"/>
      </w:r>
      <w:bookmarkEnd w:id="216"/>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425AAB">
      <w:pPr>
        <w:tabs>
          <w:tab w:val="left" w:pos="0"/>
        </w:tabs>
        <w:spacing w:after="0" w:line="240" w:lineRule="auto"/>
        <w:jc w:val="center"/>
        <w:rPr>
          <w:rFonts w:ascii="Times New Roman" w:hAnsi="Times New Roman" w:cs="Times New Roman"/>
          <w:b/>
        </w:rPr>
      </w:pPr>
      <w:r w:rsidRPr="00425AAB">
        <w:pict>
          <v:line id="_x0000_s1039" style="position:absolute;left:0;text-align:left;flip:x y;z-index:3" from="223.15pt,84.7pt" to="269.4pt,95.95pt" strokecolor="red" strokeweight=".35mm">
            <v:stroke endarrow="block" color2="aqua" joinstyle="miter" endcap="square"/>
          </v:line>
        </w:pict>
      </w:r>
      <w:r w:rsidR="003A6BCB">
        <w:pict>
          <v:shape id="_x0000_i1351" type="#_x0000_t75" style="width:427.6pt;height:142.1pt" filled="t">
            <v:fill color2="black"/>
            <v:imagedata r:id="rId367"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183</w:t>
      </w:r>
      <w:r w:rsidR="00425AAB"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3A6BCB">
      <w:pPr>
        <w:tabs>
          <w:tab w:val="left" w:pos="0"/>
        </w:tabs>
        <w:spacing w:after="0" w:line="240" w:lineRule="auto"/>
        <w:jc w:val="center"/>
        <w:rPr>
          <w:rFonts w:ascii="Times New Roman" w:hAnsi="Times New Roman" w:cs="Times New Roman"/>
          <w:b/>
        </w:rPr>
      </w:pPr>
      <w:r>
        <w:lastRenderedPageBreak/>
        <w:pict>
          <v:shape id="_x0000_i1352" type="#_x0000_t75" style="width:458.9pt;height:402.55pt" filled="t">
            <v:fill color2="black"/>
            <v:imagedata r:id="rId368"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184</w:t>
      </w:r>
      <w:r w:rsidR="00425AAB"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17" w:name="_Toc16848566"/>
      <w:r>
        <w:rPr>
          <w:rFonts w:ascii="Times New Roman" w:hAnsi="Times New Roman" w:cs="Times New Roman"/>
        </w:rPr>
        <w:lastRenderedPageBreak/>
        <w:t>10 Комплекс инструктажа и тренажа (КИТ)</w:t>
      </w:r>
      <w:bookmarkEnd w:id="217"/>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18" w:name="_Toc16848567"/>
      <w:r>
        <w:rPr>
          <w:sz w:val="28"/>
          <w:szCs w:val="28"/>
        </w:rPr>
        <w:t>10.1 Конфигурирование ЦТРС Тренажера</w:t>
      </w:r>
      <w:bookmarkEnd w:id="218"/>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rPr>
        <w:pict>
          <v:shape id="_x0000_i1353" type="#_x0000_t75" style="width:317.45pt;height:118.95pt" filled="t">
            <v:fill color2="black"/>
            <v:imagedata r:id="rId369"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185</w:t>
      </w:r>
      <w:r w:rsidR="00425AAB"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3A6BCB" w:rsidRPr="003A6BCB">
          <w:rPr>
            <w:rFonts w:ascii="Times New Roman" w:hAnsi="Times New Roman" w:cs="Times New Roman"/>
            <w:sz w:val="24"/>
            <w:szCs w:val="24"/>
          </w:rPr>
          <w:t>Рисунок 186</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center"/>
        <w:rPr>
          <w:rFonts w:ascii="Times New Roman" w:hAnsi="Times New Roman" w:cs="Times New Roman"/>
          <w:b/>
        </w:rPr>
      </w:pPr>
      <w:r w:rsidRPr="00425AAB">
        <w:rPr>
          <w:rFonts w:ascii="Times New Roman" w:hAnsi="Times New Roman" w:cs="Times New Roman"/>
          <w:sz w:val="24"/>
          <w:szCs w:val="24"/>
          <w:lang w:eastAsia="ru-RU"/>
        </w:rPr>
        <w:pict>
          <v:shape id="_x0000_i1354" type="#_x0000_t75" style="width:294.9pt;height:102.7pt" filled="t">
            <v:fill color2="black"/>
            <v:imagedata r:id="rId370" o:title="" croptop="-158f" cropbottom="-158f" cropleft="-56f" cropright="-56f"/>
          </v:shape>
        </w:pict>
      </w:r>
    </w:p>
    <w:p w:rsidR="006C4E31" w:rsidRDefault="006C4E31" w:rsidP="00BC289E">
      <w:pPr>
        <w:pStyle w:val="82"/>
        <w:jc w:val="center"/>
        <w:outlineLvl w:val="0"/>
      </w:pPr>
      <w:bookmarkStart w:id="219" w:name="_Ref473550732"/>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186</w:t>
      </w:r>
      <w:r w:rsidR="00425AAB" w:rsidRPr="00606B29">
        <w:rPr>
          <w:rFonts w:ascii="Times New Roman" w:hAnsi="Times New Roman" w:cs="Times New Roman"/>
          <w:b/>
          <w:i w:val="0"/>
          <w:sz w:val="22"/>
          <w:szCs w:val="22"/>
        </w:rPr>
        <w:fldChar w:fldCharType="end"/>
      </w:r>
      <w:bookmarkEnd w:id="219"/>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3A6BCB" w:rsidRPr="003A6BCB">
          <w:rPr>
            <w:rFonts w:ascii="Times New Roman" w:hAnsi="Times New Roman" w:cs="Times New Roman"/>
            <w:sz w:val="24"/>
            <w:szCs w:val="24"/>
          </w:rPr>
          <w:t>Рисунк</w:t>
        </w:r>
        <w:r w:rsidR="00A35C8F">
          <w:rPr>
            <w:rFonts w:ascii="Times New Roman" w:hAnsi="Times New Roman" w:cs="Times New Roman"/>
            <w:sz w:val="24"/>
            <w:szCs w:val="24"/>
          </w:rPr>
          <w:t>е</w:t>
        </w:r>
        <w:r w:rsidR="003A6BCB" w:rsidRPr="003A6BCB">
          <w:rPr>
            <w:rFonts w:ascii="Times New Roman" w:hAnsi="Times New Roman" w:cs="Times New Roman"/>
            <w:sz w:val="24"/>
            <w:szCs w:val="24"/>
          </w:rPr>
          <w:t xml:space="preserve"> 187</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center"/>
        <w:rPr>
          <w:rFonts w:ascii="Times New Roman" w:hAnsi="Times New Roman" w:cs="Times New Roman"/>
          <w:b/>
        </w:rPr>
      </w:pPr>
      <w:r w:rsidRPr="00425AAB">
        <w:rPr>
          <w:rFonts w:ascii="Times New Roman" w:hAnsi="Times New Roman" w:cs="Times New Roman"/>
          <w:sz w:val="24"/>
          <w:szCs w:val="24"/>
        </w:rPr>
        <w:pict>
          <v:shape id="_x0000_i1355" type="#_x0000_t75" style="width:460.8pt;height:469.55pt" filled="t">
            <v:fill color2="black"/>
            <v:imagedata r:id="rId371" o:title="" croptop="-30f" cropbottom="-30f" cropleft="-24f" cropright="-24f"/>
          </v:shape>
        </w:pict>
      </w:r>
    </w:p>
    <w:p w:rsidR="006C4E31" w:rsidRDefault="006C4E31" w:rsidP="00BC289E">
      <w:pPr>
        <w:pStyle w:val="82"/>
        <w:jc w:val="center"/>
        <w:outlineLvl w:val="0"/>
      </w:pPr>
      <w:bookmarkStart w:id="220" w:name="_Ref473552598"/>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187</w:t>
      </w:r>
      <w:r w:rsidR="00425AAB" w:rsidRPr="00606B29">
        <w:rPr>
          <w:rFonts w:ascii="Times New Roman" w:hAnsi="Times New Roman" w:cs="Times New Roman"/>
          <w:b/>
          <w:i w:val="0"/>
          <w:sz w:val="22"/>
          <w:szCs w:val="22"/>
        </w:rPr>
        <w:fldChar w:fldCharType="end"/>
      </w:r>
      <w:bookmarkEnd w:id="220"/>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3A6BCB" w:rsidRPr="003A6BCB">
          <w:rPr>
            <w:rFonts w:ascii="Times New Roman" w:hAnsi="Times New Roman" w:cs="Times New Roman"/>
            <w:sz w:val="24"/>
            <w:szCs w:val="24"/>
          </w:rPr>
          <w:t>Рисунок 188</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3A6BCB" w:rsidRPr="003A6BCB">
          <w:rPr>
            <w:rFonts w:ascii="Times New Roman" w:hAnsi="Times New Roman" w:cs="Times New Roman"/>
            <w:sz w:val="24"/>
            <w:szCs w:val="24"/>
          </w:rPr>
          <w:t xml:space="preserve">Рисунок </w:t>
        </w:r>
        <w:r w:rsidR="003A6BCB" w:rsidRPr="003A6BCB">
          <w:rPr>
            <w:rFonts w:ascii="Times New Roman" w:hAnsi="Times New Roman" w:cs="Times New Roman"/>
            <w:noProof/>
            <w:sz w:val="24"/>
            <w:szCs w:val="24"/>
          </w:rPr>
          <w:t>188</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rPr>
          <w:rFonts w:ascii="Times New Roman" w:hAnsi="Times New Roman" w:cs="Times New Roman"/>
          <w:b/>
        </w:rPr>
      </w:pPr>
      <w:r w:rsidRPr="00425AAB">
        <w:rPr>
          <w:rFonts w:ascii="Times New Roman" w:hAnsi="Times New Roman" w:cs="Times New Roman"/>
          <w:sz w:val="24"/>
          <w:szCs w:val="24"/>
        </w:rPr>
        <w:pict>
          <v:shape id="_x0000_i1356" type="#_x0000_t75" style="width:483.95pt;height:145.9pt" filled="t">
            <v:fill color2="black"/>
            <v:imagedata r:id="rId372" o:title="" croptop="-79f" cropbottom="-79f" cropleft="-24f" cropright="-24f"/>
          </v:shape>
        </w:pict>
      </w:r>
    </w:p>
    <w:p w:rsidR="006C4E31" w:rsidRDefault="006C4E31" w:rsidP="00BC289E">
      <w:pPr>
        <w:pStyle w:val="82"/>
        <w:jc w:val="center"/>
        <w:outlineLvl w:val="0"/>
      </w:pPr>
      <w:bookmarkStart w:id="221" w:name="_Ref473629551"/>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188</w:t>
      </w:r>
      <w:r w:rsidR="00425AAB" w:rsidRPr="00606B29">
        <w:rPr>
          <w:rFonts w:ascii="Times New Roman" w:hAnsi="Times New Roman" w:cs="Times New Roman"/>
          <w:b/>
          <w:i w:val="0"/>
          <w:sz w:val="22"/>
          <w:szCs w:val="22"/>
        </w:rPr>
        <w:fldChar w:fldCharType="end"/>
      </w:r>
      <w:bookmarkEnd w:id="221"/>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3A6BCB" w:rsidRPr="003A6BCB">
          <w:rPr>
            <w:rFonts w:ascii="Times New Roman" w:hAnsi="Times New Roman" w:cs="Times New Roman"/>
            <w:sz w:val="24"/>
            <w:szCs w:val="24"/>
          </w:rPr>
          <w:t>Рисунок 189</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rPr>
        <w:lastRenderedPageBreak/>
        <w:pict>
          <v:shape id="_x0000_i1357" type="#_x0000_t75" style="width:472.7pt;height:480.85pt" filled="t">
            <v:fill color2="black"/>
            <v:imagedata r:id="rId373" o:title="" croptop="-30f" cropbottom="-30f" cropleft="-24f" cropright="-24f"/>
          </v:shape>
        </w:pict>
      </w:r>
    </w:p>
    <w:p w:rsidR="006C4E31" w:rsidRDefault="006C4E31" w:rsidP="00BC289E">
      <w:pPr>
        <w:pStyle w:val="82"/>
        <w:jc w:val="center"/>
        <w:outlineLvl w:val="0"/>
      </w:pPr>
      <w:bookmarkStart w:id="222" w:name="_Ref474156510"/>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189</w:t>
      </w:r>
      <w:r w:rsidR="00425AAB" w:rsidRPr="00606B29">
        <w:rPr>
          <w:rFonts w:ascii="Times New Roman" w:hAnsi="Times New Roman" w:cs="Times New Roman"/>
          <w:b/>
          <w:i w:val="0"/>
          <w:sz w:val="22"/>
          <w:szCs w:val="22"/>
        </w:rPr>
        <w:fldChar w:fldCharType="end"/>
      </w:r>
      <w:bookmarkEnd w:id="222"/>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rPr>
        <w:pict>
          <v:shape id="_x0000_i1358" type="#_x0000_t75" style="width:259.2pt;height:73.9pt" filled="t">
            <v:fill color2="black"/>
            <v:imagedata r:id="rId374"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190</w:t>
      </w:r>
      <w:r w:rsidR="00425AAB"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rPr>
        <w:lastRenderedPageBreak/>
        <w:pict>
          <v:shape id="_x0000_i1359" type="#_x0000_t75" style="width:259.2pt;height:48.85pt" filled="t">
            <v:fill color2="black"/>
            <v:imagedata r:id="rId375"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191</w:t>
      </w:r>
      <w:r w:rsidR="00425AAB"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3A6BCB" w:rsidRPr="003A6BCB">
          <w:rPr>
            <w:rFonts w:ascii="Times New Roman" w:hAnsi="Times New Roman" w:cs="Times New Roman"/>
            <w:sz w:val="24"/>
            <w:szCs w:val="24"/>
          </w:rPr>
          <w:t>Рисунок 192</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3A6BCB">
      <w:pPr>
        <w:spacing w:after="0" w:line="240" w:lineRule="auto"/>
        <w:ind w:firstLine="284"/>
        <w:jc w:val="center"/>
        <w:rPr>
          <w:rFonts w:ascii="Times New Roman" w:hAnsi="Times New Roman" w:cs="Times New Roman"/>
          <w:b/>
        </w:rPr>
      </w:pPr>
      <w:r w:rsidRPr="00425AAB">
        <w:rPr>
          <w:rFonts w:ascii="Times New Roman" w:hAnsi="Times New Roman" w:cs="Times New Roman"/>
          <w:sz w:val="24"/>
          <w:szCs w:val="24"/>
        </w:rPr>
        <w:pict>
          <v:shape id="_x0000_i1360" type="#_x0000_t75" style="width:479.6pt;height:115.85pt" filled="t">
            <v:fill color2="black"/>
            <v:imagedata r:id="rId376" o:title="" croptop="-113f" cropbottom="-113f" cropleft="-27f" cropright="-27f"/>
          </v:shape>
        </w:pict>
      </w:r>
    </w:p>
    <w:p w:rsidR="006C4E31" w:rsidRDefault="006C4E31" w:rsidP="00BC289E">
      <w:pPr>
        <w:pStyle w:val="82"/>
        <w:jc w:val="center"/>
        <w:outlineLvl w:val="0"/>
      </w:pPr>
      <w:bookmarkStart w:id="223" w:name="_Ref474158333"/>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192</w:t>
      </w:r>
      <w:r w:rsidR="00425AAB" w:rsidRPr="00606B29">
        <w:rPr>
          <w:rFonts w:ascii="Times New Roman" w:hAnsi="Times New Roman" w:cs="Times New Roman"/>
          <w:b/>
          <w:i w:val="0"/>
          <w:sz w:val="22"/>
          <w:szCs w:val="22"/>
        </w:rPr>
        <w:fldChar w:fldCharType="end"/>
      </w:r>
      <w:bookmarkEnd w:id="223"/>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rPr>
        <w:pict>
          <v:shape id="_x0000_i1361" type="#_x0000_t75" style="width:272.95pt;height:70.1pt" filled="t">
            <v:fill color2="black"/>
            <v:imagedata r:id="rId377"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193</w:t>
      </w:r>
      <w:r w:rsidR="00425AAB"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3A6BCB">
      <w:pPr>
        <w:spacing w:after="0" w:line="240" w:lineRule="auto"/>
        <w:ind w:firstLine="284"/>
        <w:jc w:val="center"/>
        <w:rPr>
          <w:rFonts w:ascii="Times New Roman" w:hAnsi="Times New Roman" w:cs="Times New Roman"/>
          <w:b/>
        </w:rPr>
      </w:pPr>
      <w:r w:rsidRPr="00425AAB">
        <w:rPr>
          <w:rFonts w:ascii="Times New Roman" w:hAnsi="Times New Roman" w:cs="Times New Roman"/>
          <w:sz w:val="24"/>
          <w:szCs w:val="24"/>
        </w:rPr>
        <w:lastRenderedPageBreak/>
        <w:pict>
          <v:shape id="_x0000_i1362" type="#_x0000_t75" style="width:377.55pt;height:236.65pt" filled="t">
            <v:fill color2="black"/>
            <v:imagedata r:id="rId378"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194</w:t>
      </w:r>
      <w:r w:rsidR="00425AAB"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3A6BCB" w:rsidRPr="003A6BCB">
          <w:rPr>
            <w:rFonts w:ascii="Times New Roman" w:hAnsi="Times New Roman" w:cs="Times New Roman"/>
            <w:sz w:val="24"/>
            <w:szCs w:val="24"/>
          </w:rPr>
          <w:t>Рисунок 195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lang w:val="en-US"/>
        </w:rPr>
        <w:lastRenderedPageBreak/>
        <w:pict>
          <v:shape id="_x0000_i1363" type="#_x0000_t75" style="width:458.9pt;height:344.95pt" filled="t">
            <v:fill color2="black"/>
            <v:imagedata r:id="rId379" o:title="" croptop="-40f" cropbottom="-40f" cropleft="-24f" cropright="-24f"/>
          </v:shape>
        </w:pict>
      </w:r>
    </w:p>
    <w:p w:rsidR="006C4E31" w:rsidRDefault="006C4E31" w:rsidP="00BC289E">
      <w:pPr>
        <w:pStyle w:val="82"/>
        <w:jc w:val="center"/>
        <w:outlineLvl w:val="0"/>
      </w:pPr>
      <w:bookmarkStart w:id="224" w:name="_Ref473809078"/>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195</w:t>
      </w:r>
      <w:r w:rsidR="00425AAB" w:rsidRPr="00606B29">
        <w:rPr>
          <w:rFonts w:ascii="Times New Roman" w:hAnsi="Times New Roman" w:cs="Times New Roman"/>
          <w:b/>
          <w:i w:val="0"/>
          <w:sz w:val="22"/>
          <w:szCs w:val="22"/>
        </w:rPr>
        <w:fldChar w:fldCharType="end"/>
      </w:r>
      <w:bookmarkEnd w:id="224"/>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3A6BCB" w:rsidRPr="003A6BCB">
          <w:rPr>
            <w:rFonts w:ascii="Times New Roman" w:hAnsi="Times New Roman" w:cs="Times New Roman"/>
            <w:sz w:val="24"/>
            <w:szCs w:val="24"/>
          </w:rPr>
          <w:t>Рисунок 196</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rPr>
          <w:rFonts w:ascii="Times New Roman" w:hAnsi="Times New Roman" w:cs="Times New Roman"/>
          <w:b/>
        </w:rPr>
      </w:pPr>
      <w:r w:rsidRPr="00425AAB">
        <w:rPr>
          <w:rFonts w:ascii="Times New Roman" w:hAnsi="Times New Roman" w:cs="Times New Roman"/>
          <w:sz w:val="24"/>
          <w:szCs w:val="24"/>
        </w:rPr>
        <w:pict>
          <v:shape id="_x0000_i1364" type="#_x0000_t75" style="width:483.95pt;height:145.9pt" filled="t">
            <v:fill color2="black"/>
            <v:imagedata r:id="rId372" o:title="" croptop="-79f" cropbottom="-79f" cropleft="-24f" cropright="-24f"/>
          </v:shape>
        </w:pict>
      </w:r>
    </w:p>
    <w:p w:rsidR="006C4E31" w:rsidRDefault="006C4E31" w:rsidP="00BC289E">
      <w:pPr>
        <w:pStyle w:val="82"/>
        <w:jc w:val="center"/>
        <w:outlineLvl w:val="0"/>
      </w:pPr>
      <w:bookmarkStart w:id="225" w:name="_Ref473811699"/>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196</w:t>
      </w:r>
      <w:r w:rsidR="00425AAB" w:rsidRPr="00606B29">
        <w:rPr>
          <w:rFonts w:ascii="Times New Roman" w:hAnsi="Times New Roman" w:cs="Times New Roman"/>
          <w:b/>
          <w:i w:val="0"/>
          <w:sz w:val="22"/>
          <w:szCs w:val="22"/>
        </w:rPr>
        <w:fldChar w:fldCharType="end"/>
      </w:r>
      <w:bookmarkEnd w:id="225"/>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26" w:name="_Toc16848568"/>
      <w:r>
        <w:rPr>
          <w:sz w:val="28"/>
          <w:szCs w:val="28"/>
        </w:rPr>
        <w:lastRenderedPageBreak/>
        <w:t>10.2 Конфигурирование БЛИ-А КИТ</w:t>
      </w:r>
      <w:bookmarkEnd w:id="226"/>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ind w:left="1622" w:hanging="1622"/>
        <w:jc w:val="center"/>
        <w:rPr>
          <w:rFonts w:ascii="Times New Roman" w:hAnsi="Times New Roman" w:cs="Times New Roman"/>
          <w:b/>
        </w:rPr>
      </w:pPr>
      <w:r w:rsidRPr="00425AAB">
        <w:rPr>
          <w:lang w:val="en-US"/>
        </w:rPr>
        <w:pict>
          <v:shape id="_x0000_i1365" type="#_x0000_t75" style="width:497.1pt;height:352.5pt" filled="t">
            <v:fill color2="black"/>
            <v:imagedata r:id="rId380"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197</w:t>
      </w:r>
      <w:r w:rsidR="00425AAB"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27" w:name="_Toc16848569"/>
      <w:r>
        <w:rPr>
          <w:sz w:val="26"/>
          <w:szCs w:val="26"/>
        </w:rPr>
        <w:t xml:space="preserve">10.2.1 </w:t>
      </w:r>
      <w:r>
        <w:rPr>
          <w:sz w:val="26"/>
          <w:szCs w:val="26"/>
          <w:lang w:val="en-US"/>
        </w:rPr>
        <w:t>VOIP</w:t>
      </w:r>
      <w:r>
        <w:rPr>
          <w:sz w:val="26"/>
          <w:szCs w:val="26"/>
        </w:rPr>
        <w:t xml:space="preserve"> пиры</w:t>
      </w:r>
      <w:bookmarkEnd w:id="227"/>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425AAB">
      <w:pPr>
        <w:ind w:firstLine="284"/>
        <w:jc w:val="both"/>
      </w:pPr>
      <w:hyperlink r:id="rId381"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425AAB">
      <w:pPr>
        <w:numPr>
          <w:ilvl w:val="0"/>
          <w:numId w:val="12"/>
        </w:numPr>
        <w:suppressAutoHyphens w:val="0"/>
        <w:spacing w:after="0" w:line="240" w:lineRule="auto"/>
        <w:ind w:hanging="294"/>
        <w:jc w:val="both"/>
      </w:pPr>
      <w:hyperlink r:id="rId382"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425AAB">
      <w:pPr>
        <w:ind w:firstLine="709"/>
        <w:jc w:val="both"/>
      </w:pPr>
      <w:hyperlink r:id="rId383"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84"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85"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86"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28" w:name="_Toc16848570"/>
      <w:r>
        <w:rPr>
          <w:sz w:val="26"/>
          <w:szCs w:val="26"/>
        </w:rPr>
        <w:lastRenderedPageBreak/>
        <w:t>10.2.2 Паттерны</w:t>
      </w:r>
      <w:bookmarkEnd w:id="228"/>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left="1622" w:hanging="1622"/>
        <w:jc w:val="center"/>
        <w:rPr>
          <w:rFonts w:ascii="Times New Roman" w:hAnsi="Times New Roman" w:cs="Times New Roman"/>
          <w:b/>
        </w:rPr>
      </w:pPr>
      <w:r w:rsidRPr="00425AAB">
        <w:rPr>
          <w:rFonts w:ascii="Times New Roman" w:hAnsi="Times New Roman" w:cs="Times New Roman"/>
          <w:sz w:val="24"/>
          <w:szCs w:val="24"/>
          <w:lang w:val="en-US"/>
        </w:rPr>
        <w:pict>
          <v:shape id="_x0000_i1366" type="#_x0000_t75" style="width:497.75pt;height:353.1pt" filled="t">
            <v:fill color2="black"/>
            <v:imagedata r:id="rId387"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198</w:t>
      </w:r>
      <w:r w:rsidR="00425AAB"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29" w:name="_Toc16848571"/>
      <w:r>
        <w:rPr>
          <w:sz w:val="26"/>
          <w:szCs w:val="26"/>
        </w:rPr>
        <w:t>10.2.3 Файлы</w:t>
      </w:r>
      <w:bookmarkEnd w:id="229"/>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3A6BCB">
      <w:pPr>
        <w:spacing w:after="0" w:line="240" w:lineRule="auto"/>
        <w:jc w:val="both"/>
        <w:rPr>
          <w:rFonts w:ascii="Times New Roman" w:hAnsi="Times New Roman" w:cs="Times New Roman"/>
          <w:b/>
        </w:rPr>
      </w:pPr>
      <w:r w:rsidRPr="00425AAB">
        <w:rPr>
          <w:rFonts w:ascii="Times New Roman" w:hAnsi="Times New Roman" w:cs="Times New Roman"/>
          <w:sz w:val="24"/>
          <w:szCs w:val="24"/>
        </w:rPr>
        <w:pict>
          <v:shape id="_x0000_i1367" type="#_x0000_t75" style="width:497.1pt;height:142.1pt" filled="t">
            <v:fill color2="black"/>
            <v:imagedata r:id="rId388"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199</w:t>
      </w:r>
      <w:r w:rsidR="00425AAB"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30" w:name="_Toc16848572"/>
      <w:r>
        <w:rPr>
          <w:rFonts w:ascii="Times New Roman" w:hAnsi="Times New Roman" w:cs="Times New Roman"/>
        </w:rPr>
        <w:lastRenderedPageBreak/>
        <w:t>11 Настройка системы аварийного оповещения</w:t>
      </w:r>
      <w:bookmarkEnd w:id="230"/>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31" w:name="_Toc16848573"/>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31"/>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3A6BCB" w:rsidRPr="003A6BCB">
          <w:rPr>
            <w:rFonts w:ascii="Times New Roman" w:hAnsi="Times New Roman" w:cs="Times New Roman"/>
            <w:sz w:val="24"/>
            <w:szCs w:val="24"/>
          </w:rPr>
          <w:t>Рисунок 200</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425AAB">
      <w:pPr>
        <w:spacing w:after="0" w:line="240" w:lineRule="auto"/>
        <w:jc w:val="center"/>
        <w:rPr>
          <w:rFonts w:ascii="Times New Roman" w:hAnsi="Times New Roman" w:cs="Times New Roman"/>
          <w:b/>
        </w:rPr>
      </w:pPr>
      <w:r w:rsidRPr="00425AAB">
        <w:pict>
          <v:group id="_x0000_s1147" style="position:absolute;left:0;text-align:left;margin-left:66.05pt;margin-top:100.85pt;width:128.85pt;height:47.45pt;z-index:30;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6E1075" w:rsidRDefault="006E10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425AAB">
        <w:pict>
          <v:group id="_x0000_s1150" style="position:absolute;left:0;text-align:left;margin-left:133.65pt;margin-top:202.7pt;width:113.25pt;height:63.75pt;z-index:31;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6E1075" w:rsidRDefault="006E10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3A6BCB" w:rsidRPr="00425AAB">
        <w:rPr>
          <w:rFonts w:ascii="Times New Roman" w:hAnsi="Times New Roman" w:cs="Times New Roman"/>
          <w:sz w:val="24"/>
          <w:szCs w:val="24"/>
        </w:rPr>
        <w:pict>
          <v:shape id="_x0000_i1368" type="#_x0000_t75" style="width:468.95pt;height:491.5pt" filled="t">
            <v:fill color2="black"/>
            <v:imagedata r:id="rId389" o:title="" croptop="-5f" cropbottom="-5f" cropleft="-6f" cropright="-6f"/>
          </v:shape>
        </w:pict>
      </w:r>
    </w:p>
    <w:p w:rsidR="006C4E31" w:rsidRDefault="006C4E31" w:rsidP="00BC289E">
      <w:pPr>
        <w:pStyle w:val="82"/>
        <w:spacing w:line="240" w:lineRule="auto"/>
        <w:jc w:val="center"/>
        <w:outlineLvl w:val="0"/>
      </w:pPr>
      <w:bookmarkStart w:id="232" w:name="_Ref482529892"/>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200</w:t>
      </w:r>
      <w:r w:rsidR="00425AAB" w:rsidRPr="00606B29">
        <w:rPr>
          <w:rFonts w:ascii="Times New Roman" w:hAnsi="Times New Roman" w:cs="Times New Roman"/>
          <w:b/>
          <w:i w:val="0"/>
          <w:sz w:val="22"/>
          <w:szCs w:val="22"/>
        </w:rPr>
        <w:fldChar w:fldCharType="end"/>
      </w:r>
      <w:bookmarkEnd w:id="232"/>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lang w:val="en-US"/>
        </w:rPr>
        <w:pict>
          <v:shape id="_x0000_i1369" type="#_x0000_t75" style="width:120.2pt;height:20.65pt" filled="t">
            <v:fill color2="black"/>
            <v:imagedata r:id="rId390"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lang w:val="en-US"/>
        </w:rPr>
        <w:pict>
          <v:shape id="_x0000_i1370" type="#_x0000_t75" style="width:55.7pt;height:20.65pt" filled="t">
            <v:fill color2="black"/>
            <v:imagedata r:id="rId126"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3A6BCB" w:rsidRPr="003A6BCB">
          <w:rPr>
            <w:rFonts w:ascii="Times New Roman" w:hAnsi="Times New Roman" w:cs="Times New Roman"/>
            <w:sz w:val="24"/>
          </w:rPr>
          <w:t>Рисунок 200</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3A6BCB">
      <w:pPr>
        <w:spacing w:after="0" w:line="240" w:lineRule="auto"/>
        <w:ind w:firstLine="284"/>
        <w:jc w:val="both"/>
      </w:pPr>
      <w:r w:rsidRPr="00425AAB">
        <w:rPr>
          <w:rFonts w:ascii="Times New Roman" w:hAnsi="Times New Roman" w:cs="Times New Roman"/>
          <w:sz w:val="24"/>
        </w:rPr>
        <w:pict>
          <v:shape id="_x0000_i1371" type="#_x0000_t75" style="width:23.8pt;height:22.55pt" filled="t">
            <v:fill color2="black"/>
            <v:imagedata r:id="rId391"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3A6BCB">
      <w:pPr>
        <w:spacing w:after="0" w:line="240" w:lineRule="auto"/>
        <w:ind w:firstLine="284"/>
        <w:jc w:val="both"/>
      </w:pPr>
      <w:r w:rsidRPr="00425AAB">
        <w:rPr>
          <w:rFonts w:ascii="Times New Roman" w:hAnsi="Times New Roman" w:cs="Times New Roman"/>
          <w:sz w:val="24"/>
        </w:rPr>
        <w:pict>
          <v:shape id="_x0000_i1372" type="#_x0000_t75" style="width:23.8pt;height:22.55pt" filled="t">
            <v:fill color2="black"/>
            <v:imagedata r:id="rId392"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lang w:val="en-US"/>
        </w:rPr>
        <w:pict>
          <v:shape id="_x0000_i1373" type="#_x0000_t75" style="width:23.8pt;height:22.55pt" filled="t">
            <v:fill color2="black"/>
            <v:imagedata r:id="rId393"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3A6BCB">
      <w:pPr>
        <w:spacing w:after="0" w:line="240" w:lineRule="auto"/>
        <w:ind w:firstLine="284"/>
        <w:jc w:val="both"/>
      </w:pPr>
      <w:r w:rsidRPr="00425AAB">
        <w:rPr>
          <w:rFonts w:ascii="Times New Roman" w:hAnsi="Times New Roman" w:cs="Times New Roman"/>
          <w:sz w:val="24"/>
        </w:rPr>
        <w:pict>
          <v:shape id="_x0000_i1374" type="#_x0000_t75" style="width:23.8pt;height:22.55pt" filled="t">
            <v:fill color2="black"/>
            <v:imagedata r:id="rId394"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3A6BCB" w:rsidRPr="003A6BCB">
          <w:rPr>
            <w:rFonts w:ascii="Times New Roman" w:hAnsi="Times New Roman" w:cs="Times New Roman"/>
            <w:sz w:val="24"/>
            <w:szCs w:val="24"/>
          </w:rPr>
          <w:t>Рисунок 201</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rPr>
        <w:lastRenderedPageBreak/>
        <w:pict>
          <v:shape id="_x0000_i1375" type="#_x0000_t75" style="width:467.05pt;height:170.3pt" filled="t">
            <v:fill color2="black"/>
            <v:imagedata r:id="rId395" o:title="" croptop="32498f" cropbottom="5229f"/>
          </v:shape>
        </w:pict>
      </w:r>
    </w:p>
    <w:p w:rsidR="006C4E31" w:rsidRDefault="006C4E31" w:rsidP="00BC289E">
      <w:pPr>
        <w:pStyle w:val="82"/>
        <w:jc w:val="center"/>
        <w:outlineLvl w:val="0"/>
      </w:pPr>
      <w:bookmarkStart w:id="233" w:name="_Ref482782605"/>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201</w:t>
      </w:r>
      <w:r w:rsidR="00425AAB" w:rsidRPr="00606B29">
        <w:rPr>
          <w:rFonts w:ascii="Times New Roman" w:hAnsi="Times New Roman" w:cs="Times New Roman"/>
          <w:b/>
          <w:i w:val="0"/>
          <w:sz w:val="22"/>
          <w:szCs w:val="22"/>
        </w:rPr>
        <w:fldChar w:fldCharType="end"/>
      </w:r>
      <w:bookmarkEnd w:id="233"/>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34" w:name="_Toc16848574"/>
      <w:r>
        <w:rPr>
          <w:rFonts w:ascii="Times New Roman" w:hAnsi="Times New Roman" w:cs="Times New Roman"/>
        </w:rPr>
        <w:lastRenderedPageBreak/>
        <w:t>12 Система мониторинга</w:t>
      </w:r>
      <w:bookmarkEnd w:id="234"/>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3A6BCB" w:rsidP="005145D3">
      <w:pPr>
        <w:spacing w:after="0" w:line="240" w:lineRule="auto"/>
        <w:ind w:firstLine="284"/>
        <w:jc w:val="both"/>
        <w:rPr>
          <w:rFonts w:ascii="Times New Roman" w:hAnsi="Times New Roman" w:cs="Times New Roman"/>
          <w:sz w:val="24"/>
          <w:szCs w:val="24"/>
        </w:rPr>
      </w:pPr>
      <w:r w:rsidRPr="00425AAB">
        <w:rPr>
          <w:rFonts w:ascii="Times New Roman" w:hAnsi="Times New Roman" w:cs="Times New Roman"/>
          <w:sz w:val="24"/>
          <w:szCs w:val="24"/>
        </w:rPr>
        <w:pict>
          <v:shape id="_x0000_i1376" type="#_x0000_t75" style="width:78.9pt;height:21.9pt">
            <v:imagedata r:id="rId27"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3A6BCB" w:rsidP="005145D3">
      <w:pPr>
        <w:spacing w:after="0" w:line="240" w:lineRule="auto"/>
        <w:ind w:firstLine="284"/>
        <w:jc w:val="both"/>
        <w:rPr>
          <w:rFonts w:ascii="Times New Roman" w:hAnsi="Times New Roman" w:cs="Times New Roman"/>
          <w:sz w:val="18"/>
          <w:szCs w:val="18"/>
        </w:rPr>
      </w:pPr>
      <w:r w:rsidRPr="00425AAB">
        <w:rPr>
          <w:rFonts w:ascii="Times New Roman" w:hAnsi="Times New Roman" w:cs="Times New Roman"/>
          <w:sz w:val="18"/>
          <w:szCs w:val="18"/>
        </w:rPr>
        <w:pict>
          <v:shape id="_x0000_i1377" type="#_x0000_t75" style="width:78.9pt;height:20.05pt">
            <v:imagedata r:id="rId396"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3A6BCB" w:rsidP="005145D3">
      <w:pPr>
        <w:spacing w:after="0" w:line="240" w:lineRule="auto"/>
        <w:ind w:firstLine="284"/>
        <w:jc w:val="both"/>
        <w:rPr>
          <w:rFonts w:ascii="Times New Roman" w:hAnsi="Times New Roman" w:cs="Times New Roman"/>
          <w:sz w:val="18"/>
          <w:szCs w:val="18"/>
        </w:rPr>
      </w:pPr>
      <w:r w:rsidRPr="00425AAB">
        <w:rPr>
          <w:rFonts w:ascii="Times New Roman" w:hAnsi="Times New Roman" w:cs="Times New Roman"/>
          <w:sz w:val="18"/>
          <w:szCs w:val="18"/>
        </w:rPr>
        <w:pict>
          <v:shape id="_x0000_i1378" type="#_x0000_t75" style="width:78.9pt;height:20.05pt">
            <v:imagedata r:id="rId397"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3A6BCB" w:rsidRPr="003A6BCB">
          <w:rPr>
            <w:rFonts w:ascii="Times New Roman" w:hAnsi="Times New Roman" w:cs="Times New Roman"/>
            <w:sz w:val="24"/>
            <w:szCs w:val="24"/>
          </w:rPr>
          <w:t xml:space="preserve">Рисунок </w:t>
        </w:r>
        <w:r w:rsidR="003A6BCB" w:rsidRPr="003A6BCB">
          <w:rPr>
            <w:rFonts w:ascii="Times New Roman" w:hAnsi="Times New Roman" w:cs="Times New Roman"/>
            <w:noProof/>
            <w:sz w:val="24"/>
            <w:szCs w:val="24"/>
          </w:rPr>
          <w:t>202</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3A6BCB" w:rsidP="005145D3">
      <w:pPr>
        <w:spacing w:after="0" w:line="240" w:lineRule="auto"/>
        <w:jc w:val="center"/>
        <w:rPr>
          <w:rFonts w:ascii="Times New Roman" w:hAnsi="Times New Roman" w:cs="Times New Roman"/>
          <w:b/>
        </w:rPr>
      </w:pPr>
      <w:r w:rsidRPr="00425AAB">
        <w:rPr>
          <w:rFonts w:ascii="Times New Roman" w:hAnsi="Times New Roman" w:cs="Times New Roman"/>
          <w:sz w:val="24"/>
          <w:szCs w:val="24"/>
        </w:rPr>
        <w:pict>
          <v:shape id="_x0000_i1379" type="#_x0000_t75" style="width:257.3pt;height:165.3pt">
            <v:imagedata r:id="rId398" o:title="LEMZ32"/>
          </v:shape>
        </w:pict>
      </w:r>
    </w:p>
    <w:p w:rsidR="005145D3" w:rsidRDefault="005145D3" w:rsidP="005145D3">
      <w:pPr>
        <w:pStyle w:val="90"/>
        <w:jc w:val="center"/>
        <w:outlineLvl w:val="0"/>
      </w:pPr>
      <w:bookmarkStart w:id="235" w:name="_Ref514259769"/>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202</w:t>
      </w:r>
      <w:r w:rsidR="00425AAB" w:rsidRPr="00606B29">
        <w:rPr>
          <w:rFonts w:ascii="Times New Roman" w:hAnsi="Times New Roman" w:cs="Times New Roman"/>
          <w:b/>
          <w:i w:val="0"/>
          <w:sz w:val="22"/>
          <w:szCs w:val="22"/>
        </w:rPr>
        <w:fldChar w:fldCharType="end"/>
      </w:r>
      <w:bookmarkEnd w:id="235"/>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3A6BCB"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425AAB">
        <w:rPr>
          <w:rFonts w:ascii="Times New Roman" w:hAnsi="Times New Roman" w:cs="Times New Roman"/>
          <w:sz w:val="24"/>
          <w:szCs w:val="24"/>
        </w:rPr>
        <w:pict>
          <v:shape id="_x0000_i1380" type="#_x0000_t75" style="width:176.55pt;height:23.8pt">
            <v:imagedata r:id="rId399"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Отображение информации системы мониторинга представлено в виде системных сообщений и графической индикации состояний объектов. </w:t>
      </w:r>
    </w:p>
    <w:p w:rsidR="006325D4" w:rsidRDefault="006325D4">
      <w:pPr>
        <w:spacing w:after="0" w:line="240" w:lineRule="auto"/>
        <w:ind w:firstLine="284"/>
        <w:jc w:val="both"/>
        <w:rPr>
          <w:rFonts w:ascii="Times New Roman" w:hAnsi="Times New Roman" w:cs="Times New Roman"/>
          <w:sz w:val="24"/>
          <w:szCs w:val="24"/>
        </w:rPr>
      </w:pPr>
    </w:p>
    <w:p w:rsidR="006325D4" w:rsidRDefault="00425AAB" w:rsidP="006325D4">
      <w:pPr>
        <w:spacing w:after="0" w:line="240" w:lineRule="auto"/>
        <w:jc w:val="both"/>
        <w:rPr>
          <w:rFonts w:ascii="Times New Roman" w:hAnsi="Times New Roman" w:cs="Times New Roman"/>
          <w:sz w:val="24"/>
          <w:szCs w:val="24"/>
        </w:rPr>
      </w:pPr>
      <w:r w:rsidRPr="00425AAB">
        <w:rPr>
          <w:noProof/>
          <w:lang w:eastAsia="ru-RU"/>
        </w:rPr>
        <w:pict>
          <v:group id="_x0000_s93313" style="position:absolute;left:0;text-align:left;margin-left:-18.45pt;margin-top:256.65pt;width:165.55pt;height:49.45pt;z-index:61" coordorigin="765,7077" coordsize="3311,989">
            <v:line id="_x0000_s2001" style="position:absolute;flip:x" from="3025,7077" to="4076,7626" o:regroupid="19" strokecolor="red" strokeweight=".35mm">
              <v:stroke startarrow="block" color2="aqua" joinstyle="miter" endcap="square"/>
            </v:line>
            <v:shape id="_x0000_s2002" type="#_x0000_t202" style="position:absolute;left:765;top:7611;width:2758;height:455" o:regroupid="19" stroked="f" strokecolor="#3465a4">
              <v:fill opacity="0" color2="black"/>
              <v:stroke color2="#cb9a5b" joinstyle="round"/>
              <v:textbox style="mso-next-textbox:#_x0000_s2002;mso-rotate-with-shape:t" inset="0,0,0,0">
                <w:txbxContent>
                  <w:p w:rsidR="006E1075" w:rsidRDefault="006E1075"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p>
                  <w:p w:rsidR="006E1075" w:rsidRDefault="006E1075"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строка</w:t>
                    </w:r>
                  </w:p>
                </w:txbxContent>
              </v:textbox>
            </v:shape>
          </v:group>
        </w:pict>
      </w:r>
      <w:r w:rsidRPr="00425AAB">
        <w:pict>
          <v:group id="_x0000_s1997" style="position:absolute;left:0;text-align:left;margin-left:360.45pt;margin-top:117.25pt;width:157.7pt;height:30.35pt;z-index:44;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6E1075" w:rsidRDefault="006E1075"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6E1075" w:rsidRDefault="006E1075"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425AAB">
        <w:rPr>
          <w:noProof/>
          <w:lang w:eastAsia="ru-RU"/>
        </w:rPr>
        <w:pict>
          <v:group id="_x0000_s2006" style="position:absolute;left:0;text-align:left;margin-left:381.35pt;margin-top:222.65pt;width:165.3pt;height:26.35pt;z-index:45"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6E1075" w:rsidRDefault="006E1075"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003A6BCB" w:rsidRPr="00425AAB">
        <w:rPr>
          <w:rFonts w:ascii="Times New Roman" w:hAnsi="Times New Roman" w:cs="Times New Roman"/>
          <w:sz w:val="24"/>
          <w:szCs w:val="24"/>
        </w:rPr>
        <w:pict>
          <v:shape id="_x0000_i1381" type="#_x0000_t75" style="width:495.25pt;height:281.1pt">
            <v:imagedata r:id="rId400" o:title="LEMZ331"/>
          </v:shape>
        </w:pict>
      </w:r>
    </w:p>
    <w:p w:rsidR="005145D3" w:rsidRDefault="005145D3" w:rsidP="005145D3">
      <w:pPr>
        <w:pStyle w:val="34"/>
        <w:jc w:val="center"/>
        <w:outlineLvl w:val="0"/>
      </w:pPr>
      <w:bookmarkStart w:id="236" w:name="_Ref396902962"/>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203</w:t>
      </w:r>
      <w:r w:rsidR="00425AAB" w:rsidRPr="00606B29">
        <w:rPr>
          <w:rFonts w:ascii="Times New Roman" w:hAnsi="Times New Roman" w:cs="Times New Roman"/>
          <w:b/>
          <w:i w:val="0"/>
          <w:sz w:val="22"/>
          <w:szCs w:val="22"/>
        </w:rPr>
        <w:fldChar w:fldCharType="end"/>
      </w:r>
      <w:bookmarkEnd w:id="236"/>
      <w:r>
        <w:rPr>
          <w:rFonts w:ascii="Times New Roman" w:eastAsia="Times New Roman" w:hAnsi="Times New Roman" w:cs="Times New Roman"/>
          <w:b/>
          <w:i w:val="0"/>
          <w:iCs w:val="0"/>
          <w:sz w:val="22"/>
          <w:szCs w:val="22"/>
        </w:rPr>
        <w:t xml:space="preserve"> - Система мониторинга, системные сообщения</w:t>
      </w:r>
    </w:p>
    <w:p w:rsidR="006325D4" w:rsidRDefault="006325D4">
      <w:pPr>
        <w:spacing w:after="0" w:line="240" w:lineRule="auto"/>
        <w:ind w:firstLine="284"/>
        <w:jc w:val="both"/>
        <w:rPr>
          <w:rFonts w:ascii="Times New Roman" w:hAnsi="Times New Roman" w:cs="Times New Roman"/>
          <w:sz w:val="24"/>
          <w:szCs w:val="24"/>
        </w:rPr>
      </w:pP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3A6BCB">
            <w:pPr>
              <w:spacing w:before="40" w:after="40" w:line="240" w:lineRule="auto"/>
            </w:pPr>
            <w:r w:rsidRPr="00425AAB">
              <w:rPr>
                <w:rFonts w:ascii="Times New Roman" w:hAnsi="Times New Roman" w:cs="Times New Roman"/>
                <w:sz w:val="24"/>
                <w:szCs w:val="24"/>
              </w:rPr>
              <w:pict>
                <v:shape id="_x0000_i1382" type="#_x0000_t75" style="width:13.75pt;height:13.75pt" filled="t">
                  <v:fill color2="black"/>
                  <v:imagedata r:id="rId401"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3A6BCB">
            <w:pPr>
              <w:spacing w:before="40" w:after="40" w:line="240" w:lineRule="auto"/>
            </w:pPr>
            <w:r w:rsidRPr="00425AAB">
              <w:rPr>
                <w:rFonts w:ascii="Times New Roman" w:hAnsi="Times New Roman" w:cs="Times New Roman"/>
                <w:sz w:val="24"/>
                <w:szCs w:val="24"/>
              </w:rPr>
              <w:pict>
                <v:shape id="_x0000_i1383" type="#_x0000_t75" style="width:15.05pt;height:13.75pt" filled="t">
                  <v:fill color2="black"/>
                  <v:imagedata r:id="rId402"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3A6BCB">
            <w:pPr>
              <w:spacing w:before="40" w:after="0" w:line="240" w:lineRule="auto"/>
            </w:pPr>
            <w:r w:rsidRPr="00425AAB">
              <w:rPr>
                <w:rFonts w:ascii="Times New Roman" w:hAnsi="Times New Roman" w:cs="Times New Roman"/>
                <w:sz w:val="24"/>
                <w:szCs w:val="24"/>
              </w:rPr>
              <w:pict>
                <v:shape id="_x0000_i1384" type="#_x0000_t75" style="width:13.75pt;height:13.75pt" filled="t">
                  <v:fill color2="black"/>
                  <v:imagedata r:id="rId403"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3A6BCB">
            <w:pPr>
              <w:spacing w:before="40" w:after="0" w:line="240" w:lineRule="auto"/>
            </w:pPr>
            <w:r w:rsidRPr="00425AAB">
              <w:rPr>
                <w:rFonts w:ascii="Times New Roman" w:eastAsia="Times New Roman" w:hAnsi="Times New Roman" w:cs="Times New Roman"/>
                <w:sz w:val="24"/>
                <w:szCs w:val="24"/>
                <w:lang w:eastAsia="ru-RU"/>
              </w:rPr>
              <w:pict>
                <v:shape id="_x0000_i1385" type="#_x0000_t75" style="width:13.75pt;height:13.75pt" filled="t">
                  <v:fill color2="black"/>
                  <v:imagedata r:id="rId404"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3A6BCB">
            <w:pPr>
              <w:spacing w:before="40" w:after="0" w:line="240" w:lineRule="auto"/>
              <w:rPr>
                <w:rFonts w:ascii="Times New Roman" w:eastAsia="Times New Roman" w:hAnsi="Times New Roman" w:cs="Times New Roman"/>
                <w:sz w:val="24"/>
                <w:szCs w:val="24"/>
                <w:lang w:eastAsia="ru-RU"/>
              </w:rPr>
            </w:pPr>
            <w:r w:rsidRPr="00425AAB">
              <w:rPr>
                <w:rFonts w:ascii="Times New Roman" w:hAnsi="Times New Roman" w:cs="Times New Roman"/>
                <w:sz w:val="24"/>
                <w:szCs w:val="24"/>
              </w:rPr>
              <w:pict>
                <v:shape id="_x0000_i1386" type="#_x0000_t75" style="width:13.75pt;height:13.75pt" filled="t">
                  <v:fill color2="black"/>
                  <v:imagedata r:id="rId346"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3A6BCB">
            <w:pPr>
              <w:widowControl w:val="0"/>
              <w:spacing w:before="60" w:after="60" w:line="240" w:lineRule="auto"/>
              <w:jc w:val="center"/>
              <w:rPr>
                <w:rFonts w:ascii="Times New Roman" w:hAnsi="Times New Roman" w:cs="Times New Roman"/>
                <w:sz w:val="24"/>
                <w:szCs w:val="24"/>
              </w:rPr>
            </w:pPr>
            <w:r w:rsidRPr="00425AAB">
              <w:rPr>
                <w:rFonts w:ascii="Times New Roman" w:hAnsi="Times New Roman" w:cs="Times New Roman"/>
                <w:sz w:val="24"/>
                <w:szCs w:val="24"/>
              </w:rPr>
              <w:pict>
                <v:shape id="_x0000_i1387" type="#_x0000_t75" style="width:13.75pt;height:13.75pt" filled="t">
                  <v:fill color2="black"/>
                  <v:imagedata r:id="rId405"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3A6BCB">
            <w:pPr>
              <w:widowControl w:val="0"/>
              <w:spacing w:before="60" w:after="60" w:line="240" w:lineRule="auto"/>
              <w:jc w:val="center"/>
              <w:rPr>
                <w:rFonts w:ascii="Times New Roman" w:hAnsi="Times New Roman" w:cs="Times New Roman"/>
                <w:sz w:val="24"/>
                <w:szCs w:val="24"/>
              </w:rPr>
            </w:pPr>
            <w:r w:rsidRPr="00425AAB">
              <w:rPr>
                <w:rFonts w:ascii="Times New Roman" w:hAnsi="Times New Roman" w:cs="Times New Roman"/>
                <w:sz w:val="24"/>
                <w:szCs w:val="24"/>
              </w:rPr>
              <w:pict>
                <v:shape id="_x0000_i1388" type="#_x0000_t75" style="width:14.4pt;height:13.75pt" filled="t">
                  <v:fill color2="black"/>
                  <v:imagedata r:id="rId406"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3A6BCB" w:rsidRPr="003A6BCB">
          <w:rPr>
            <w:rFonts w:ascii="Times New Roman" w:hAnsi="Times New Roman" w:cs="Times New Roman"/>
            <w:sz w:val="24"/>
            <w:szCs w:val="24"/>
          </w:rPr>
          <w:t>Рисунок 203</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4C5799" w:rsidRDefault="004C5799" w:rsidP="004C5799">
      <w:pPr>
        <w:spacing w:after="0" w:line="240" w:lineRule="auto"/>
        <w:ind w:firstLine="284"/>
        <w:jc w:val="both"/>
      </w:pPr>
      <w:r>
        <w:rPr>
          <w:rFonts w:ascii="Times New Roman" w:hAnsi="Times New Roman" w:cs="Times New Roman"/>
          <w:sz w:val="24"/>
          <w:szCs w:val="24"/>
        </w:rPr>
        <w:lastRenderedPageBreak/>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4C5799" w:rsidRDefault="004C5799" w:rsidP="004C5799">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3A6BCB" w:rsidRPr="003A6BCB">
          <w:rPr>
            <w:rFonts w:ascii="Times New Roman" w:hAnsi="Times New Roman" w:cs="Times New Roman"/>
            <w:sz w:val="24"/>
            <w:szCs w:val="24"/>
          </w:rPr>
          <w:t>Рисунок 204</w:t>
        </w:r>
      </w:fldSimple>
      <w:r>
        <w:rPr>
          <w:rFonts w:ascii="Times New Roman" w:hAnsi="Times New Roman" w:cs="Times New Roman"/>
          <w:sz w:val="24"/>
          <w:szCs w:val="24"/>
        </w:rPr>
        <w:t xml:space="preserve">. </w:t>
      </w:r>
    </w:p>
    <w:p w:rsidR="004C5799" w:rsidRDefault="004C5799" w:rsidP="008E2873">
      <w:pPr>
        <w:widowControl w:val="0"/>
        <w:spacing w:after="0" w:line="240" w:lineRule="auto"/>
        <w:ind w:firstLine="567"/>
      </w:pPr>
    </w:p>
    <w:p w:rsidR="006C4E31" w:rsidRDefault="003A6BCB">
      <w:pPr>
        <w:spacing w:after="0" w:line="240" w:lineRule="auto"/>
        <w:jc w:val="center"/>
        <w:rPr>
          <w:rFonts w:ascii="Times New Roman" w:hAnsi="Times New Roman" w:cs="Times New Roman"/>
          <w:b/>
        </w:rPr>
      </w:pPr>
      <w:r w:rsidRPr="00425AAB">
        <w:rPr>
          <w:lang w:val="en-US"/>
        </w:rPr>
        <w:pict>
          <v:shape id="_x0000_i1389" type="#_x0000_t75" style="width:495.85pt;height:371.9pt">
            <v:imagedata r:id="rId407" o:title="LEMZ332"/>
          </v:shape>
        </w:pict>
      </w:r>
    </w:p>
    <w:p w:rsidR="006C4E31" w:rsidRDefault="006C4E31" w:rsidP="00BC289E">
      <w:pPr>
        <w:pStyle w:val="34"/>
        <w:jc w:val="center"/>
        <w:outlineLvl w:val="0"/>
        <w:rPr>
          <w:rFonts w:ascii="Times New Roman" w:eastAsia="Times New Roman" w:hAnsi="Times New Roman" w:cs="Times New Roman"/>
          <w:b/>
          <w:i w:val="0"/>
          <w:iCs w:val="0"/>
          <w:sz w:val="22"/>
          <w:szCs w:val="22"/>
        </w:rPr>
      </w:pPr>
      <w:bookmarkStart w:id="237" w:name="_Ref396923452"/>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204</w:t>
      </w:r>
      <w:r w:rsidR="00425AAB" w:rsidRPr="00606B29">
        <w:rPr>
          <w:rFonts w:ascii="Times New Roman" w:hAnsi="Times New Roman" w:cs="Times New Roman"/>
          <w:b/>
          <w:i w:val="0"/>
          <w:sz w:val="22"/>
          <w:szCs w:val="22"/>
        </w:rPr>
        <w:fldChar w:fldCharType="end"/>
      </w:r>
      <w:bookmarkEnd w:id="237"/>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4C5799" w:rsidRDefault="004C5799" w:rsidP="00BC289E">
      <w:pPr>
        <w:pStyle w:val="34"/>
        <w:jc w:val="center"/>
        <w:outlineLvl w:val="0"/>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3A6BCB" w:rsidRPr="003A6BCB">
          <w:rPr>
            <w:rFonts w:ascii="Times New Roman" w:hAnsi="Times New Roman" w:cs="Times New Roman"/>
            <w:sz w:val="24"/>
            <w:szCs w:val="24"/>
          </w:rPr>
          <w:t>Рисунок 205</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rPr>
        <w:pict>
          <v:shape id="_x0000_i1390" type="#_x0000_t75" style="width:495.85pt;height:271.7pt">
            <v:imagedata r:id="rId408" o:title="LEMZ333"/>
          </v:shape>
        </w:pict>
      </w:r>
    </w:p>
    <w:p w:rsidR="006C4E31" w:rsidRDefault="006C4E31" w:rsidP="00BC289E">
      <w:pPr>
        <w:pStyle w:val="34"/>
        <w:jc w:val="center"/>
        <w:outlineLvl w:val="0"/>
      </w:pPr>
      <w:bookmarkStart w:id="238" w:name="_Ref466368643"/>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205</w:t>
      </w:r>
      <w:r w:rsidR="00425AAB" w:rsidRPr="00606B29">
        <w:rPr>
          <w:rFonts w:ascii="Times New Roman" w:hAnsi="Times New Roman" w:cs="Times New Roman"/>
          <w:b/>
          <w:i w:val="0"/>
          <w:sz w:val="22"/>
          <w:szCs w:val="22"/>
        </w:rPr>
        <w:fldChar w:fldCharType="end"/>
      </w:r>
      <w:bookmarkEnd w:id="238"/>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39" w:name="_Ref396388400"/>
      <w:bookmarkStart w:id="240" w:name="_Toc16848575"/>
      <w:r w:rsidRPr="00C527D0">
        <w:rPr>
          <w:sz w:val="28"/>
          <w:szCs w:val="28"/>
        </w:rPr>
        <w:lastRenderedPageBreak/>
        <w:t>1</w:t>
      </w:r>
      <w:r>
        <w:rPr>
          <w:sz w:val="28"/>
          <w:szCs w:val="28"/>
        </w:rPr>
        <w:t xml:space="preserve">2.1 Журнал </w:t>
      </w:r>
      <w:bookmarkEnd w:id="239"/>
      <w:r>
        <w:rPr>
          <w:sz w:val="28"/>
          <w:szCs w:val="28"/>
        </w:rPr>
        <w:t>мониторинга</w:t>
      </w:r>
      <w:bookmarkEnd w:id="240"/>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3A6BCB" w:rsidRPr="003A6BCB">
          <w:rPr>
            <w:rFonts w:ascii="Times New Roman" w:hAnsi="Times New Roman" w:cs="Times New Roman"/>
            <w:sz w:val="24"/>
            <w:szCs w:val="24"/>
          </w:rPr>
          <w:t>Рисунок 206</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rPr>
        <w:pict>
          <v:shape id="_x0000_i1391" type="#_x0000_t75" style="width:66.35pt;height:22.55pt" filled="t">
            <v:fill color2="black"/>
            <v:imagedata r:id="rId409"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rPr>
        <w:pict>
          <v:shape id="_x0000_i1392" type="#_x0000_t75" style="width:78.9pt;height:22.55pt" filled="t">
            <v:fill color2="black"/>
            <v:imagedata r:id="rId410"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1D1813" w:rsidRDefault="001D1813">
      <w:pPr>
        <w:spacing w:after="0" w:line="240" w:lineRule="auto"/>
        <w:ind w:firstLine="284"/>
        <w:jc w:val="both"/>
      </w:pPr>
    </w:p>
    <w:p w:rsidR="006C4E31" w:rsidRDefault="00425AAB" w:rsidP="001D1813">
      <w:pPr>
        <w:spacing w:after="0" w:line="240" w:lineRule="auto"/>
        <w:jc w:val="center"/>
        <w:rPr>
          <w:rFonts w:ascii="Times New Roman" w:hAnsi="Times New Roman" w:cs="Times New Roman"/>
          <w:sz w:val="24"/>
          <w:szCs w:val="24"/>
        </w:rPr>
      </w:pPr>
      <w:r w:rsidRPr="00425AAB">
        <w:rPr>
          <w:noProof/>
          <w:lang w:eastAsia="ru-RU"/>
        </w:rPr>
        <w:pict>
          <v:group id="_x0000_s93315" style="position:absolute;left:0;text-align:left;margin-left:90.7pt;margin-top:45.6pt;width:145.8pt;height:17.35pt;z-index:62"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6E1075" w:rsidRDefault="006E10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425AAB">
        <w:rPr>
          <w:noProof/>
          <w:lang w:eastAsia="ru-RU"/>
        </w:rPr>
        <w:pict>
          <v:group id="_x0000_s93314" style="position:absolute;left:0;text-align:left;margin-left:264.1pt;margin-top:43.2pt;width:156.3pt;height:20.4pt;z-index:63" coordorigin="6416,5382" coordsize="3126,408">
            <v:line id="_x0000_s1127" style="position:absolute;flip:x" from="6416,5557" to="7273,5790" o:regroupid="21" strokecolor="red" strokeweight=".35mm">
              <v:stroke endarrow="block" color2="aqua" joinstyle="miter" endcap="square"/>
            </v:line>
            <v:shape id="_x0000_s1128" type="#_x0000_t202" style="position:absolute;left:7205;top:5382;width:2337;height:301" o:regroupid="21" filled="f" stroked="f" strokecolor="#3465a4">
              <v:stroke color2="#cb9a5b" joinstyle="round"/>
              <v:textbox style="mso-next-textbox:#_x0000_s1128;mso-rotate-with-shape:t" inset=".35mm,.35mm,.35mm,.35mm">
                <w:txbxContent>
                  <w:p w:rsidR="006E1075" w:rsidRDefault="006E107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Pr="00425AAB">
        <w:pict>
          <v:group id="_x0000_s1123" style="position:absolute;left:0;text-align:left;margin-left:394.4pt;margin-top:177.85pt;width:108.7pt;height:46.5pt;z-index:22;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next-textbox:#_x0000_s1125;mso-rotate-with-shape:t" inset=".35mm,.35mm,.35mm,.35mm">
                <w:txbxContent>
                  <w:p w:rsidR="006E1075" w:rsidRDefault="006E10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003A6BCB" w:rsidRPr="00425AAB">
        <w:rPr>
          <w:rFonts w:ascii="Times New Roman" w:hAnsi="Times New Roman" w:cs="Times New Roman"/>
          <w:sz w:val="24"/>
          <w:szCs w:val="24"/>
        </w:rPr>
        <w:pict>
          <v:shape id="_x0000_i1393" type="#_x0000_t75" style="width:495.85pt;height:269.2pt">
            <v:imagedata r:id="rId411" o:title="LEMZ334"/>
          </v:shape>
        </w:pict>
      </w:r>
    </w:p>
    <w:p w:rsidR="006C4E31" w:rsidRDefault="006C4E31" w:rsidP="00BC289E">
      <w:pPr>
        <w:pStyle w:val="34"/>
        <w:jc w:val="center"/>
        <w:outlineLvl w:val="0"/>
      </w:pPr>
      <w:bookmarkStart w:id="241" w:name="_Ref482197254"/>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206</w:t>
      </w:r>
      <w:r w:rsidR="00425AAB" w:rsidRPr="00606B29">
        <w:rPr>
          <w:rFonts w:ascii="Times New Roman" w:hAnsi="Times New Roman" w:cs="Times New Roman"/>
          <w:b/>
          <w:i w:val="0"/>
          <w:sz w:val="22"/>
          <w:szCs w:val="22"/>
        </w:rPr>
        <w:fldChar w:fldCharType="end"/>
      </w:r>
      <w:bookmarkEnd w:id="241"/>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CC4A3D" w:rsidP="001D316E">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3A6BCB" w:rsidRPr="003A6BCB">
          <w:rPr>
            <w:rFonts w:ascii="Times New Roman" w:hAnsi="Times New Roman" w:cs="Times New Roman"/>
            <w:sz w:val="24"/>
            <w:szCs w:val="24"/>
          </w:rPr>
          <w:t>Рисунок 207</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3A6BCB" w:rsidP="00CC4A3D">
      <w:pPr>
        <w:widowControl w:val="0"/>
        <w:spacing w:after="0" w:line="240" w:lineRule="auto"/>
        <w:ind w:firstLine="284"/>
        <w:jc w:val="both"/>
      </w:pPr>
      <w:r w:rsidRPr="00425AAB">
        <w:rPr>
          <w:rFonts w:ascii="Times New Roman" w:hAnsi="Times New Roman" w:cs="Times New Roman"/>
          <w:sz w:val="24"/>
          <w:szCs w:val="24"/>
        </w:rPr>
        <w:pict>
          <v:shape id="_x0000_i1394" type="#_x0000_t75" style="width:49.45pt;height:28.15pt" filled="t">
            <v:fill color2="black"/>
            <v:imagedata r:id="rId412"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3A6BCB" w:rsidP="00CC4A3D">
      <w:pPr>
        <w:widowControl w:val="0"/>
        <w:spacing w:after="0" w:line="240" w:lineRule="auto"/>
        <w:ind w:firstLine="284"/>
        <w:jc w:val="both"/>
      </w:pPr>
      <w:r w:rsidRPr="00425AAB">
        <w:rPr>
          <w:rFonts w:ascii="Times New Roman" w:hAnsi="Times New Roman" w:cs="Times New Roman"/>
          <w:sz w:val="24"/>
          <w:szCs w:val="24"/>
        </w:rPr>
        <w:pict>
          <v:shape id="_x0000_i1395" type="#_x0000_t75" style="width:49.45pt;height:28.15pt" filled="t">
            <v:fill color2="black"/>
            <v:imagedata r:id="rId413"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425AAB">
      <w:pPr>
        <w:spacing w:after="0" w:line="240" w:lineRule="auto"/>
        <w:jc w:val="center"/>
        <w:rPr>
          <w:rFonts w:ascii="Times New Roman" w:hAnsi="Times New Roman" w:cs="Times New Roman"/>
          <w:b/>
        </w:rPr>
      </w:pPr>
      <w:r w:rsidRPr="00425AAB">
        <w:pict>
          <v:rect id="_x0000_s1129" style="position:absolute;left:0;text-align:left;margin-left:231.15pt;margin-top:63.95pt;width:253.65pt;height:62.65pt;z-index:23;mso-wrap-style:none;v-text-anchor:middle" filled="f" strokecolor="red" strokeweight=".53mm">
            <v:stroke color2="aqua" endcap="square"/>
          </v:rect>
        </w:pict>
      </w:r>
      <w:r w:rsidR="003A6BCB">
        <w:pict>
          <v:shape id="_x0000_i1396" type="#_x0000_t75" style="width:495.25pt;height:267.95pt">
            <v:imagedata r:id="rId414" o:title="LEMZ335"/>
          </v:shape>
        </w:pict>
      </w:r>
    </w:p>
    <w:p w:rsidR="006C4E31" w:rsidRDefault="006C4E31" w:rsidP="00BC289E">
      <w:pPr>
        <w:pStyle w:val="34"/>
        <w:spacing w:after="0"/>
        <w:jc w:val="center"/>
        <w:outlineLvl w:val="0"/>
      </w:pPr>
      <w:bookmarkStart w:id="242" w:name="_Ref396213863"/>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207</w:t>
      </w:r>
      <w:r w:rsidR="00425AAB" w:rsidRPr="00606B29">
        <w:rPr>
          <w:rFonts w:ascii="Times New Roman" w:hAnsi="Times New Roman" w:cs="Times New Roman"/>
          <w:b/>
          <w:i w:val="0"/>
          <w:sz w:val="22"/>
          <w:szCs w:val="22"/>
        </w:rPr>
        <w:fldChar w:fldCharType="end"/>
      </w:r>
      <w:bookmarkEnd w:id="242"/>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3A6BCB" w:rsidRPr="003A6BCB">
          <w:rPr>
            <w:rFonts w:ascii="Times New Roman" w:hAnsi="Times New Roman" w:cs="Times New Roman"/>
            <w:sz w:val="24"/>
            <w:szCs w:val="24"/>
          </w:rPr>
          <w:t>Рисунок 207</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lang w:val="en-US"/>
        </w:rPr>
        <w:pict>
          <v:shape id="_x0000_i1397" type="#_x0000_t75" style="width:36.3pt;height:28.15pt" filled="t">
            <v:fill color2="black"/>
            <v:imagedata r:id="rId415"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3A6BCB" w:rsidRPr="003A6BCB">
          <w:rPr>
            <w:rFonts w:ascii="Times New Roman" w:hAnsi="Times New Roman" w:cs="Times New Roman"/>
            <w:sz w:val="24"/>
            <w:szCs w:val="24"/>
          </w:rPr>
          <w:t>Рисунок 208</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A6BCB">
      <w:pPr>
        <w:spacing w:after="0" w:line="240" w:lineRule="auto"/>
        <w:ind w:firstLine="284"/>
        <w:jc w:val="both"/>
      </w:pPr>
      <w:r>
        <w:pict>
          <v:shape id="_x0000_i1398" type="#_x0000_t75" style="width:65.1pt;height:20.65pt" filled="t">
            <v:fill color2="black"/>
            <v:imagedata r:id="rId416"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3A6BCB">
      <w:pPr>
        <w:spacing w:after="0" w:line="240" w:lineRule="auto"/>
        <w:jc w:val="center"/>
        <w:rPr>
          <w:rFonts w:ascii="Times New Roman" w:eastAsia="Times New Roman" w:hAnsi="Times New Roman" w:cs="Times New Roman"/>
          <w:b/>
        </w:rPr>
      </w:pPr>
      <w:r w:rsidRPr="00425AAB">
        <w:rPr>
          <w:rFonts w:ascii="Times New Roman" w:hAnsi="Times New Roman" w:cs="Times New Roman"/>
          <w:sz w:val="24"/>
          <w:szCs w:val="24"/>
        </w:rPr>
        <w:pict>
          <v:shape id="_x0000_i1399" type="#_x0000_t75" style="width:495.85pt;height:266.7pt">
            <v:imagedata r:id="rId417" o:title="LEMZ336"/>
          </v:shape>
        </w:pict>
      </w:r>
    </w:p>
    <w:p w:rsidR="006C4E31" w:rsidRDefault="006C4E31" w:rsidP="00BC289E">
      <w:pPr>
        <w:pStyle w:val="34"/>
        <w:jc w:val="center"/>
        <w:outlineLvl w:val="0"/>
      </w:pPr>
      <w:bookmarkStart w:id="243" w:name="_Ref459729477"/>
      <w:r>
        <w:rPr>
          <w:rFonts w:ascii="Times New Roman" w:eastAsia="Times New Roman" w:hAnsi="Times New Roman" w:cs="Times New Roman"/>
          <w:b/>
          <w:i w:val="0"/>
          <w:iCs w:val="0"/>
          <w:sz w:val="22"/>
          <w:szCs w:val="22"/>
        </w:rPr>
        <w:t xml:space="preserve">Рисунок </w:t>
      </w:r>
      <w:r w:rsidR="00425AAB"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425AAB" w:rsidRPr="00606B29">
        <w:rPr>
          <w:rFonts w:ascii="Times New Roman" w:eastAsia="Times New Roman" w:hAnsi="Times New Roman" w:cs="Times New Roman"/>
          <w:b/>
          <w:i w:val="0"/>
          <w:iCs w:val="0"/>
          <w:sz w:val="22"/>
          <w:szCs w:val="22"/>
        </w:rPr>
        <w:fldChar w:fldCharType="separate"/>
      </w:r>
      <w:r w:rsidR="003A6BCB">
        <w:rPr>
          <w:rFonts w:ascii="Times New Roman" w:eastAsia="Times New Roman" w:hAnsi="Times New Roman" w:cs="Times New Roman"/>
          <w:b/>
          <w:i w:val="0"/>
          <w:iCs w:val="0"/>
          <w:noProof/>
          <w:sz w:val="22"/>
          <w:szCs w:val="22"/>
        </w:rPr>
        <w:t>208</w:t>
      </w:r>
      <w:r w:rsidR="00425AAB" w:rsidRPr="00606B29">
        <w:rPr>
          <w:rFonts w:ascii="Times New Roman" w:eastAsia="Times New Roman" w:hAnsi="Times New Roman" w:cs="Times New Roman"/>
          <w:b/>
          <w:i w:val="0"/>
          <w:iCs w:val="0"/>
          <w:sz w:val="22"/>
          <w:szCs w:val="22"/>
        </w:rPr>
        <w:fldChar w:fldCharType="end"/>
      </w:r>
      <w:bookmarkEnd w:id="243"/>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13150C">
        <w:rPr>
          <w:rFonts w:ascii="Times New Roman" w:hAnsi="Times New Roman" w:cs="Times New Roman"/>
          <w:sz w:val="24"/>
          <w:szCs w:val="24"/>
        </w:rPr>
        <w:t xml:space="preserve">- выбрать пункт </w:t>
      </w:r>
      <w:r w:rsidR="00B87B90" w:rsidRPr="0013150C">
        <w:rPr>
          <w:rFonts w:ascii="Times New Roman" w:hAnsi="Times New Roman" w:cs="Times New Roman"/>
          <w:sz w:val="24"/>
          <w:szCs w:val="24"/>
        </w:rPr>
        <w:t xml:space="preserve">выпадающего </w:t>
      </w:r>
      <w:r w:rsidRPr="0013150C">
        <w:rPr>
          <w:rFonts w:ascii="Times New Roman" w:hAnsi="Times New Roman" w:cs="Times New Roman"/>
          <w:sz w:val="24"/>
          <w:szCs w:val="24"/>
        </w:rPr>
        <w:t>меню «Выполнить экспорт»</w:t>
      </w:r>
      <w:r w:rsidR="006C4E31" w:rsidRPr="0013150C">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3A6BCB" w:rsidP="008E719A">
      <w:pPr>
        <w:spacing w:after="0" w:line="240" w:lineRule="auto"/>
        <w:jc w:val="center"/>
        <w:rPr>
          <w:rFonts w:ascii="Times New Roman" w:eastAsia="Times New Roman" w:hAnsi="Times New Roman" w:cs="Times New Roman"/>
          <w:b/>
          <w:highlight w:val="yellow"/>
        </w:rPr>
      </w:pPr>
      <w:r w:rsidRPr="00425AAB">
        <w:rPr>
          <w:rFonts w:ascii="Times New Roman" w:hAnsi="Times New Roman" w:cs="Times New Roman"/>
          <w:sz w:val="24"/>
          <w:szCs w:val="24"/>
          <w:highlight w:val="yellow"/>
        </w:rPr>
        <w:pict>
          <v:shape id="_x0000_i1400" type="#_x0000_t75" style="width:404.45pt;height:167.15pt">
            <v:imagedata r:id="rId418" o:title="LEMZ337"/>
          </v:shape>
        </w:pict>
      </w:r>
    </w:p>
    <w:p w:rsidR="006C4E31" w:rsidRDefault="006C4E31" w:rsidP="00BC289E">
      <w:pPr>
        <w:pStyle w:val="34"/>
        <w:spacing w:after="0"/>
        <w:jc w:val="center"/>
        <w:outlineLvl w:val="0"/>
      </w:pPr>
      <w:r w:rsidRPr="0013150C">
        <w:rPr>
          <w:rFonts w:ascii="Times New Roman" w:eastAsia="Times New Roman" w:hAnsi="Times New Roman" w:cs="Times New Roman"/>
          <w:b/>
          <w:i w:val="0"/>
          <w:iCs w:val="0"/>
          <w:sz w:val="22"/>
          <w:szCs w:val="22"/>
        </w:rPr>
        <w:t xml:space="preserve">Рисунок </w:t>
      </w:r>
      <w:r w:rsidR="00425AAB" w:rsidRPr="0013150C">
        <w:rPr>
          <w:rFonts w:ascii="Times New Roman" w:eastAsia="Times New Roman" w:hAnsi="Times New Roman" w:cs="Times New Roman"/>
          <w:b/>
          <w:i w:val="0"/>
          <w:iCs w:val="0"/>
          <w:sz w:val="22"/>
          <w:szCs w:val="22"/>
        </w:rPr>
        <w:fldChar w:fldCharType="begin"/>
      </w:r>
      <w:r w:rsidRPr="0013150C">
        <w:rPr>
          <w:rFonts w:ascii="Times New Roman" w:eastAsia="Times New Roman" w:hAnsi="Times New Roman" w:cs="Times New Roman"/>
          <w:b/>
          <w:i w:val="0"/>
          <w:iCs w:val="0"/>
          <w:sz w:val="22"/>
          <w:szCs w:val="22"/>
        </w:rPr>
        <w:instrText xml:space="preserve"> SEQ "Рисунок" \* ARABIC </w:instrText>
      </w:r>
      <w:r w:rsidR="00425AAB" w:rsidRPr="0013150C">
        <w:rPr>
          <w:rFonts w:ascii="Times New Roman" w:eastAsia="Times New Roman" w:hAnsi="Times New Roman" w:cs="Times New Roman"/>
          <w:b/>
          <w:i w:val="0"/>
          <w:iCs w:val="0"/>
          <w:sz w:val="22"/>
          <w:szCs w:val="22"/>
        </w:rPr>
        <w:fldChar w:fldCharType="separate"/>
      </w:r>
      <w:r w:rsidR="003A6BCB">
        <w:rPr>
          <w:rFonts w:ascii="Times New Roman" w:eastAsia="Times New Roman" w:hAnsi="Times New Roman" w:cs="Times New Roman"/>
          <w:b/>
          <w:i w:val="0"/>
          <w:iCs w:val="0"/>
          <w:noProof/>
          <w:sz w:val="22"/>
          <w:szCs w:val="22"/>
        </w:rPr>
        <w:t>209</w:t>
      </w:r>
      <w:r w:rsidR="00425AAB" w:rsidRPr="0013150C">
        <w:rPr>
          <w:rFonts w:ascii="Times New Roman" w:eastAsia="Times New Roman" w:hAnsi="Times New Roman" w:cs="Times New Roman"/>
          <w:b/>
          <w:i w:val="0"/>
          <w:iCs w:val="0"/>
          <w:sz w:val="22"/>
          <w:szCs w:val="22"/>
        </w:rPr>
        <w:fldChar w:fldCharType="end"/>
      </w:r>
      <w:r w:rsidRPr="0013150C">
        <w:rPr>
          <w:rFonts w:ascii="Times New Roman" w:eastAsia="Times New Roman" w:hAnsi="Times New Roman" w:cs="Times New Roman"/>
          <w:b/>
          <w:i w:val="0"/>
          <w:iCs w:val="0"/>
          <w:sz w:val="22"/>
          <w:szCs w:val="22"/>
        </w:rPr>
        <w:t xml:space="preserve"> -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6C4E31" w:rsidRDefault="00D26AAF">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см. </w:t>
      </w:r>
      <w:fldSimple w:instr=" REF _Ref459729527 \h  \* MERGEFORMAT ">
        <w:r w:rsidR="003A6BCB" w:rsidRPr="003A6BCB">
          <w:rPr>
            <w:rFonts w:ascii="Times New Roman" w:hAnsi="Times New Roman" w:cs="Times New Roman"/>
            <w:sz w:val="24"/>
            <w:szCs w:val="24"/>
          </w:rPr>
          <w:t>Рисунок 210</w:t>
        </w:r>
      </w:fldSimple>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A6BCB">
      <w:pPr>
        <w:spacing w:after="0" w:line="240" w:lineRule="auto"/>
        <w:ind w:firstLine="284"/>
        <w:jc w:val="center"/>
        <w:rPr>
          <w:rFonts w:ascii="Times New Roman" w:eastAsia="Times New Roman" w:hAnsi="Times New Roman" w:cs="Times New Roman"/>
          <w:b/>
        </w:rPr>
      </w:pPr>
      <w:r w:rsidRPr="00425AAB">
        <w:rPr>
          <w:rFonts w:ascii="Times New Roman" w:hAnsi="Times New Roman" w:cs="Times New Roman"/>
          <w:sz w:val="24"/>
          <w:szCs w:val="24"/>
        </w:rPr>
        <w:pict>
          <v:shape id="_x0000_i1401" type="#_x0000_t75" style="width:304.9pt;height:99.55pt" filled="t">
            <v:fill color2="black"/>
            <v:imagedata r:id="rId419" o:title="" croptop="-131f" cropbottom="-131f" cropleft="-43f" cropright="-43f"/>
          </v:shape>
        </w:pict>
      </w:r>
    </w:p>
    <w:p w:rsidR="006C4E31" w:rsidRDefault="006C4E31" w:rsidP="00BC289E">
      <w:pPr>
        <w:pStyle w:val="34"/>
        <w:jc w:val="center"/>
        <w:outlineLvl w:val="0"/>
      </w:pPr>
      <w:bookmarkStart w:id="244" w:name="_Ref459729527"/>
      <w:r>
        <w:rPr>
          <w:rFonts w:ascii="Times New Roman" w:eastAsia="Times New Roman" w:hAnsi="Times New Roman" w:cs="Times New Roman"/>
          <w:b/>
          <w:i w:val="0"/>
          <w:iCs w:val="0"/>
          <w:sz w:val="22"/>
          <w:szCs w:val="22"/>
        </w:rPr>
        <w:t xml:space="preserve">Рисунок </w:t>
      </w:r>
      <w:r w:rsidR="00425AAB"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425AAB" w:rsidRPr="00606B29">
        <w:rPr>
          <w:rFonts w:ascii="Times New Roman" w:eastAsia="Times New Roman" w:hAnsi="Times New Roman" w:cs="Times New Roman"/>
          <w:b/>
          <w:i w:val="0"/>
          <w:iCs w:val="0"/>
          <w:sz w:val="22"/>
          <w:szCs w:val="22"/>
        </w:rPr>
        <w:fldChar w:fldCharType="separate"/>
      </w:r>
      <w:r w:rsidR="003A6BCB">
        <w:rPr>
          <w:rFonts w:ascii="Times New Roman" w:eastAsia="Times New Roman" w:hAnsi="Times New Roman" w:cs="Times New Roman"/>
          <w:b/>
          <w:i w:val="0"/>
          <w:iCs w:val="0"/>
          <w:noProof/>
          <w:sz w:val="22"/>
          <w:szCs w:val="22"/>
        </w:rPr>
        <w:t>210</w:t>
      </w:r>
      <w:r w:rsidR="00425AAB" w:rsidRPr="00606B29">
        <w:rPr>
          <w:rFonts w:ascii="Times New Roman" w:eastAsia="Times New Roman" w:hAnsi="Times New Roman" w:cs="Times New Roman"/>
          <w:b/>
          <w:i w:val="0"/>
          <w:iCs w:val="0"/>
          <w:sz w:val="22"/>
          <w:szCs w:val="22"/>
        </w:rPr>
        <w:fldChar w:fldCharType="end"/>
      </w:r>
      <w:bookmarkEnd w:id="244"/>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Pr="008E719A" w:rsidRDefault="008E719A" w:rsidP="00B87B90">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45" w:name="_Toc16848576"/>
      <w:r w:rsidRPr="00C527D0">
        <w:rPr>
          <w:sz w:val="28"/>
          <w:szCs w:val="28"/>
        </w:rPr>
        <w:lastRenderedPageBreak/>
        <w:t>1</w:t>
      </w:r>
      <w:r>
        <w:rPr>
          <w:sz w:val="28"/>
          <w:szCs w:val="28"/>
        </w:rPr>
        <w:t>2.2 Настройка звукового оповещения событий</w:t>
      </w:r>
      <w:bookmarkEnd w:id="245"/>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3A6B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402" type="#_x0000_t75" style="width:384.4pt;height:248.55pt" filled="t">
            <v:fill color2="black"/>
            <v:imagedata r:id="rId420"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211</w:t>
      </w:r>
      <w:r w:rsidR="00425AAB"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3A6BCB">
      <w:pPr>
        <w:spacing w:after="0" w:line="240" w:lineRule="auto"/>
        <w:ind w:firstLine="284"/>
      </w:pPr>
      <w:r>
        <w:pict>
          <v:shape id="_x0000_i1403" type="#_x0000_t75" style="width:34.45pt;height:23.8pt" filled="t">
            <v:fill color2="black"/>
            <v:imagedata r:id="rId421"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3A6BCB">
      <w:pPr>
        <w:spacing w:after="0" w:line="240" w:lineRule="auto"/>
        <w:ind w:firstLine="284"/>
      </w:pPr>
      <w:r>
        <w:pict>
          <v:shape id="_x0000_i1404" type="#_x0000_t75" style="width:36.3pt;height:23.8pt" filled="t">
            <v:fill color2="black"/>
            <v:imagedata r:id="rId422"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lang w:val="en-US"/>
        </w:rPr>
      </w:pPr>
    </w:p>
    <w:p w:rsidR="009936AF" w:rsidRDefault="009936AF" w:rsidP="009936AF">
      <w:pPr>
        <w:pStyle w:val="3"/>
        <w:pageBreakBefore/>
        <w:spacing w:after="0"/>
        <w:ind w:left="721" w:hanging="437"/>
        <w:rPr>
          <w:sz w:val="26"/>
          <w:szCs w:val="26"/>
        </w:rPr>
      </w:pPr>
      <w:bookmarkStart w:id="246" w:name="_Toc16848577"/>
      <w:r>
        <w:rPr>
          <w:sz w:val="26"/>
          <w:szCs w:val="26"/>
        </w:rPr>
        <w:lastRenderedPageBreak/>
        <w:t>1</w:t>
      </w:r>
      <w:r w:rsidRPr="00A9456B">
        <w:rPr>
          <w:sz w:val="26"/>
          <w:szCs w:val="26"/>
        </w:rPr>
        <w:t>2</w:t>
      </w:r>
      <w:r>
        <w:rPr>
          <w:sz w:val="26"/>
          <w:szCs w:val="26"/>
        </w:rPr>
        <w:t>.2.</w:t>
      </w:r>
      <w:r w:rsidRPr="00A9456B">
        <w:rPr>
          <w:sz w:val="26"/>
          <w:szCs w:val="26"/>
        </w:rPr>
        <w:t>1</w:t>
      </w:r>
      <w:r>
        <w:rPr>
          <w:sz w:val="26"/>
          <w:szCs w:val="26"/>
        </w:rPr>
        <w:t xml:space="preserve"> Звуковое уведомление об аварийных </w:t>
      </w:r>
      <w:r w:rsidR="00A9456B">
        <w:rPr>
          <w:sz w:val="26"/>
          <w:szCs w:val="26"/>
        </w:rPr>
        <w:t xml:space="preserve">и предаварийных </w:t>
      </w:r>
      <w:r>
        <w:rPr>
          <w:sz w:val="26"/>
          <w:szCs w:val="26"/>
        </w:rPr>
        <w:t>ситуациях</w:t>
      </w:r>
      <w:bookmarkEnd w:id="246"/>
    </w:p>
    <w:p w:rsidR="00DF16B9" w:rsidRDefault="00DF16B9" w:rsidP="00DF16B9">
      <w:pPr>
        <w:spacing w:after="0" w:line="240" w:lineRule="auto"/>
        <w:ind w:firstLine="284"/>
      </w:pPr>
    </w:p>
    <w:p w:rsidR="00A6198C" w:rsidRDefault="00DF16B9" w:rsidP="00DF16B9">
      <w:pPr>
        <w:spacing w:after="0" w:line="240" w:lineRule="auto"/>
        <w:ind w:firstLine="284"/>
        <w:jc w:val="both"/>
        <w:rPr>
          <w:rFonts w:ascii="Times New Roman" w:hAnsi="Times New Roman" w:cs="Times New Roman"/>
          <w:sz w:val="24"/>
          <w:szCs w:val="24"/>
        </w:rPr>
      </w:pPr>
      <w:r w:rsidRPr="00DF16B9">
        <w:rPr>
          <w:rFonts w:ascii="Times New Roman" w:hAnsi="Times New Roman" w:cs="Times New Roman"/>
          <w:sz w:val="24"/>
          <w:szCs w:val="24"/>
        </w:rPr>
        <w:t>В случае возникновения любой аварийной или предаварийной ситуации</w:t>
      </w:r>
      <w:r>
        <w:rPr>
          <w:rFonts w:ascii="Times New Roman" w:hAnsi="Times New Roman" w:cs="Times New Roman"/>
          <w:sz w:val="24"/>
          <w:szCs w:val="24"/>
        </w:rPr>
        <w:t xml:space="preserve"> на </w:t>
      </w:r>
      <w:r w:rsidRPr="002E2A6A">
        <w:rPr>
          <w:rFonts w:ascii="Times New Roman" w:hAnsi="Times New Roman" w:cs="Times New Roman"/>
          <w:sz w:val="24"/>
          <w:szCs w:val="24"/>
        </w:rPr>
        <w:t>СТКУ</w:t>
      </w:r>
      <w:r>
        <w:rPr>
          <w:rFonts w:ascii="Times New Roman" w:hAnsi="Times New Roman" w:cs="Times New Roman"/>
          <w:sz w:val="24"/>
          <w:szCs w:val="24"/>
        </w:rPr>
        <w:t xml:space="preserve"> включается звуковой сигнал. Каждому типу события соответствует свой звуковой сигнал, см. пункт 12.2 настоящей инструкции.</w:t>
      </w:r>
      <w:r w:rsidR="00A6198C">
        <w:rPr>
          <w:rFonts w:ascii="Times New Roman" w:hAnsi="Times New Roman" w:cs="Times New Roman"/>
          <w:sz w:val="24"/>
          <w:szCs w:val="24"/>
        </w:rPr>
        <w:t xml:space="preserve"> </w:t>
      </w:r>
      <w:r w:rsidR="002E2A6A">
        <w:rPr>
          <w:rFonts w:ascii="Times New Roman" w:hAnsi="Times New Roman" w:cs="Times New Roman"/>
          <w:sz w:val="24"/>
          <w:szCs w:val="24"/>
        </w:rPr>
        <w:t>Среди всех неисправностей для звукового уведомления выбирается самая важная авария.</w:t>
      </w:r>
    </w:p>
    <w:p w:rsidR="00A6198C"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Звуковой сигнал проигрывается до устранения аварии, либо до подтверждения наличия неисправности вручную. Подтверждение аварии вручную осуществляется выбором пункта </w:t>
      </w:r>
      <w:r w:rsidR="000932EF">
        <w:rPr>
          <w:rFonts w:ascii="Times New Roman" w:hAnsi="Times New Roman" w:cs="Times New Roman"/>
          <w:sz w:val="24"/>
          <w:szCs w:val="24"/>
          <w:lang w:eastAsia="ru-RU"/>
        </w:rPr>
        <w:t xml:space="preserve">контекстного </w:t>
      </w:r>
      <w:r>
        <w:rPr>
          <w:rFonts w:ascii="Times New Roman" w:hAnsi="Times New Roman" w:cs="Times New Roman"/>
          <w:sz w:val="24"/>
          <w:szCs w:val="24"/>
        </w:rPr>
        <w:t xml:space="preserve">меню </w:t>
      </w:r>
      <w:r w:rsidRPr="000932EF">
        <w:rPr>
          <w:rFonts w:ascii="Times New Roman" w:hAnsi="Times New Roman" w:cs="Times New Roman"/>
          <w:b/>
          <w:sz w:val="24"/>
          <w:szCs w:val="24"/>
        </w:rPr>
        <w:t>«Подтвердить наличие неисправности»</w:t>
      </w:r>
      <w:r>
        <w:rPr>
          <w:rFonts w:ascii="Times New Roman" w:hAnsi="Times New Roman" w:cs="Times New Roman"/>
          <w:sz w:val="24"/>
          <w:szCs w:val="24"/>
        </w:rPr>
        <w:t>, см.</w:t>
      </w:r>
      <w:r w:rsidRPr="00A6198C">
        <w:rPr>
          <w:rFonts w:ascii="Times New Roman" w:hAnsi="Times New Roman" w:cs="Times New Roman"/>
          <w:sz w:val="24"/>
          <w:szCs w:val="24"/>
        </w:rPr>
        <w:t xml:space="preserve"> </w:t>
      </w:r>
      <w:fldSimple w:instr=" REF _Ref5631634 \h  \* MERGEFORMAT ">
        <w:r w:rsidR="003A6BCB" w:rsidRPr="003A6BCB">
          <w:rPr>
            <w:rFonts w:ascii="Times New Roman" w:hAnsi="Times New Roman" w:cs="Times New Roman"/>
            <w:sz w:val="24"/>
            <w:szCs w:val="24"/>
          </w:rPr>
          <w:t>Рисунок 212</w:t>
        </w:r>
      </w:fldSimple>
      <w:r w:rsidRPr="00A6198C">
        <w:rPr>
          <w:rFonts w:ascii="Times New Roman" w:hAnsi="Times New Roman" w:cs="Times New Roman"/>
          <w:sz w:val="24"/>
          <w:szCs w:val="24"/>
        </w:rPr>
        <w:t>.</w:t>
      </w:r>
    </w:p>
    <w:p w:rsidR="00DF16B9" w:rsidRPr="00DF16B9"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3E7FD3" w:rsidRDefault="003A6BCB" w:rsidP="0025775C">
      <w:pPr>
        <w:spacing w:after="0" w:line="240" w:lineRule="auto"/>
        <w:jc w:val="center"/>
      </w:pPr>
      <w:r>
        <w:pict>
          <v:shape id="_x0000_i1405" type="#_x0000_t75" style="width:306.8pt;height:243.55pt">
            <v:imagedata r:id="rId423" o:title="LEMZ121"/>
          </v:shape>
        </w:pict>
      </w:r>
    </w:p>
    <w:p w:rsidR="0025775C" w:rsidRPr="0025775C" w:rsidRDefault="0025775C" w:rsidP="0025775C">
      <w:pPr>
        <w:pStyle w:val="af6"/>
        <w:jc w:val="center"/>
        <w:rPr>
          <w:rFonts w:ascii="Times New Roman" w:hAnsi="Times New Roman" w:cs="Times New Roman"/>
          <w:b/>
          <w:i w:val="0"/>
          <w:sz w:val="22"/>
          <w:szCs w:val="22"/>
        </w:rPr>
      </w:pPr>
      <w:bookmarkStart w:id="247" w:name="_Ref5631634"/>
      <w:r w:rsidRPr="0025775C">
        <w:rPr>
          <w:rFonts w:ascii="Times New Roman" w:hAnsi="Times New Roman" w:cs="Times New Roman"/>
          <w:b/>
          <w:i w:val="0"/>
          <w:sz w:val="22"/>
          <w:szCs w:val="22"/>
        </w:rPr>
        <w:t xml:space="preserve">Рисунок </w:t>
      </w:r>
      <w:r w:rsidR="00425AAB" w:rsidRPr="0025775C">
        <w:rPr>
          <w:rFonts w:ascii="Times New Roman" w:hAnsi="Times New Roman" w:cs="Times New Roman"/>
          <w:b/>
          <w:i w:val="0"/>
          <w:sz w:val="22"/>
          <w:szCs w:val="22"/>
        </w:rPr>
        <w:fldChar w:fldCharType="begin"/>
      </w:r>
      <w:r w:rsidRPr="0025775C">
        <w:rPr>
          <w:rFonts w:ascii="Times New Roman" w:hAnsi="Times New Roman" w:cs="Times New Roman"/>
          <w:b/>
          <w:i w:val="0"/>
          <w:sz w:val="22"/>
          <w:szCs w:val="22"/>
        </w:rPr>
        <w:instrText xml:space="preserve"> SEQ Рисунок \* ARABIC </w:instrText>
      </w:r>
      <w:r w:rsidR="00425AAB" w:rsidRPr="0025775C">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212</w:t>
      </w:r>
      <w:r w:rsidR="00425AAB" w:rsidRPr="0025775C">
        <w:rPr>
          <w:rFonts w:ascii="Times New Roman" w:hAnsi="Times New Roman" w:cs="Times New Roman"/>
          <w:b/>
          <w:i w:val="0"/>
          <w:sz w:val="22"/>
          <w:szCs w:val="22"/>
        </w:rPr>
        <w:fldChar w:fldCharType="end"/>
      </w:r>
      <w:bookmarkEnd w:id="247"/>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Подтверждение наличие неисправности вручную</w:t>
      </w:r>
    </w:p>
    <w:p w:rsidR="009936AF" w:rsidRPr="000932EF" w:rsidRDefault="000932EF" w:rsidP="000932EF">
      <w:pPr>
        <w:pStyle w:val="26"/>
        <w:spacing w:before="0" w:after="0" w:line="240" w:lineRule="auto"/>
        <w:ind w:firstLine="284"/>
        <w:jc w:val="both"/>
        <w:rPr>
          <w:rFonts w:ascii="Times New Roman" w:hAnsi="Times New Roman" w:cs="Times New Roman"/>
          <w:i w:val="0"/>
          <w:iCs w:val="0"/>
        </w:rPr>
      </w:pPr>
      <w:r w:rsidRPr="000932EF">
        <w:rPr>
          <w:rFonts w:ascii="Times New Roman" w:hAnsi="Times New Roman" w:cs="Times New Roman"/>
          <w:i w:val="0"/>
          <w:iCs w:val="0"/>
        </w:rPr>
        <w:t xml:space="preserve">Подтверждение неисправности отображается </w:t>
      </w:r>
      <w:r>
        <w:rPr>
          <w:rFonts w:ascii="Times New Roman" w:hAnsi="Times New Roman" w:cs="Times New Roman"/>
          <w:i w:val="0"/>
          <w:iCs w:val="0"/>
        </w:rPr>
        <w:t xml:space="preserve">на закладке «Журнал мониторинга» соответствующей записью с указанием </w:t>
      </w:r>
      <w:r w:rsidR="009212DF">
        <w:rPr>
          <w:rFonts w:ascii="Times New Roman" w:hAnsi="Times New Roman" w:cs="Times New Roman"/>
          <w:i w:val="0"/>
          <w:iCs w:val="0"/>
        </w:rPr>
        <w:t xml:space="preserve">пользователя и </w:t>
      </w:r>
      <w:r>
        <w:rPr>
          <w:rFonts w:ascii="Times New Roman" w:hAnsi="Times New Roman" w:cs="Times New Roman"/>
          <w:i w:val="0"/>
          <w:iCs w:val="0"/>
        </w:rPr>
        <w:t>типа оборудования, см</w:t>
      </w:r>
      <w:r w:rsidRPr="000932EF">
        <w:rPr>
          <w:rFonts w:ascii="Times New Roman" w:hAnsi="Times New Roman" w:cs="Times New Roman"/>
          <w:i w:val="0"/>
          <w:iCs w:val="0"/>
        </w:rPr>
        <w:t xml:space="preserve">. </w:t>
      </w:r>
      <w:fldSimple w:instr=" REF _Ref5634004 \h  \* MERGEFORMAT ">
        <w:r w:rsidR="003A6BCB" w:rsidRPr="003A6BCB">
          <w:rPr>
            <w:rFonts w:ascii="Times New Roman" w:hAnsi="Times New Roman" w:cs="Times New Roman"/>
            <w:i w:val="0"/>
          </w:rPr>
          <w:t>Рисунок 213</w:t>
        </w:r>
      </w:fldSimple>
      <w:r w:rsidRPr="000932EF">
        <w:rPr>
          <w:rFonts w:ascii="Times New Roman" w:hAnsi="Times New Roman" w:cs="Times New Roman"/>
          <w:i w:val="0"/>
          <w:iCs w:val="0"/>
        </w:rPr>
        <w:t>.</w:t>
      </w:r>
    </w:p>
    <w:p w:rsidR="000932EF" w:rsidRPr="000932EF" w:rsidRDefault="000932EF" w:rsidP="000932EF">
      <w:pPr>
        <w:pStyle w:val="26"/>
        <w:spacing w:before="0" w:after="0" w:line="240" w:lineRule="auto"/>
        <w:ind w:firstLine="284"/>
        <w:jc w:val="both"/>
        <w:rPr>
          <w:rFonts w:ascii="Times New Roman" w:hAnsi="Times New Roman" w:cs="Times New Roman"/>
          <w:i w:val="0"/>
          <w:iCs w:val="0"/>
        </w:rPr>
      </w:pPr>
    </w:p>
    <w:p w:rsidR="000932EF" w:rsidRDefault="003A6BCB" w:rsidP="000932EF">
      <w:pPr>
        <w:pStyle w:val="26"/>
        <w:spacing w:before="0" w:after="0" w:line="240" w:lineRule="auto"/>
        <w:jc w:val="center"/>
        <w:rPr>
          <w:rFonts w:ascii="Times New Roman CYR" w:eastAsia="Times New Roman" w:hAnsi="Times New Roman CYR" w:cs="Times New Roman CYR"/>
          <w:b/>
          <w:i w:val="0"/>
          <w:iCs w:val="0"/>
          <w:sz w:val="20"/>
          <w:szCs w:val="20"/>
        </w:rPr>
      </w:pPr>
      <w:r w:rsidRPr="00425AAB">
        <w:rPr>
          <w:rFonts w:ascii="Times New Roman CYR" w:eastAsia="Times New Roman" w:hAnsi="Times New Roman CYR" w:cs="Times New Roman CYR"/>
          <w:b/>
          <w:i w:val="0"/>
          <w:iCs w:val="0"/>
          <w:sz w:val="20"/>
          <w:szCs w:val="20"/>
        </w:rPr>
        <w:pict>
          <v:shape id="_x0000_i1406" type="#_x0000_t75" style="width:495.25pt;height:199.1pt">
            <v:imagedata r:id="rId424" o:title="LEMZ20"/>
          </v:shape>
        </w:pict>
      </w:r>
    </w:p>
    <w:p w:rsidR="000932EF" w:rsidRPr="000932EF" w:rsidRDefault="000932EF" w:rsidP="000932EF">
      <w:pPr>
        <w:pStyle w:val="af6"/>
        <w:jc w:val="center"/>
        <w:rPr>
          <w:rFonts w:ascii="Times New Roman" w:hAnsi="Times New Roman" w:cs="Times New Roman"/>
          <w:b/>
          <w:i w:val="0"/>
          <w:sz w:val="22"/>
          <w:szCs w:val="22"/>
        </w:rPr>
      </w:pPr>
      <w:bookmarkStart w:id="248" w:name="_Ref5634004"/>
      <w:r w:rsidRPr="000932EF">
        <w:rPr>
          <w:rFonts w:ascii="Times New Roman" w:hAnsi="Times New Roman" w:cs="Times New Roman"/>
          <w:b/>
          <w:i w:val="0"/>
          <w:sz w:val="22"/>
          <w:szCs w:val="22"/>
        </w:rPr>
        <w:t xml:space="preserve">Рисунок </w:t>
      </w:r>
      <w:r w:rsidR="00425AAB" w:rsidRPr="000932EF">
        <w:rPr>
          <w:rFonts w:ascii="Times New Roman" w:hAnsi="Times New Roman" w:cs="Times New Roman"/>
          <w:b/>
          <w:i w:val="0"/>
          <w:sz w:val="22"/>
          <w:szCs w:val="22"/>
        </w:rPr>
        <w:fldChar w:fldCharType="begin"/>
      </w:r>
      <w:r w:rsidRPr="000932EF">
        <w:rPr>
          <w:rFonts w:ascii="Times New Roman" w:hAnsi="Times New Roman" w:cs="Times New Roman"/>
          <w:b/>
          <w:i w:val="0"/>
          <w:sz w:val="22"/>
          <w:szCs w:val="22"/>
        </w:rPr>
        <w:instrText xml:space="preserve"> SEQ Рисунок \* ARABIC </w:instrText>
      </w:r>
      <w:r w:rsidR="00425AAB" w:rsidRPr="000932EF">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213</w:t>
      </w:r>
      <w:r w:rsidR="00425AAB" w:rsidRPr="000932EF">
        <w:rPr>
          <w:rFonts w:ascii="Times New Roman" w:hAnsi="Times New Roman" w:cs="Times New Roman"/>
          <w:b/>
          <w:i w:val="0"/>
          <w:sz w:val="22"/>
          <w:szCs w:val="22"/>
        </w:rPr>
        <w:fldChar w:fldCharType="end"/>
      </w:r>
      <w:bookmarkEnd w:id="248"/>
      <w:r w:rsidR="009212DF">
        <w:rPr>
          <w:rFonts w:ascii="Times New Roman" w:hAnsi="Times New Roman" w:cs="Times New Roman"/>
          <w:b/>
          <w:i w:val="0"/>
          <w:sz w:val="22"/>
          <w:szCs w:val="22"/>
        </w:rPr>
        <w:t xml:space="preserve"> - Информационная запись о подтверждении неисправности</w:t>
      </w:r>
    </w:p>
    <w:p w:rsidR="000932EF" w:rsidRDefault="000932EF" w:rsidP="000932EF">
      <w:pPr>
        <w:pStyle w:val="26"/>
        <w:jc w:val="center"/>
        <w:rPr>
          <w:rFonts w:ascii="Times New Roman CYR" w:eastAsia="Times New Roman" w:hAnsi="Times New Roman CYR" w:cs="Times New Roman CYR"/>
          <w:b/>
          <w:i w:val="0"/>
          <w:iCs w:val="0"/>
          <w:sz w:val="20"/>
          <w:szCs w:val="20"/>
        </w:rPr>
      </w:pPr>
    </w:p>
    <w:p w:rsidR="000932EF" w:rsidRDefault="000932EF" w:rsidP="000932EF">
      <w:pPr>
        <w:pStyle w:val="26"/>
        <w:ind w:left="-284"/>
        <w:jc w:val="center"/>
        <w:rPr>
          <w:rFonts w:ascii="Times New Roman CYR" w:eastAsia="Times New Roman" w:hAnsi="Times New Roman CYR" w:cs="Times New Roman CYR"/>
          <w:b/>
          <w:i w:val="0"/>
          <w:iCs w:val="0"/>
          <w:sz w:val="20"/>
          <w:szCs w:val="20"/>
        </w:rPr>
      </w:pPr>
    </w:p>
    <w:p w:rsidR="000932EF" w:rsidRPr="0025775C" w:rsidRDefault="000932EF" w:rsidP="000932EF">
      <w:pPr>
        <w:pStyle w:val="26"/>
        <w:jc w:val="center"/>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49" w:name="_Toc16848578"/>
      <w:r w:rsidRPr="00A9456B">
        <w:rPr>
          <w:sz w:val="28"/>
          <w:szCs w:val="28"/>
        </w:rPr>
        <w:lastRenderedPageBreak/>
        <w:t>1</w:t>
      </w:r>
      <w:r>
        <w:rPr>
          <w:sz w:val="28"/>
          <w:szCs w:val="28"/>
        </w:rPr>
        <w:t>2.3 Статистика по ЦТРС</w:t>
      </w:r>
      <w:bookmarkEnd w:id="249"/>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pPr>
      <w:r w:rsidRPr="00425AAB">
        <w:rPr>
          <w:rFonts w:ascii="Times New Roman" w:hAnsi="Times New Roman" w:cs="Times New Roman"/>
          <w:sz w:val="24"/>
          <w:szCs w:val="24"/>
        </w:rPr>
        <w:pict>
          <v:shape id="_x0000_i1407" type="#_x0000_t75" style="width:66.35pt;height:22.55pt" filled="t">
            <v:fill color2="black"/>
            <v:imagedata r:id="rId409"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rPr>
        <w:pict>
          <v:shape id="_x0000_i1408" type="#_x0000_t75" style="width:115.85pt;height:20.65pt" filled="t">
            <v:fill color2="black"/>
            <v:imagedata r:id="rId425"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425AAB">
      <w:pPr>
        <w:spacing w:after="0" w:line="240" w:lineRule="auto"/>
        <w:jc w:val="center"/>
        <w:rPr>
          <w:rFonts w:ascii="Times New Roman" w:hAnsi="Times New Roman" w:cs="Times New Roman"/>
          <w:b/>
        </w:rPr>
      </w:pPr>
      <w:r w:rsidRPr="00425AAB">
        <w:rPr>
          <w:noProof/>
          <w:lang w:eastAsia="ru-RU"/>
        </w:rPr>
        <w:pict>
          <v:group id="_x0000_s46197" style="position:absolute;left:0;text-align:left;margin-left:301.9pt;margin-top:82.8pt;width:173.2pt;height:26.85pt;z-index:50"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6E1075" w:rsidRDefault="006E107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425AAB">
        <w:rPr>
          <w:noProof/>
          <w:lang w:eastAsia="ru-RU"/>
        </w:rPr>
        <w:pict>
          <v:group id="_x0000_s46198" style="position:absolute;left:0;text-align:left;margin-left:147.6pt;margin-top:46.7pt;width:141.9pt;height:23.7pt;z-index:51"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6E1075" w:rsidRDefault="006E10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425AAB">
        <w:pict>
          <v:group id="_x0000_s1130" style="position:absolute;left:0;text-align:left;margin-left:315.5pt;margin-top:187.9pt;width:108.7pt;height:46.5pt;z-index:24;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6E1075" w:rsidRDefault="006E10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3A6BCB" w:rsidRPr="00425AAB">
        <w:rPr>
          <w:rFonts w:ascii="Times New Roman" w:hAnsi="Times New Roman" w:cs="Times New Roman"/>
          <w:sz w:val="24"/>
          <w:szCs w:val="24"/>
        </w:rPr>
        <w:pict>
          <v:shape id="_x0000_i1409" type="#_x0000_t75" style="width:495.85pt;height:266.7pt">
            <v:imagedata r:id="rId426" o:title="LEMZ338"/>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214</w:t>
      </w:r>
      <w:r w:rsidR="00425AAB"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3A6BCB">
            <w:pPr>
              <w:spacing w:before="60" w:after="60" w:line="240" w:lineRule="auto"/>
              <w:ind w:left="720"/>
              <w:rPr>
                <w:rFonts w:ascii="Times New Roman" w:hAnsi="Times New Roman" w:cs="Times New Roman"/>
                <w:sz w:val="24"/>
                <w:szCs w:val="24"/>
              </w:rPr>
            </w:pPr>
            <w:r w:rsidRPr="00425AAB">
              <w:rPr>
                <w:rFonts w:ascii="Times New Roman" w:hAnsi="Times New Roman" w:cs="Times New Roman"/>
                <w:sz w:val="24"/>
                <w:szCs w:val="24"/>
              </w:rPr>
              <w:pict>
                <v:shape id="_x0000_i1410" type="#_x0000_t75" style="width:16.3pt;height:16.3pt" filled="t">
                  <v:fill color2="black"/>
                  <v:imagedata r:id="rId427"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A6BCB">
            <w:pPr>
              <w:spacing w:before="60" w:after="60" w:line="240" w:lineRule="auto"/>
              <w:ind w:left="720"/>
              <w:rPr>
                <w:rFonts w:ascii="Times New Roman" w:hAnsi="Times New Roman" w:cs="Times New Roman"/>
                <w:sz w:val="24"/>
                <w:szCs w:val="24"/>
              </w:rPr>
            </w:pPr>
            <w:r w:rsidRPr="00425AAB">
              <w:rPr>
                <w:rFonts w:ascii="Times New Roman" w:hAnsi="Times New Roman" w:cs="Times New Roman"/>
                <w:sz w:val="24"/>
                <w:szCs w:val="24"/>
                <w:lang w:val="en-US"/>
              </w:rPr>
              <w:pict>
                <v:shape id="_x0000_i1411" type="#_x0000_t75" style="width:15.65pt;height:15.05pt" filled="t">
                  <v:fill color2="black"/>
                  <v:imagedata r:id="rId428"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A6BCB">
            <w:pPr>
              <w:spacing w:before="60" w:after="60" w:line="240" w:lineRule="auto"/>
              <w:ind w:left="720"/>
              <w:rPr>
                <w:rFonts w:ascii="Times New Roman" w:hAnsi="Times New Roman" w:cs="Times New Roman"/>
                <w:sz w:val="24"/>
                <w:szCs w:val="24"/>
              </w:rPr>
            </w:pPr>
            <w:r w:rsidRPr="00425AAB">
              <w:rPr>
                <w:rFonts w:ascii="Times New Roman" w:hAnsi="Times New Roman" w:cs="Times New Roman"/>
                <w:sz w:val="24"/>
                <w:szCs w:val="24"/>
              </w:rPr>
              <w:pict>
                <v:shape id="_x0000_i1412" type="#_x0000_t75" style="width:16.3pt;height:16.3pt" filled="t">
                  <v:fill color2="black"/>
                  <v:imagedata r:id="rId429"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A6BCB">
            <w:pPr>
              <w:spacing w:before="60" w:after="60" w:line="240" w:lineRule="auto"/>
              <w:ind w:left="720"/>
              <w:rPr>
                <w:rFonts w:ascii="Times New Roman" w:hAnsi="Times New Roman" w:cs="Times New Roman"/>
                <w:sz w:val="24"/>
                <w:szCs w:val="24"/>
              </w:rPr>
            </w:pPr>
            <w:r w:rsidRPr="00425AAB">
              <w:rPr>
                <w:rFonts w:ascii="Times New Roman" w:hAnsi="Times New Roman" w:cs="Times New Roman"/>
                <w:sz w:val="24"/>
                <w:szCs w:val="24"/>
                <w:lang w:val="en-US"/>
              </w:rPr>
              <w:pict>
                <v:shape id="_x0000_i1413" type="#_x0000_t75" style="width:15.05pt;height:15.65pt" filled="t">
                  <v:fill color2="black"/>
                  <v:imagedata r:id="rId430"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A6BCB">
            <w:pPr>
              <w:spacing w:before="60" w:after="60" w:line="240" w:lineRule="auto"/>
              <w:ind w:left="720"/>
              <w:rPr>
                <w:rFonts w:ascii="Times New Roman" w:hAnsi="Times New Roman" w:cs="Times New Roman"/>
                <w:sz w:val="24"/>
                <w:szCs w:val="24"/>
              </w:rPr>
            </w:pPr>
            <w:r w:rsidRPr="00425AAB">
              <w:rPr>
                <w:rFonts w:ascii="Times New Roman" w:hAnsi="Times New Roman" w:cs="Times New Roman"/>
                <w:sz w:val="24"/>
                <w:szCs w:val="24"/>
              </w:rPr>
              <w:pict>
                <v:shape id="_x0000_i1414" type="#_x0000_t75" style="width:15.65pt;height:15.05pt" filled="t">
                  <v:fill color2="black"/>
                  <v:imagedata r:id="rId431"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A6BCB">
            <w:pPr>
              <w:spacing w:before="60" w:after="60" w:line="240" w:lineRule="auto"/>
              <w:ind w:left="720"/>
              <w:rPr>
                <w:rFonts w:ascii="Times New Roman" w:hAnsi="Times New Roman" w:cs="Times New Roman"/>
                <w:sz w:val="24"/>
                <w:szCs w:val="24"/>
              </w:rPr>
            </w:pPr>
            <w:r w:rsidRPr="00425AAB">
              <w:rPr>
                <w:rFonts w:ascii="Times New Roman" w:hAnsi="Times New Roman" w:cs="Times New Roman"/>
                <w:sz w:val="24"/>
                <w:szCs w:val="24"/>
              </w:rPr>
              <w:pict>
                <v:shape id="_x0000_i1415" type="#_x0000_t75" style="width:16.3pt;height:16.3pt" filled="t">
                  <v:fill color2="black"/>
                  <v:imagedata r:id="rId432"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rPr>
        <w:lastRenderedPageBreak/>
        <w:pict>
          <v:shape id="_x0000_i1416" type="#_x0000_t75" style="width:49.45pt;height:28.15pt" filled="t">
            <v:fill color2="black"/>
            <v:imagedata r:id="rId412"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rPr>
        <w:pict>
          <v:shape id="_x0000_i1417" type="#_x0000_t75" style="width:49.45pt;height:28.15pt" filled="t">
            <v:fill color2="black"/>
            <v:imagedata r:id="rId413"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3A6BCB" w:rsidRPr="003A6BCB">
          <w:rPr>
            <w:rFonts w:ascii="Times New Roman" w:hAnsi="Times New Roman" w:cs="Times New Roman"/>
            <w:sz w:val="24"/>
            <w:szCs w:val="24"/>
          </w:rPr>
          <w:t>Рисунок 215</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A6BCB">
      <w:pPr>
        <w:spacing w:after="0" w:line="240" w:lineRule="auto"/>
        <w:ind w:firstLine="284"/>
        <w:jc w:val="both"/>
      </w:pPr>
      <w:r>
        <w:pict>
          <v:shape id="_x0000_i1418" type="#_x0000_t75" style="width:65.1pt;height:20.65pt" filled="t">
            <v:fill color2="black"/>
            <v:imagedata r:id="rId416"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840A63" w:rsidRPr="008E719A" w:rsidRDefault="00840A63" w:rsidP="00DF6685">
      <w:pPr>
        <w:spacing w:after="0" w:line="240" w:lineRule="auto"/>
        <w:ind w:firstLine="284"/>
        <w:jc w:val="both"/>
        <w:rPr>
          <w:highlight w:val="yellow"/>
        </w:rPr>
      </w:pPr>
    </w:p>
    <w:p w:rsidR="006C4E31" w:rsidRDefault="003A6BCB">
      <w:pPr>
        <w:spacing w:after="0" w:line="240" w:lineRule="auto"/>
        <w:jc w:val="center"/>
        <w:rPr>
          <w:rFonts w:ascii="Times New Roman" w:eastAsia="Times New Roman" w:hAnsi="Times New Roman" w:cs="Times New Roman"/>
          <w:b/>
        </w:rPr>
      </w:pPr>
      <w:r w:rsidRPr="00425AAB">
        <w:rPr>
          <w:rFonts w:ascii="Times New Roman" w:hAnsi="Times New Roman" w:cs="Times New Roman"/>
          <w:sz w:val="24"/>
          <w:szCs w:val="24"/>
        </w:rPr>
        <w:pict>
          <v:shape id="_x0000_i1419" type="#_x0000_t75" style="width:495.85pt;height:266.7pt">
            <v:imagedata r:id="rId433" o:title="LEMZ339"/>
          </v:shape>
        </w:pict>
      </w:r>
    </w:p>
    <w:p w:rsidR="006C4E31" w:rsidRDefault="006C4E31" w:rsidP="00BC289E">
      <w:pPr>
        <w:pStyle w:val="34"/>
        <w:jc w:val="center"/>
        <w:outlineLvl w:val="0"/>
      </w:pPr>
      <w:bookmarkStart w:id="250" w:name="_Ref459729602"/>
      <w:r>
        <w:rPr>
          <w:rFonts w:ascii="Times New Roman" w:eastAsia="Times New Roman" w:hAnsi="Times New Roman" w:cs="Times New Roman"/>
          <w:b/>
          <w:i w:val="0"/>
          <w:iCs w:val="0"/>
          <w:sz w:val="22"/>
          <w:szCs w:val="22"/>
        </w:rPr>
        <w:t xml:space="preserve">Рисунок </w:t>
      </w:r>
      <w:r w:rsidR="00425AAB"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425AAB" w:rsidRPr="00606B29">
        <w:rPr>
          <w:rFonts w:ascii="Times New Roman" w:eastAsia="Times New Roman" w:hAnsi="Times New Roman" w:cs="Times New Roman"/>
          <w:b/>
          <w:i w:val="0"/>
          <w:iCs w:val="0"/>
          <w:sz w:val="22"/>
          <w:szCs w:val="22"/>
        </w:rPr>
        <w:fldChar w:fldCharType="separate"/>
      </w:r>
      <w:r w:rsidR="003A6BCB">
        <w:rPr>
          <w:rFonts w:ascii="Times New Roman" w:eastAsia="Times New Roman" w:hAnsi="Times New Roman" w:cs="Times New Roman"/>
          <w:b/>
          <w:i w:val="0"/>
          <w:iCs w:val="0"/>
          <w:noProof/>
          <w:sz w:val="22"/>
          <w:szCs w:val="22"/>
        </w:rPr>
        <w:t>215</w:t>
      </w:r>
      <w:r w:rsidR="00425AAB" w:rsidRPr="00606B29">
        <w:rPr>
          <w:rFonts w:ascii="Times New Roman" w:eastAsia="Times New Roman" w:hAnsi="Times New Roman" w:cs="Times New Roman"/>
          <w:b/>
          <w:i w:val="0"/>
          <w:iCs w:val="0"/>
          <w:sz w:val="22"/>
          <w:szCs w:val="22"/>
        </w:rPr>
        <w:fldChar w:fldCharType="end"/>
      </w:r>
      <w:bookmarkEnd w:id="250"/>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DF6685" w:rsidRDefault="00DF6685">
      <w:pPr>
        <w:widowControl w:val="0"/>
        <w:spacing w:after="0" w:line="240" w:lineRule="auto"/>
        <w:ind w:firstLine="284"/>
        <w:jc w:val="both"/>
        <w:rPr>
          <w:rFonts w:ascii="Times New Roman" w:hAnsi="Times New Roman" w:cs="Times New Roman"/>
          <w:sz w:val="24"/>
          <w:szCs w:val="24"/>
        </w:rPr>
      </w:pPr>
    </w:p>
    <w:p w:rsidR="00DF6685" w:rsidRDefault="00DF6685">
      <w:pPr>
        <w:widowControl w:val="0"/>
        <w:spacing w:after="0" w:line="240" w:lineRule="auto"/>
        <w:ind w:firstLine="284"/>
        <w:jc w:val="both"/>
      </w:pPr>
    </w:p>
    <w:p w:rsidR="006C4E31" w:rsidRDefault="006C4E31" w:rsidP="00BC289E">
      <w:pPr>
        <w:pStyle w:val="2"/>
        <w:pageBreakBefore/>
        <w:spacing w:line="240" w:lineRule="auto"/>
        <w:ind w:left="573" w:hanging="289"/>
        <w:jc w:val="both"/>
      </w:pPr>
      <w:bookmarkStart w:id="251" w:name="_Toc16848579"/>
      <w:r w:rsidRPr="00C527D0">
        <w:rPr>
          <w:sz w:val="28"/>
          <w:szCs w:val="28"/>
        </w:rPr>
        <w:lastRenderedPageBreak/>
        <w:t>1</w:t>
      </w:r>
      <w:r>
        <w:rPr>
          <w:sz w:val="28"/>
          <w:szCs w:val="28"/>
        </w:rPr>
        <w:t>2.4 Журнал СТКУ</w:t>
      </w:r>
      <w:bookmarkEnd w:id="251"/>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rPr>
        <w:pict>
          <v:shape id="_x0000_i1420" type="#_x0000_t75" style="width:66.35pt;height:22.55pt" filled="t">
            <v:fill color2="black"/>
            <v:imagedata r:id="rId409"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rPr>
        <w:pict>
          <v:shape id="_x0000_i1421" type="#_x0000_t75" style="width:49.45pt;height:28.15pt" filled="t">
            <v:fill color2="black"/>
            <v:imagedata r:id="rId412"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rPr>
        <w:pict>
          <v:shape id="_x0000_i1422" type="#_x0000_t75" style="width:49.45pt;height:28.15pt" filled="t">
            <v:fill color2="black"/>
            <v:imagedata r:id="rId413"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425AAB">
      <w:pPr>
        <w:spacing w:after="0" w:line="240" w:lineRule="auto"/>
        <w:jc w:val="center"/>
        <w:rPr>
          <w:rFonts w:ascii="Times New Roman" w:hAnsi="Times New Roman" w:cs="Times New Roman"/>
          <w:b/>
        </w:rPr>
      </w:pPr>
      <w:r w:rsidRPr="00425AAB">
        <w:pict>
          <v:group id="_x0000_s1153" style="position:absolute;left:0;text-align:left;margin-left:183.65pt;margin-top:82.55pt;width:160.65pt;height:16.4pt;z-index:32;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6E1075" w:rsidRDefault="006E10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425AAB">
        <w:pict>
          <v:group id="_x0000_s1133" style="position:absolute;left:0;text-align:left;margin-left:252.9pt;margin-top:174.8pt;width:115.45pt;height:59.45pt;z-index:25;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6E1075" w:rsidRDefault="006E107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6E1075" w:rsidRDefault="006E10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3A6BCB" w:rsidRPr="00425AAB">
        <w:rPr>
          <w:rFonts w:ascii="Times New Roman" w:eastAsia="Times New Roman" w:hAnsi="Times New Roman" w:cs="Times New Roman"/>
          <w:bCs/>
          <w:sz w:val="24"/>
          <w:szCs w:val="24"/>
        </w:rPr>
        <w:pict>
          <v:shape id="_x0000_i1423" type="#_x0000_t75" style="width:495.85pt;height:266.7pt">
            <v:imagedata r:id="rId434" o:title="LEMZ34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216</w:t>
      </w:r>
      <w:r w:rsidR="00425AAB"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3A6BCB">
            <w:pPr>
              <w:spacing w:before="60" w:after="60" w:line="240" w:lineRule="auto"/>
              <w:ind w:left="720"/>
              <w:rPr>
                <w:rFonts w:ascii="Times New Roman" w:eastAsia="Times New Roman" w:hAnsi="Times New Roman" w:cs="Times New Roman"/>
                <w:bCs/>
                <w:sz w:val="24"/>
                <w:szCs w:val="24"/>
              </w:rPr>
            </w:pPr>
            <w:r w:rsidRPr="00425AAB">
              <w:rPr>
                <w:rFonts w:ascii="Times New Roman" w:eastAsia="Times New Roman" w:hAnsi="Times New Roman" w:cs="Times New Roman"/>
                <w:bCs/>
                <w:sz w:val="24"/>
                <w:szCs w:val="24"/>
              </w:rPr>
              <w:pict>
                <v:shape id="_x0000_i1424" type="#_x0000_t75" style="width:14.4pt;height:14.4pt" filled="t">
                  <v:fill color2="black"/>
                  <v:imagedata r:id="rId435"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A6BCB">
            <w:pPr>
              <w:spacing w:before="60" w:after="60" w:line="240" w:lineRule="auto"/>
              <w:ind w:left="720"/>
              <w:rPr>
                <w:rFonts w:ascii="Times New Roman" w:eastAsia="Times New Roman" w:hAnsi="Times New Roman" w:cs="Times New Roman"/>
                <w:bCs/>
                <w:sz w:val="24"/>
                <w:szCs w:val="24"/>
              </w:rPr>
            </w:pPr>
            <w:r w:rsidRPr="00425AAB">
              <w:rPr>
                <w:rFonts w:ascii="Times New Roman" w:eastAsia="Times New Roman" w:hAnsi="Times New Roman" w:cs="Times New Roman"/>
                <w:bCs/>
                <w:sz w:val="24"/>
                <w:szCs w:val="24"/>
              </w:rPr>
              <w:pict>
                <v:shape id="_x0000_i1425" type="#_x0000_t75" style="width:14.4pt;height:14.4pt" filled="t">
                  <v:fill color2="black"/>
                  <v:imagedata r:id="rId436"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A6BCB">
            <w:pPr>
              <w:spacing w:before="60" w:after="60" w:line="240" w:lineRule="auto"/>
              <w:ind w:left="720"/>
              <w:rPr>
                <w:rFonts w:ascii="Times New Roman" w:eastAsia="Times New Roman" w:hAnsi="Times New Roman" w:cs="Times New Roman"/>
                <w:bCs/>
                <w:sz w:val="24"/>
                <w:szCs w:val="24"/>
              </w:rPr>
            </w:pPr>
            <w:r w:rsidRPr="00425AAB">
              <w:rPr>
                <w:rFonts w:ascii="Times New Roman" w:eastAsia="Times New Roman" w:hAnsi="Times New Roman" w:cs="Times New Roman"/>
                <w:bCs/>
                <w:sz w:val="24"/>
                <w:szCs w:val="24"/>
              </w:rPr>
              <w:pict>
                <v:shape id="_x0000_i1426" type="#_x0000_t75" style="width:13.75pt;height:13.75pt" filled="t">
                  <v:fill color2="black"/>
                  <v:imagedata r:id="rId437"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eastAsia="Times New Roman" w:hAnsi="Times New Roman" w:cs="Times New Roman"/>
          <w:bCs/>
          <w:sz w:val="24"/>
          <w:szCs w:val="24"/>
        </w:rPr>
        <w:lastRenderedPageBreak/>
        <w:pict>
          <v:shape id="_x0000_i1427" type="#_x0000_t75" style="width:495.85pt;height:266.7pt">
            <v:imagedata r:id="rId438" o:title="LEMZ34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217</w:t>
      </w:r>
      <w:r w:rsidR="00425AAB"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3A6BCB">
      <w:pPr>
        <w:widowControl w:val="0"/>
        <w:spacing w:after="0" w:line="240" w:lineRule="auto"/>
        <w:ind w:firstLine="284"/>
        <w:jc w:val="both"/>
      </w:pPr>
      <w:r>
        <w:pict>
          <v:shape id="_x0000_i1428" type="#_x0000_t75" style="width:65.1pt;height:20.65pt" filled="t">
            <v:fill color2="black"/>
            <v:imagedata r:id="rId416"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52" w:name="_Toc16848580"/>
      <w:r w:rsidRPr="00C527D0">
        <w:rPr>
          <w:sz w:val="28"/>
          <w:szCs w:val="28"/>
        </w:rPr>
        <w:lastRenderedPageBreak/>
        <w:t>1</w:t>
      </w:r>
      <w:r>
        <w:rPr>
          <w:sz w:val="28"/>
          <w:szCs w:val="28"/>
        </w:rPr>
        <w:t>2.5 Аварийное оповещение</w:t>
      </w:r>
      <w:bookmarkEnd w:id="252"/>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rPr>
        <w:pict>
          <v:shape id="_x0000_i1429" type="#_x0000_t75" style="width:66.35pt;height:22.55pt" filled="t">
            <v:fill color2="black"/>
            <v:imagedata r:id="rId409"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rPr>
        <w:pict>
          <v:shape id="_x0000_i1430" type="#_x0000_t75" style="width:49.45pt;height:28.15pt" filled="t">
            <v:fill color2="black"/>
            <v:imagedata r:id="rId412"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ind w:firstLine="284"/>
        <w:jc w:val="both"/>
      </w:pPr>
      <w:r w:rsidRPr="00425AAB">
        <w:rPr>
          <w:rFonts w:ascii="Times New Roman" w:hAnsi="Times New Roman" w:cs="Times New Roman"/>
          <w:sz w:val="24"/>
          <w:szCs w:val="24"/>
        </w:rPr>
        <w:pict>
          <v:shape id="_x0000_i1431" type="#_x0000_t75" style="width:49.45pt;height:28.15pt" filled="t">
            <v:fill color2="black"/>
            <v:imagedata r:id="rId413"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3A6BCB" w:rsidRPr="003A6BCB">
          <w:rPr>
            <w:rFonts w:ascii="Times New Roman" w:hAnsi="Times New Roman" w:cs="Times New Roman"/>
            <w:sz w:val="24"/>
            <w:szCs w:val="24"/>
          </w:rPr>
          <w:t>Рисунок 218</w:t>
        </w:r>
      </w:fldSimple>
      <w:r>
        <w:rPr>
          <w:rFonts w:ascii="Times New Roman" w:hAnsi="Times New Roman" w:cs="Times New Roman"/>
          <w:sz w:val="24"/>
          <w:szCs w:val="24"/>
        </w:rPr>
        <w:t>. Настройку схем оповещения см. в пункте 1</w:t>
      </w:r>
      <w:r w:rsidR="001E05F0">
        <w:rPr>
          <w:rFonts w:ascii="Times New Roman" w:hAnsi="Times New Roman" w:cs="Times New Roman"/>
          <w:sz w:val="24"/>
          <w:szCs w:val="24"/>
        </w:rPr>
        <w:t>1</w:t>
      </w:r>
      <w:r>
        <w:rPr>
          <w:rFonts w:ascii="Times New Roman" w:hAnsi="Times New Roman" w:cs="Times New Roman"/>
          <w:sz w:val="24"/>
          <w:szCs w:val="24"/>
        </w:rPr>
        <w:t>.1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425AAB">
      <w:pPr>
        <w:spacing w:after="0" w:line="240" w:lineRule="auto"/>
        <w:jc w:val="center"/>
        <w:rPr>
          <w:rFonts w:ascii="Times New Roman" w:hAnsi="Times New Roman" w:cs="Times New Roman"/>
          <w:b/>
        </w:rPr>
      </w:pPr>
      <w:r w:rsidRPr="00425AAB">
        <w:rPr>
          <w:noProof/>
          <w:lang w:eastAsia="ru-RU"/>
        </w:rPr>
        <w:pict>
          <v:group id="_x0000_s1190" style="position:absolute;left:0;text-align:left;margin-left:320.25pt;margin-top:168.6pt;width:134.9pt;height:50.15pt;z-index:36"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6E1075" w:rsidRDefault="006E10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425AAB">
        <w:pict>
          <v:group id="_x0000_s1159" style="position:absolute;left:0;text-align:left;margin-left:79.35pt;margin-top:182.5pt;width:108.65pt;height:47.6pt;z-index:34;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6E1075" w:rsidRDefault="006E10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425AAB">
        <w:pict>
          <v:group id="_x0000_s1156" style="position:absolute;left:0;text-align:left;margin-left:182.8pt;margin-top:80.05pt;width:160.65pt;height:16.4pt;z-index:33;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6E1075" w:rsidRDefault="006E10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3A6BCB" w:rsidRPr="00425AAB">
        <w:rPr>
          <w:rFonts w:ascii="Times New Roman" w:hAnsi="Times New Roman" w:cs="Times New Roman"/>
          <w:sz w:val="24"/>
        </w:rPr>
        <w:pict>
          <v:shape id="_x0000_i1432" type="#_x0000_t75" style="width:495.85pt;height:266.7pt">
            <v:imagedata r:id="rId439" o:title="LEMZ342"/>
          </v:shape>
        </w:pict>
      </w:r>
    </w:p>
    <w:p w:rsidR="006C4E31" w:rsidRDefault="006C4E31" w:rsidP="00BC289E">
      <w:pPr>
        <w:pStyle w:val="82"/>
        <w:jc w:val="center"/>
        <w:outlineLvl w:val="0"/>
      </w:pPr>
      <w:bookmarkStart w:id="253" w:name="_Ref486005243"/>
      <w:r>
        <w:rPr>
          <w:rFonts w:ascii="Times New Roman" w:hAnsi="Times New Roman" w:cs="Times New Roman"/>
          <w:b/>
          <w:i w:val="0"/>
          <w:sz w:val="22"/>
          <w:szCs w:val="22"/>
        </w:rPr>
        <w:t xml:space="preserve">Рисунок </w:t>
      </w:r>
      <w:r w:rsidR="00425AAB"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25AAB" w:rsidRPr="00606B29">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218</w:t>
      </w:r>
      <w:r w:rsidR="00425AAB" w:rsidRPr="00606B29">
        <w:rPr>
          <w:rFonts w:ascii="Times New Roman" w:hAnsi="Times New Roman" w:cs="Times New Roman"/>
          <w:b/>
          <w:i w:val="0"/>
          <w:sz w:val="22"/>
          <w:szCs w:val="22"/>
        </w:rPr>
        <w:fldChar w:fldCharType="end"/>
      </w:r>
      <w:bookmarkEnd w:id="253"/>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3A6BCB" w:rsidRPr="003A6BCB">
          <w:rPr>
            <w:rFonts w:ascii="Times New Roman" w:hAnsi="Times New Roman" w:cs="Times New Roman"/>
            <w:sz w:val="24"/>
          </w:rPr>
          <w:t>Рисунок 218</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54" w:name="_Toc16848581"/>
      <w:r w:rsidRPr="00C527D0">
        <w:rPr>
          <w:sz w:val="28"/>
          <w:szCs w:val="28"/>
        </w:rPr>
        <w:lastRenderedPageBreak/>
        <w:t>1</w:t>
      </w:r>
      <w:r>
        <w:rPr>
          <w:sz w:val="28"/>
          <w:szCs w:val="28"/>
        </w:rPr>
        <w:t>2.6 Параметры мониторинга</w:t>
      </w:r>
      <w:bookmarkEnd w:id="254"/>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eastAsia="Times New Roman" w:hAnsi="Times New Roman" w:cs="Times New Roman"/>
          <w:b/>
          <w:bCs/>
          <w:sz w:val="28"/>
          <w:szCs w:val="28"/>
        </w:rPr>
        <w:pict>
          <v:shape id="_x0000_i1433" type="#_x0000_t75" style="width:301.75pt;height:220.4pt">
            <v:imagedata r:id="rId440" o:title="LEMZ122"/>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219</w:t>
      </w:r>
      <w:r w:rsidR="00425AAB"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3A6BCB" w:rsidRPr="003A6BCB">
          <w:rPr>
            <w:rFonts w:ascii="Times New Roman" w:eastAsia="Times New Roman" w:hAnsi="Times New Roman" w:cs="Times New Roman"/>
            <w:bCs/>
            <w:sz w:val="24"/>
            <w:szCs w:val="24"/>
          </w:rPr>
          <w:t>Рисунок 220</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eastAsia="Times New Roman" w:hAnsi="Times New Roman" w:cs="Times New Roman"/>
          <w:b/>
          <w:bCs/>
          <w:sz w:val="28"/>
          <w:szCs w:val="28"/>
        </w:rPr>
        <w:pict>
          <v:shape id="_x0000_i1434" type="#_x0000_t75" style="width:495.85pt;height:279.85pt">
            <v:imagedata r:id="rId441" o:title="LEMZ123"/>
          </v:shape>
        </w:pict>
      </w:r>
    </w:p>
    <w:p w:rsidR="006C4E31" w:rsidRDefault="006C4E31" w:rsidP="00BC289E">
      <w:pPr>
        <w:pStyle w:val="62"/>
        <w:jc w:val="center"/>
        <w:outlineLvl w:val="0"/>
      </w:pPr>
      <w:bookmarkStart w:id="255" w:name="_Ref467600808"/>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220</w:t>
      </w:r>
      <w:r w:rsidR="00425AAB" w:rsidRPr="00625076">
        <w:rPr>
          <w:rFonts w:ascii="Times New Roman" w:hAnsi="Times New Roman" w:cs="Times New Roman"/>
          <w:b/>
          <w:i w:val="0"/>
          <w:sz w:val="22"/>
          <w:szCs w:val="22"/>
        </w:rPr>
        <w:fldChar w:fldCharType="end"/>
      </w:r>
      <w:bookmarkEnd w:id="255"/>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 xml:space="preserve">поле в строке с названием </w:t>
      </w:r>
      <w:r w:rsidR="00215BB5" w:rsidRPr="00F52797">
        <w:rPr>
          <w:rFonts w:ascii="Times New Roman" w:eastAsia="Times New Roman" w:hAnsi="Times New Roman" w:cs="Times New Roman"/>
          <w:bCs/>
          <w:sz w:val="24"/>
          <w:szCs w:val="24"/>
        </w:rPr>
        <w:lastRenderedPageBreak/>
        <w:t>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3A6BCB" w:rsidRPr="003A6BCB">
          <w:rPr>
            <w:rFonts w:ascii="Times New Roman" w:hAnsi="Times New Roman" w:cs="Times New Roman"/>
            <w:sz w:val="24"/>
            <w:szCs w:val="24"/>
          </w:rPr>
          <w:t>Рисунок 221</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3A6BCB" w:rsidP="00552EB4">
      <w:pPr>
        <w:spacing w:after="0" w:line="240" w:lineRule="auto"/>
        <w:jc w:val="center"/>
        <w:rPr>
          <w:rFonts w:ascii="Times New Roman" w:eastAsia="Times New Roman" w:hAnsi="Times New Roman" w:cs="Times New Roman"/>
          <w:bCs/>
          <w:sz w:val="24"/>
          <w:szCs w:val="24"/>
        </w:rPr>
      </w:pPr>
      <w:r w:rsidRPr="00425AAB">
        <w:rPr>
          <w:rFonts w:ascii="Times New Roman" w:eastAsia="Times New Roman" w:hAnsi="Times New Roman" w:cs="Times New Roman"/>
          <w:bCs/>
          <w:sz w:val="24"/>
          <w:szCs w:val="24"/>
        </w:rPr>
        <w:pict>
          <v:shape id="_x0000_i1435" type="#_x0000_t75" style="width:495.85pt;height:279.85pt">
            <v:imagedata r:id="rId442" o:title="LEMZ124"/>
          </v:shape>
        </w:pict>
      </w:r>
    </w:p>
    <w:p w:rsidR="00552EB4" w:rsidRPr="00552EB4" w:rsidRDefault="00552EB4" w:rsidP="00552EB4">
      <w:pPr>
        <w:pStyle w:val="af6"/>
        <w:jc w:val="center"/>
        <w:rPr>
          <w:rFonts w:ascii="Times New Roman" w:hAnsi="Times New Roman" w:cs="Times New Roman"/>
          <w:b/>
          <w:i w:val="0"/>
          <w:sz w:val="22"/>
          <w:szCs w:val="22"/>
        </w:rPr>
      </w:pPr>
      <w:bookmarkStart w:id="256" w:name="_Ref523242461"/>
      <w:r w:rsidRPr="00552EB4">
        <w:rPr>
          <w:rFonts w:ascii="Times New Roman" w:hAnsi="Times New Roman" w:cs="Times New Roman"/>
          <w:b/>
          <w:i w:val="0"/>
          <w:sz w:val="22"/>
          <w:szCs w:val="22"/>
        </w:rPr>
        <w:t xml:space="preserve">Рисунок </w:t>
      </w:r>
      <w:r w:rsidR="00425AAB"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425AAB" w:rsidRPr="00552EB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221</w:t>
      </w:r>
      <w:r w:rsidR="00425AAB" w:rsidRPr="00552EB4">
        <w:rPr>
          <w:rFonts w:ascii="Times New Roman" w:hAnsi="Times New Roman" w:cs="Times New Roman"/>
          <w:b/>
          <w:i w:val="0"/>
          <w:sz w:val="22"/>
          <w:szCs w:val="22"/>
        </w:rPr>
        <w:fldChar w:fldCharType="end"/>
      </w:r>
      <w:bookmarkEnd w:id="256"/>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3A6BCB">
      <w:pPr>
        <w:spacing w:after="0" w:line="240" w:lineRule="auto"/>
        <w:jc w:val="center"/>
        <w:rPr>
          <w:rFonts w:ascii="Times New Roman" w:hAnsi="Times New Roman" w:cs="Times New Roman"/>
          <w:b/>
        </w:rPr>
      </w:pPr>
      <w:r w:rsidRPr="00425AAB">
        <w:rPr>
          <w:rFonts w:ascii="Times New Roman" w:eastAsia="Times New Roman" w:hAnsi="Times New Roman" w:cs="Times New Roman"/>
          <w:b/>
          <w:bCs/>
          <w:sz w:val="28"/>
          <w:szCs w:val="28"/>
        </w:rPr>
        <w:pict>
          <v:shape id="_x0000_i1436" type="#_x0000_t75" style="width:495.85pt;height:279.85pt">
            <v:imagedata r:id="rId443" o:title="LEMZ126"/>
          </v:shape>
        </w:pict>
      </w:r>
    </w:p>
    <w:p w:rsidR="006C4E31" w:rsidRDefault="006C4E31">
      <w:pPr>
        <w:pStyle w:val="62"/>
        <w:jc w:val="center"/>
      </w:pPr>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222</w:t>
      </w:r>
      <w:r w:rsidR="00425AAB"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EE632C" w:rsidP="00A24CCD">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A24CCD" w:rsidRPr="00660975">
        <w:rPr>
          <w:rFonts w:ascii="Times New Roman" w:eastAsia="Times New Roman" w:hAnsi="Times New Roman" w:cs="Times New Roman"/>
          <w:bCs/>
          <w:sz w:val="24"/>
          <w:szCs w:val="24"/>
        </w:rPr>
        <w:lastRenderedPageBreak/>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00A24CCD"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00A24CCD" w:rsidRPr="00660975">
        <w:rPr>
          <w:rFonts w:ascii="Times New Roman" w:eastAsia="Times New Roman" w:hAnsi="Times New Roman" w:cs="Times New Roman"/>
          <w:bCs/>
          <w:sz w:val="24"/>
          <w:szCs w:val="24"/>
        </w:rPr>
        <w:t xml:space="preserve">будет скрыто, см. </w:t>
      </w:r>
      <w:fldSimple w:instr=" REF _Ref523244092 \h  \* MERGEFORMAT ">
        <w:r w:rsidR="003A6BCB" w:rsidRPr="003A6BCB">
          <w:rPr>
            <w:rFonts w:ascii="Times New Roman" w:hAnsi="Times New Roman" w:cs="Times New Roman"/>
            <w:sz w:val="24"/>
            <w:szCs w:val="24"/>
          </w:rPr>
          <w:t xml:space="preserve">Рисунок </w:t>
        </w:r>
        <w:r w:rsidR="003A6BCB" w:rsidRPr="003A6BCB">
          <w:rPr>
            <w:rFonts w:ascii="Times New Roman" w:hAnsi="Times New Roman" w:cs="Times New Roman"/>
            <w:noProof/>
            <w:sz w:val="24"/>
            <w:szCs w:val="24"/>
          </w:rPr>
          <w:t>223</w:t>
        </w:r>
      </w:fldSimple>
      <w:r w:rsidR="00A24CCD"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eastAsia="Times New Roman" w:hAnsi="Times New Roman" w:cs="Times New Roman"/>
          <w:b/>
          <w:bCs/>
          <w:sz w:val="28"/>
          <w:szCs w:val="28"/>
        </w:rPr>
        <w:pict>
          <v:shape id="_x0000_i1437" type="#_x0000_t75" style="width:423.25pt;height:400.7pt">
            <v:imagedata r:id="rId444" o:title="LEMZ126"/>
          </v:shape>
        </w:pict>
      </w:r>
    </w:p>
    <w:p w:rsidR="006C4E31" w:rsidRDefault="006C4E31" w:rsidP="00BC289E">
      <w:pPr>
        <w:pStyle w:val="62"/>
        <w:jc w:val="center"/>
        <w:outlineLvl w:val="0"/>
      </w:pPr>
      <w:bookmarkStart w:id="257" w:name="_Ref523244092"/>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223</w:t>
      </w:r>
      <w:r w:rsidR="00425AAB" w:rsidRPr="00625076">
        <w:rPr>
          <w:rFonts w:ascii="Times New Roman" w:hAnsi="Times New Roman" w:cs="Times New Roman"/>
          <w:b/>
          <w:i w:val="0"/>
          <w:sz w:val="22"/>
          <w:szCs w:val="22"/>
        </w:rPr>
        <w:fldChar w:fldCharType="end"/>
      </w:r>
      <w:bookmarkEnd w:id="257"/>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58" w:name="_Toc16848582"/>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58"/>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3A6BCB" w:rsidP="00EF391D">
      <w:pPr>
        <w:spacing w:before="120" w:after="120" w:line="240" w:lineRule="auto"/>
        <w:jc w:val="center"/>
        <w:rPr>
          <w:rFonts w:ascii="Times New Roman" w:hAnsi="Times New Roman" w:cs="Times New Roman"/>
          <w:b/>
        </w:rPr>
      </w:pPr>
      <w:r>
        <w:pict>
          <v:shape id="_x0000_i1438" type="#_x0000_t75" style="width:443.25pt;height:180.95pt">
            <v:imagedata r:id="rId445" o:title="LEMZ127"/>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224</w:t>
      </w:r>
      <w:r w:rsidR="00425AAB"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Pr="00EF391D"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r w:rsidR="00EF391D" w:rsidRPr="00EB438E">
        <w:rPr>
          <w:rFonts w:ascii="Times New Roman" w:hAnsi="Times New Roman" w:cs="Times New Roman"/>
          <w:i w:val="0"/>
          <w:iCs w:val="0"/>
          <w:lang w:val="en-US"/>
        </w:rPr>
        <w:t>IP</w:t>
      </w:r>
      <w:r w:rsidR="00EF391D" w:rsidRPr="00EB438E">
        <w:rPr>
          <w:rFonts w:ascii="Times New Roman" w:hAnsi="Times New Roman" w:cs="Times New Roman"/>
          <w:i w:val="0"/>
          <w:iCs w:val="0"/>
        </w:rPr>
        <w:t xml:space="preserve"> адрес можно </w:t>
      </w:r>
      <w:r w:rsidR="00100D70" w:rsidRPr="00EB438E">
        <w:rPr>
          <w:rFonts w:ascii="Times New Roman" w:hAnsi="Times New Roman" w:cs="Times New Roman"/>
          <w:i w:val="0"/>
          <w:iCs w:val="0"/>
        </w:rPr>
        <w:t xml:space="preserve">задать вручную или </w:t>
      </w:r>
      <w:r w:rsidR="00EF391D" w:rsidRPr="00EB438E">
        <w:rPr>
          <w:rFonts w:ascii="Times New Roman" w:hAnsi="Times New Roman" w:cs="Times New Roman"/>
          <w:i w:val="0"/>
          <w:iCs w:val="0"/>
        </w:rPr>
        <w:t xml:space="preserve">выбрать из </w:t>
      </w:r>
      <w:r w:rsidR="00DC2492" w:rsidRPr="00EB438E">
        <w:rPr>
          <w:rFonts w:ascii="Times New Roman" w:hAnsi="Times New Roman" w:cs="Times New Roman"/>
          <w:i w:val="0"/>
          <w:iCs w:val="0"/>
        </w:rPr>
        <w:t xml:space="preserve">предложенного </w:t>
      </w:r>
      <w:r w:rsidR="00EF391D" w:rsidRPr="00EB438E">
        <w:rPr>
          <w:rFonts w:ascii="Times New Roman" w:hAnsi="Times New Roman" w:cs="Times New Roman"/>
          <w:i w:val="0"/>
          <w:iCs w:val="0"/>
        </w:rPr>
        <w:t>списка</w:t>
      </w:r>
      <w:r w:rsidR="00100D70" w:rsidRPr="00EB438E">
        <w:rPr>
          <w:rFonts w:ascii="Times New Roman" w:hAnsi="Times New Roman" w:cs="Times New Roman"/>
          <w:i w:val="0"/>
          <w:iCs w:val="0"/>
        </w:rPr>
        <w:t xml:space="preserve">, см. </w:t>
      </w:r>
      <w:fldSimple w:instr=" REF _Ref10474368 \h  \* MERGEFORMAT ">
        <w:r w:rsidR="003A6BCB" w:rsidRPr="003A6BCB">
          <w:rPr>
            <w:rFonts w:ascii="Times New Roman" w:hAnsi="Times New Roman" w:cs="Times New Roman"/>
            <w:i w:val="0"/>
          </w:rPr>
          <w:t>Рисунок 225</w:t>
        </w:r>
      </w:fldSimple>
      <w:r w:rsidR="002946F0" w:rsidRPr="00EB438E">
        <w:rPr>
          <w:rFonts w:ascii="Times New Roman" w:hAnsi="Times New Roman" w:cs="Times New Roman"/>
          <w:i w:val="0"/>
          <w:iCs w:val="0"/>
        </w:rPr>
        <w:t>.</w:t>
      </w:r>
    </w:p>
    <w:p w:rsidR="00DF4B3A" w:rsidRPr="002E33B4" w:rsidRDefault="00DF4B3A">
      <w:pPr>
        <w:pStyle w:val="26"/>
        <w:spacing w:before="0" w:after="0" w:line="240" w:lineRule="auto"/>
        <w:ind w:firstLine="284"/>
        <w:jc w:val="both"/>
        <w:rPr>
          <w:rFonts w:ascii="Times New Roman" w:hAnsi="Times New Roman" w:cs="Times New Roman"/>
          <w:i w:val="0"/>
          <w:iCs w:val="0"/>
        </w:rPr>
      </w:pPr>
    </w:p>
    <w:p w:rsidR="00DF4B3A" w:rsidRDefault="003A6BCB" w:rsidP="00DF4B3A">
      <w:pPr>
        <w:pStyle w:val="26"/>
        <w:spacing w:before="0" w:after="0" w:line="240" w:lineRule="auto"/>
        <w:jc w:val="center"/>
        <w:rPr>
          <w:rFonts w:ascii="Times New Roman" w:hAnsi="Times New Roman" w:cs="Times New Roman"/>
          <w:i w:val="0"/>
          <w:iCs w:val="0"/>
          <w:lang w:val="en-US"/>
        </w:rPr>
      </w:pPr>
      <w:r w:rsidRPr="00425AAB">
        <w:rPr>
          <w:rFonts w:ascii="Times New Roman" w:hAnsi="Times New Roman" w:cs="Times New Roman"/>
          <w:i w:val="0"/>
          <w:iCs w:val="0"/>
          <w:lang w:val="en-US"/>
        </w:rPr>
        <w:pict>
          <v:shape id="_x0000_i1439" type="#_x0000_t75" style="width:307.4pt;height:224.15pt">
            <v:imagedata r:id="rId446" o:title="LEMZ75"/>
          </v:shape>
        </w:pict>
      </w:r>
    </w:p>
    <w:p w:rsidR="00DF4B3A" w:rsidRPr="00EB438E" w:rsidRDefault="002E33B4" w:rsidP="002E33B4">
      <w:pPr>
        <w:pStyle w:val="af6"/>
        <w:jc w:val="center"/>
        <w:rPr>
          <w:rFonts w:ascii="Times New Roman" w:hAnsi="Times New Roman" w:cs="Times New Roman"/>
          <w:b/>
          <w:i w:val="0"/>
          <w:sz w:val="22"/>
          <w:szCs w:val="22"/>
        </w:rPr>
      </w:pPr>
      <w:bookmarkStart w:id="259" w:name="_Ref10474368"/>
      <w:r w:rsidRPr="002E33B4">
        <w:rPr>
          <w:rFonts w:ascii="Times New Roman" w:hAnsi="Times New Roman" w:cs="Times New Roman"/>
          <w:b/>
          <w:i w:val="0"/>
          <w:sz w:val="22"/>
          <w:szCs w:val="22"/>
        </w:rPr>
        <w:t xml:space="preserve">Рисунок </w:t>
      </w:r>
      <w:r w:rsidR="00425AAB" w:rsidRPr="002E33B4">
        <w:rPr>
          <w:rFonts w:ascii="Times New Roman" w:hAnsi="Times New Roman" w:cs="Times New Roman"/>
          <w:b/>
          <w:i w:val="0"/>
          <w:sz w:val="22"/>
          <w:szCs w:val="22"/>
        </w:rPr>
        <w:fldChar w:fldCharType="begin"/>
      </w:r>
      <w:r w:rsidRPr="002E33B4">
        <w:rPr>
          <w:rFonts w:ascii="Times New Roman" w:hAnsi="Times New Roman" w:cs="Times New Roman"/>
          <w:b/>
          <w:i w:val="0"/>
          <w:sz w:val="22"/>
          <w:szCs w:val="22"/>
        </w:rPr>
        <w:instrText xml:space="preserve"> SEQ Рисунок \* ARABIC </w:instrText>
      </w:r>
      <w:r w:rsidR="00425AAB" w:rsidRPr="002E33B4">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225</w:t>
      </w:r>
      <w:r w:rsidR="00425AAB" w:rsidRPr="002E33B4">
        <w:rPr>
          <w:rFonts w:ascii="Times New Roman" w:hAnsi="Times New Roman" w:cs="Times New Roman"/>
          <w:b/>
          <w:i w:val="0"/>
          <w:sz w:val="22"/>
          <w:szCs w:val="22"/>
        </w:rPr>
        <w:fldChar w:fldCharType="end"/>
      </w:r>
      <w:bookmarkEnd w:id="259"/>
      <w:r w:rsidRPr="00EF391D">
        <w:rPr>
          <w:rFonts w:ascii="Times New Roman" w:hAnsi="Times New Roman" w:cs="Times New Roman"/>
          <w:b/>
          <w:i w:val="0"/>
          <w:sz w:val="22"/>
          <w:szCs w:val="22"/>
        </w:rPr>
        <w:t xml:space="preserve"> - </w:t>
      </w:r>
      <w:r w:rsidR="00DC2492" w:rsidRPr="00EB438E">
        <w:rPr>
          <w:rFonts w:ascii="Times New Roman" w:eastAsia="Times New Roman" w:hAnsi="Times New Roman" w:cs="Times New Roman"/>
          <w:b/>
          <w:i w:val="0"/>
          <w:iCs w:val="0"/>
          <w:sz w:val="22"/>
          <w:szCs w:val="22"/>
        </w:rPr>
        <w:t xml:space="preserve">Перезагрузка ЦТРС со сменой </w:t>
      </w:r>
      <w:r w:rsidR="00DC2492" w:rsidRPr="00EB438E">
        <w:rPr>
          <w:rFonts w:ascii="Times New Roman" w:eastAsia="Times New Roman" w:hAnsi="Times New Roman" w:cs="Times New Roman"/>
          <w:b/>
          <w:i w:val="0"/>
          <w:iCs w:val="0"/>
          <w:sz w:val="22"/>
          <w:szCs w:val="22"/>
          <w:lang w:val="en-US"/>
        </w:rPr>
        <w:t>IP</w:t>
      </w:r>
      <w:r w:rsidR="00DC2492" w:rsidRPr="00EB438E">
        <w:rPr>
          <w:rFonts w:ascii="Times New Roman" w:eastAsia="Times New Roman" w:hAnsi="Times New Roman" w:cs="Times New Roman"/>
          <w:b/>
          <w:i w:val="0"/>
          <w:iCs w:val="0"/>
          <w:sz w:val="22"/>
          <w:szCs w:val="22"/>
        </w:rPr>
        <w:t xml:space="preserve"> адреса</w:t>
      </w:r>
    </w:p>
    <w:p w:rsidR="006C4E31" w:rsidRPr="00EB438E" w:rsidRDefault="006C4E31">
      <w:pPr>
        <w:pStyle w:val="26"/>
        <w:spacing w:before="0" w:after="0" w:line="240" w:lineRule="auto"/>
        <w:ind w:firstLine="284"/>
        <w:jc w:val="both"/>
      </w:pPr>
      <w:r w:rsidRPr="00EB438E">
        <w:rPr>
          <w:rFonts w:ascii="Times New Roman" w:hAnsi="Times New Roman" w:cs="Times New Roman"/>
          <w:i w:val="0"/>
          <w:iCs w:val="0"/>
        </w:rPr>
        <w:lastRenderedPageBreak/>
        <w:t xml:space="preserve">При выборе пункта </w:t>
      </w:r>
      <w:r w:rsidR="00EF391D" w:rsidRPr="00EB438E">
        <w:rPr>
          <w:rFonts w:ascii="Times New Roman" w:hAnsi="Times New Roman" w:cs="Times New Roman"/>
          <w:i w:val="0"/>
          <w:iCs w:val="0"/>
        </w:rPr>
        <w:t xml:space="preserve">меню «Задать адрес вручную» </w:t>
      </w:r>
      <w:r w:rsidRPr="00EB438E">
        <w:rPr>
          <w:rFonts w:ascii="Times New Roman" w:hAnsi="Times New Roman" w:cs="Times New Roman"/>
          <w:i w:val="0"/>
          <w:iCs w:val="0"/>
        </w:rPr>
        <w:t>в открывшемся окне укажите новый IP адрес:</w:t>
      </w:r>
    </w:p>
    <w:p w:rsidR="006C4E31" w:rsidRDefault="003A6BCB">
      <w:pPr>
        <w:pStyle w:val="26"/>
        <w:spacing w:before="0" w:after="0" w:line="240" w:lineRule="auto"/>
        <w:jc w:val="center"/>
        <w:rPr>
          <w:rFonts w:ascii="Times New Roman" w:hAnsi="Times New Roman" w:cs="Times New Roman"/>
          <w:b/>
          <w:i w:val="0"/>
          <w:sz w:val="22"/>
          <w:szCs w:val="22"/>
        </w:rPr>
      </w:pPr>
      <w:r w:rsidRPr="00425AAB">
        <w:rPr>
          <w:rFonts w:ascii="Times New Roman" w:hAnsi="Times New Roman" w:cs="Times New Roman"/>
          <w:i w:val="0"/>
          <w:iCs w:val="0"/>
        </w:rPr>
        <w:pict>
          <v:shape id="_x0000_i1440" type="#_x0000_t75" style="width:274.25pt;height:95.15pt">
            <v:imagedata r:id="rId447" o:title="LEMZ7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226</w:t>
      </w:r>
      <w:r w:rsidR="00425AAB"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r w:rsidR="00EF391D">
        <w:rPr>
          <w:rFonts w:ascii="Times New Roman" w:eastAsia="Times New Roman" w:hAnsi="Times New Roman" w:cs="Times New Roman"/>
          <w:b/>
          <w:i w:val="0"/>
          <w:iCs w:val="0"/>
          <w:sz w:val="22"/>
          <w:szCs w:val="22"/>
        </w:rPr>
        <w:t xml:space="preserve"> </w:t>
      </w:r>
      <w:r w:rsidR="00EF391D" w:rsidRPr="00EB438E">
        <w:rPr>
          <w:rFonts w:ascii="Times New Roman" w:eastAsia="Times New Roman" w:hAnsi="Times New Roman" w:cs="Times New Roman"/>
          <w:b/>
          <w:i w:val="0"/>
          <w:iCs w:val="0"/>
          <w:sz w:val="22"/>
          <w:szCs w:val="22"/>
        </w:rPr>
        <w:t>вручную</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84142F" w:rsidRDefault="00DC2492" w:rsidP="00BC289E">
      <w:pPr>
        <w:pStyle w:val="2"/>
        <w:ind w:hanging="292"/>
        <w:rPr>
          <w:sz w:val="28"/>
          <w:szCs w:val="28"/>
        </w:rPr>
      </w:pPr>
      <w:r>
        <w:rPr>
          <w:sz w:val="28"/>
          <w:szCs w:val="28"/>
        </w:rPr>
        <w:br w:type="page"/>
      </w:r>
      <w:bookmarkStart w:id="260" w:name="_Toc16848583"/>
      <w:r w:rsidR="006C4E31" w:rsidRPr="00C527D0">
        <w:rPr>
          <w:sz w:val="28"/>
          <w:szCs w:val="28"/>
        </w:rPr>
        <w:lastRenderedPageBreak/>
        <w:t>1</w:t>
      </w:r>
      <w:r w:rsidR="006C4E31">
        <w:rPr>
          <w:sz w:val="28"/>
          <w:szCs w:val="28"/>
        </w:rPr>
        <w:t xml:space="preserve">3.1 </w:t>
      </w:r>
      <w:r w:rsidR="0084142F">
        <w:rPr>
          <w:sz w:val="28"/>
          <w:szCs w:val="28"/>
        </w:rPr>
        <w:t>Обновление конфигурации</w:t>
      </w:r>
      <w:bookmarkEnd w:id="260"/>
    </w:p>
    <w:p w:rsidR="0084142F" w:rsidRDefault="0084142F" w:rsidP="0084142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84142F" w:rsidRDefault="0084142F" w:rsidP="003764D5">
      <w:pPr>
        <w:spacing w:after="60" w:line="240" w:lineRule="auto"/>
        <w:ind w:firstLine="284"/>
        <w:jc w:val="both"/>
        <w:rPr>
          <w:rFonts w:ascii="Times New Roman" w:hAnsi="Times New Roman" w:cs="Times New Roman"/>
          <w:sz w:val="24"/>
          <w:szCs w:val="24"/>
          <w:lang w:eastAsia="ru-RU"/>
        </w:rPr>
      </w:pPr>
      <w:r w:rsidRPr="002F63CC">
        <w:rPr>
          <w:rFonts w:ascii="Times New Roman" w:hAnsi="Times New Roman" w:cs="Times New Roman"/>
          <w:sz w:val="24"/>
          <w:szCs w:val="24"/>
          <w:lang w:eastAsia="ru-RU"/>
        </w:rPr>
        <w:t xml:space="preserve">Если включена функция «Обновление конфигурации терминала» (см. пункт 5.5 «Функциональные кнопки» настоящей инструкции), то в ЦТРС обновление конфигурационных файлов будет происходить после подтверждения оператором (см. пункт 5.11 «Обновление конфигурации терминала» инструкции «Руководство оператора ЦТРС. </w:t>
      </w:r>
      <w:r w:rsidRPr="002F63CC">
        <w:rPr>
          <w:rFonts w:ascii="Times New Roman" w:hAnsi="Times New Roman" w:cs="Times New Roman"/>
          <w:sz w:val="24"/>
          <w:szCs w:val="24"/>
        </w:rPr>
        <w:t>ЦИВР.00531-01 34 01»</w:t>
      </w:r>
      <w:r w:rsidRPr="002F63CC">
        <w:rPr>
          <w:rFonts w:ascii="Times New Roman" w:hAnsi="Times New Roman" w:cs="Times New Roman"/>
          <w:sz w:val="24"/>
          <w:szCs w:val="24"/>
          <w:lang w:eastAsia="ru-RU"/>
        </w:rPr>
        <w:t>).</w:t>
      </w:r>
    </w:p>
    <w:p w:rsidR="0084142F" w:rsidRDefault="00425AAB" w:rsidP="0084142F">
      <w:pPr>
        <w:spacing w:after="0" w:line="240" w:lineRule="auto"/>
        <w:jc w:val="center"/>
        <w:rPr>
          <w:rFonts w:ascii="Times New Roman" w:hAnsi="Times New Roman" w:cs="Times New Roman"/>
          <w:b/>
        </w:rPr>
      </w:pPr>
      <w:r>
        <w:pict>
          <v:shape id="_x0000_i1441" type="#_x0000_t75" style="width:274.25pt;height:200.35pt">
            <v:imagedata r:id="rId448" o:title="LEMZ129"/>
          </v:shape>
        </w:pict>
      </w:r>
    </w:p>
    <w:p w:rsidR="0084142F" w:rsidRDefault="0084142F" w:rsidP="0084142F">
      <w:pPr>
        <w:pStyle w:val="34"/>
        <w:jc w:val="center"/>
        <w:outlineLvl w:val="0"/>
      </w:pPr>
      <w:r>
        <w:rPr>
          <w:rFonts w:ascii="Times New Roman" w:hAnsi="Times New Roman" w:cs="Times New Roman"/>
          <w:b/>
          <w:i w:val="0"/>
          <w:sz w:val="22"/>
          <w:szCs w:val="22"/>
        </w:rPr>
        <w:t xml:space="preserve">Рисунок </w:t>
      </w:r>
      <w:r w:rsidR="00425AAB"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425AAB" w:rsidRPr="001731B1">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227</w:t>
      </w:r>
      <w:r w:rsidR="00425AAB"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84142F" w:rsidRDefault="003764D5" w:rsidP="003764D5">
      <w:pPr>
        <w:spacing w:after="0" w:line="240" w:lineRule="auto"/>
        <w:ind w:firstLine="284"/>
        <w:jc w:val="both"/>
      </w:pPr>
      <w:r>
        <w:rPr>
          <w:rFonts w:ascii="Times New Roman" w:hAnsi="Times New Roman" w:cs="Times New Roman"/>
          <w:sz w:val="24"/>
          <w:szCs w:val="24"/>
        </w:rPr>
        <w:t>И</w:t>
      </w:r>
      <w:r w:rsidR="0084142F">
        <w:rPr>
          <w:rFonts w:ascii="Times New Roman" w:hAnsi="Times New Roman" w:cs="Times New Roman"/>
          <w:sz w:val="24"/>
          <w:szCs w:val="24"/>
        </w:rPr>
        <w:t xml:space="preserve">нформация о требуемом </w:t>
      </w:r>
      <w:r w:rsidR="0084142F" w:rsidRPr="00DD143A">
        <w:rPr>
          <w:rFonts w:ascii="Times New Roman" w:hAnsi="Times New Roman" w:cs="Times New Roman"/>
          <w:sz w:val="24"/>
          <w:szCs w:val="24"/>
        </w:rPr>
        <w:t xml:space="preserve">обновлении </w:t>
      </w:r>
      <w:r w:rsidRPr="00DD143A">
        <w:rPr>
          <w:rFonts w:ascii="Times New Roman" w:hAnsi="Times New Roman" w:cs="Times New Roman"/>
          <w:sz w:val="24"/>
          <w:szCs w:val="24"/>
        </w:rPr>
        <w:t>и состоянии конфигурации</w:t>
      </w:r>
      <w:r>
        <w:rPr>
          <w:rFonts w:ascii="Times New Roman" w:hAnsi="Times New Roman" w:cs="Times New Roman"/>
          <w:sz w:val="24"/>
          <w:szCs w:val="24"/>
        </w:rPr>
        <w:t xml:space="preserve"> </w:t>
      </w:r>
      <w:r w:rsidR="0084142F">
        <w:rPr>
          <w:rFonts w:ascii="Times New Roman" w:hAnsi="Times New Roman" w:cs="Times New Roman"/>
          <w:sz w:val="24"/>
          <w:szCs w:val="24"/>
        </w:rPr>
        <w:t>отображается в окне «Информация»:</w:t>
      </w:r>
    </w:p>
    <w:p w:rsidR="0084142F" w:rsidRPr="00200168" w:rsidRDefault="0084142F" w:rsidP="0084142F">
      <w:pPr>
        <w:spacing w:after="0" w:line="240" w:lineRule="auto"/>
        <w:ind w:firstLine="284"/>
        <w:rPr>
          <w:rFonts w:ascii="Times New Roman" w:hAnsi="Times New Roman" w:cs="Times New Roman"/>
          <w:sz w:val="20"/>
          <w:szCs w:val="20"/>
        </w:rPr>
      </w:pPr>
    </w:p>
    <w:p w:rsidR="0084142F" w:rsidRDefault="00425AAB" w:rsidP="0084142F">
      <w:pPr>
        <w:pStyle w:val="26"/>
        <w:spacing w:before="0" w:after="0" w:line="240" w:lineRule="auto"/>
        <w:jc w:val="center"/>
        <w:rPr>
          <w:rFonts w:ascii="Times New Roman" w:hAnsi="Times New Roman" w:cs="Times New Roman"/>
          <w:b/>
          <w:i w:val="0"/>
          <w:sz w:val="22"/>
          <w:szCs w:val="22"/>
        </w:rPr>
      </w:pPr>
      <w:r w:rsidRPr="00425AAB">
        <w:rPr>
          <w:rFonts w:ascii="Times New Roman CYR" w:eastAsia="Times New Roman" w:hAnsi="Times New Roman CYR" w:cs="Times New Roman CYR"/>
          <w:b/>
          <w:i w:val="0"/>
          <w:iCs w:val="0"/>
          <w:sz w:val="20"/>
          <w:szCs w:val="20"/>
        </w:rPr>
        <w:pict>
          <v:shape id="_x0000_i1442" type="#_x0000_t75" style="width:292.4pt;height:331.2pt">
            <v:imagedata r:id="rId449" o:title="LEMZ135"/>
          </v:shape>
        </w:pict>
      </w:r>
    </w:p>
    <w:p w:rsidR="0084142F" w:rsidRDefault="0084142F" w:rsidP="0084142F">
      <w:pPr>
        <w:pStyle w:val="34"/>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228</w:t>
      </w:r>
      <w:r w:rsidR="00425AAB"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84142F" w:rsidRDefault="0084142F" w:rsidP="00BC289E">
      <w:pPr>
        <w:pStyle w:val="2"/>
        <w:ind w:hanging="292"/>
        <w:rPr>
          <w:sz w:val="28"/>
          <w:szCs w:val="28"/>
        </w:rPr>
      </w:pPr>
      <w:bookmarkStart w:id="261" w:name="_Toc16848584"/>
      <w:r>
        <w:rPr>
          <w:sz w:val="28"/>
          <w:szCs w:val="28"/>
        </w:rPr>
        <w:lastRenderedPageBreak/>
        <w:t>13.2 Обновление конфигурации без подтверждения</w:t>
      </w:r>
      <w:bookmarkEnd w:id="261"/>
      <w:r>
        <w:rPr>
          <w:sz w:val="28"/>
          <w:szCs w:val="28"/>
        </w:rPr>
        <w:t xml:space="preserve"> </w:t>
      </w:r>
    </w:p>
    <w:p w:rsidR="0084142F" w:rsidRDefault="0099157C" w:rsidP="0099157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w:t>
      </w:r>
      <w:r w:rsidRPr="0099157C">
        <w:rPr>
          <w:rFonts w:ascii="Times New Roman" w:hAnsi="Times New Roman" w:cs="Times New Roman"/>
          <w:sz w:val="24"/>
          <w:szCs w:val="24"/>
        </w:rPr>
        <w:t xml:space="preserve"> обнов</w:t>
      </w:r>
      <w:r>
        <w:rPr>
          <w:rFonts w:ascii="Times New Roman" w:hAnsi="Times New Roman" w:cs="Times New Roman"/>
          <w:sz w:val="24"/>
          <w:szCs w:val="24"/>
        </w:rPr>
        <w:t>ления</w:t>
      </w:r>
      <w:r w:rsidRPr="0099157C">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99157C">
        <w:rPr>
          <w:rFonts w:ascii="Times New Roman" w:hAnsi="Times New Roman" w:cs="Times New Roman"/>
          <w:sz w:val="24"/>
          <w:szCs w:val="24"/>
        </w:rPr>
        <w:t xml:space="preserve"> терминала </w:t>
      </w:r>
      <w:r>
        <w:rPr>
          <w:rFonts w:ascii="Times New Roman" w:hAnsi="Times New Roman" w:cs="Times New Roman"/>
          <w:sz w:val="24"/>
          <w:szCs w:val="24"/>
        </w:rPr>
        <w:t xml:space="preserve">на ЦТРС без подтверждения оператора предназначен пункт меню «Обновить конфигурацию (без подтверждения)», см. </w:t>
      </w:r>
      <w:fldSimple w:instr=" REF _Ref16679495 \h  \* MERGEFORMAT ">
        <w:r w:rsidR="003A6BCB" w:rsidRPr="003A6BCB">
          <w:rPr>
            <w:rFonts w:ascii="Times New Roman" w:hAnsi="Times New Roman" w:cs="Times New Roman"/>
            <w:sz w:val="24"/>
            <w:szCs w:val="24"/>
          </w:rPr>
          <w:t>Рисунок 229</w:t>
        </w:r>
      </w:fldSimple>
      <w:r w:rsidR="008169BC" w:rsidRPr="008169BC">
        <w:rPr>
          <w:rFonts w:ascii="Times New Roman" w:hAnsi="Times New Roman" w:cs="Times New Roman"/>
          <w:sz w:val="24"/>
          <w:szCs w:val="24"/>
        </w:rPr>
        <w:t>.</w:t>
      </w:r>
    </w:p>
    <w:p w:rsidR="0099157C" w:rsidRPr="0099157C" w:rsidRDefault="0099157C" w:rsidP="0099157C">
      <w:pPr>
        <w:spacing w:after="0" w:line="240" w:lineRule="auto"/>
        <w:ind w:firstLine="284"/>
        <w:rPr>
          <w:rFonts w:ascii="Times New Roman" w:hAnsi="Times New Roman" w:cs="Times New Roman"/>
          <w:sz w:val="24"/>
          <w:szCs w:val="24"/>
        </w:rPr>
      </w:pPr>
    </w:p>
    <w:p w:rsidR="0084142F" w:rsidRDefault="003A6BCB" w:rsidP="0084142F">
      <w:pPr>
        <w:spacing w:after="0" w:line="240" w:lineRule="auto"/>
        <w:jc w:val="center"/>
      </w:pPr>
      <w:r>
        <w:pict>
          <v:shape id="_x0000_i1443" type="#_x0000_t75" style="width:313.05pt;height:226pt">
            <v:imagedata r:id="rId450" o:title="LEMZ134"/>
          </v:shape>
        </w:pict>
      </w:r>
    </w:p>
    <w:p w:rsidR="0084142F" w:rsidRPr="0084142F" w:rsidRDefault="0084142F" w:rsidP="0084142F">
      <w:pPr>
        <w:pStyle w:val="af6"/>
        <w:jc w:val="center"/>
        <w:rPr>
          <w:rFonts w:ascii="Times New Roman" w:hAnsi="Times New Roman" w:cs="Times New Roman"/>
          <w:b/>
          <w:i w:val="0"/>
          <w:sz w:val="22"/>
          <w:szCs w:val="22"/>
        </w:rPr>
      </w:pPr>
      <w:bookmarkStart w:id="262" w:name="_Ref16679495"/>
      <w:r w:rsidRPr="0084142F">
        <w:rPr>
          <w:rFonts w:ascii="Times New Roman" w:hAnsi="Times New Roman" w:cs="Times New Roman"/>
          <w:b/>
          <w:i w:val="0"/>
          <w:sz w:val="22"/>
          <w:szCs w:val="22"/>
        </w:rPr>
        <w:t xml:space="preserve">Рисунок </w:t>
      </w:r>
      <w:r w:rsidR="00425AAB" w:rsidRPr="0084142F">
        <w:rPr>
          <w:rFonts w:ascii="Times New Roman" w:hAnsi="Times New Roman" w:cs="Times New Roman"/>
          <w:b/>
          <w:i w:val="0"/>
          <w:sz w:val="22"/>
          <w:szCs w:val="22"/>
        </w:rPr>
        <w:fldChar w:fldCharType="begin"/>
      </w:r>
      <w:r w:rsidRPr="0084142F">
        <w:rPr>
          <w:rFonts w:ascii="Times New Roman" w:hAnsi="Times New Roman" w:cs="Times New Roman"/>
          <w:b/>
          <w:i w:val="0"/>
          <w:sz w:val="22"/>
          <w:szCs w:val="22"/>
        </w:rPr>
        <w:instrText xml:space="preserve"> SEQ Рисунок \* ARABIC </w:instrText>
      </w:r>
      <w:r w:rsidR="00425AAB" w:rsidRPr="0084142F">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229</w:t>
      </w:r>
      <w:r w:rsidR="00425AAB" w:rsidRPr="0084142F">
        <w:rPr>
          <w:rFonts w:ascii="Times New Roman" w:hAnsi="Times New Roman" w:cs="Times New Roman"/>
          <w:b/>
          <w:i w:val="0"/>
          <w:sz w:val="22"/>
          <w:szCs w:val="22"/>
        </w:rPr>
        <w:fldChar w:fldCharType="end"/>
      </w:r>
      <w:bookmarkEnd w:id="262"/>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Обновление конфигурации без подтверждения</w:t>
      </w:r>
    </w:p>
    <w:p w:rsidR="0084142F" w:rsidRPr="0084142F" w:rsidRDefault="00550752" w:rsidP="002D2B82">
      <w:pPr>
        <w:spacing w:after="0" w:line="240" w:lineRule="auto"/>
        <w:ind w:firstLine="284"/>
        <w:jc w:val="both"/>
      </w:pPr>
      <w:r>
        <w:rPr>
          <w:rFonts w:ascii="Times New Roman" w:hAnsi="Times New Roman" w:cs="Times New Roman"/>
          <w:sz w:val="24"/>
          <w:szCs w:val="24"/>
          <w:lang w:eastAsia="ru-RU"/>
        </w:rPr>
        <w:t xml:space="preserve">Обновление конфигурации произойдет автоматически даже при наличии </w:t>
      </w:r>
      <w:r w:rsidR="000E208A">
        <w:rPr>
          <w:rFonts w:ascii="Times New Roman" w:hAnsi="Times New Roman" w:cs="Times New Roman"/>
          <w:sz w:val="24"/>
          <w:szCs w:val="24"/>
          <w:lang w:eastAsia="ru-RU"/>
        </w:rPr>
        <w:t xml:space="preserve">в ЦТРС </w:t>
      </w:r>
      <w:r>
        <w:rPr>
          <w:rFonts w:ascii="Times New Roman" w:hAnsi="Times New Roman" w:cs="Times New Roman"/>
          <w:sz w:val="24"/>
          <w:szCs w:val="24"/>
          <w:lang w:eastAsia="ru-RU"/>
        </w:rPr>
        <w:t xml:space="preserve">функциональной кнопки </w:t>
      </w:r>
      <w:r w:rsidRPr="002F63CC">
        <w:rPr>
          <w:rFonts w:ascii="Times New Roman" w:hAnsi="Times New Roman" w:cs="Times New Roman"/>
          <w:sz w:val="24"/>
          <w:szCs w:val="24"/>
          <w:lang w:eastAsia="ru-RU"/>
        </w:rPr>
        <w:t xml:space="preserve">«Обновление конфигурации терминала» </w:t>
      </w:r>
      <w:r w:rsidR="002D2B82" w:rsidRPr="002F63CC">
        <w:rPr>
          <w:rFonts w:ascii="Times New Roman" w:hAnsi="Times New Roman" w:cs="Times New Roman"/>
          <w:sz w:val="24"/>
          <w:szCs w:val="24"/>
          <w:lang w:eastAsia="ru-RU"/>
        </w:rPr>
        <w:t xml:space="preserve">(см. пункт 5.11 «Обновление конфигурации терминала» инструкции «Руководство оператора ЦТРС. </w:t>
      </w:r>
      <w:r w:rsidR="002D2B82" w:rsidRPr="002F63CC">
        <w:rPr>
          <w:rFonts w:ascii="Times New Roman" w:hAnsi="Times New Roman" w:cs="Times New Roman"/>
          <w:sz w:val="24"/>
          <w:szCs w:val="24"/>
        </w:rPr>
        <w:t>ЦИВР.00531-01 34 01»</w:t>
      </w:r>
      <w:r w:rsidR="002D2B82" w:rsidRPr="002F63CC">
        <w:rPr>
          <w:rFonts w:ascii="Times New Roman" w:hAnsi="Times New Roman" w:cs="Times New Roman"/>
          <w:sz w:val="24"/>
          <w:szCs w:val="24"/>
          <w:lang w:eastAsia="ru-RU"/>
        </w:rPr>
        <w:t>).</w:t>
      </w:r>
    </w:p>
    <w:p w:rsidR="006C4E31" w:rsidRDefault="0084142F" w:rsidP="00BC289E">
      <w:pPr>
        <w:pStyle w:val="2"/>
        <w:ind w:hanging="292"/>
      </w:pPr>
      <w:r>
        <w:rPr>
          <w:sz w:val="28"/>
          <w:szCs w:val="28"/>
        </w:rPr>
        <w:br w:type="page"/>
      </w:r>
      <w:bookmarkStart w:id="263" w:name="_Toc16848585"/>
      <w:r>
        <w:rPr>
          <w:sz w:val="28"/>
          <w:szCs w:val="28"/>
        </w:rPr>
        <w:lastRenderedPageBreak/>
        <w:t xml:space="preserve">13.3 </w:t>
      </w:r>
      <w:r w:rsidR="006C4E31">
        <w:rPr>
          <w:sz w:val="28"/>
          <w:szCs w:val="28"/>
        </w:rPr>
        <w:t>Обновление конфигурации Тренажера</w:t>
      </w:r>
      <w:bookmarkEnd w:id="263"/>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3A6BCB">
      <w:pPr>
        <w:spacing w:after="0"/>
        <w:jc w:val="center"/>
        <w:rPr>
          <w:rFonts w:ascii="Times New Roman" w:hAnsi="Times New Roman" w:cs="Times New Roman"/>
          <w:b/>
        </w:rPr>
      </w:pPr>
      <w:r w:rsidRPr="00425AAB">
        <w:rPr>
          <w:rFonts w:ascii="Times New Roman" w:hAnsi="Times New Roman" w:cs="Times New Roman"/>
          <w:sz w:val="24"/>
        </w:rPr>
        <w:pict>
          <v:shape id="_x0000_i1444" type="#_x0000_t75" style="width:289.25pt;height:212.25pt">
            <v:imagedata r:id="rId451" o:title="LEMZ128"/>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230</w:t>
      </w:r>
      <w:r w:rsidR="00425AAB"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3A6BCB">
      <w:pPr>
        <w:spacing w:after="0" w:line="240" w:lineRule="auto"/>
        <w:ind w:firstLine="284"/>
        <w:jc w:val="center"/>
        <w:rPr>
          <w:rFonts w:ascii="Times New Roman" w:hAnsi="Times New Roman" w:cs="Times New Roman"/>
          <w:b/>
        </w:rPr>
      </w:pPr>
      <w:r w:rsidRPr="00425AAB">
        <w:rPr>
          <w:rFonts w:ascii="Times New Roman" w:hAnsi="Times New Roman" w:cs="Times New Roman"/>
          <w:sz w:val="24"/>
          <w:szCs w:val="24"/>
        </w:rPr>
        <w:pict>
          <v:shape id="_x0000_i1445" type="#_x0000_t75" style="width:364.4pt;height:371.25pt" filled="t">
            <v:fill color2="black"/>
            <v:imagedata r:id="rId452"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231</w:t>
      </w:r>
      <w:r w:rsidR="00425AAB"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pageBreakBefore/>
        <w:tabs>
          <w:tab w:val="clear" w:pos="576"/>
          <w:tab w:val="clear" w:pos="709"/>
          <w:tab w:val="left" w:pos="0"/>
        </w:tabs>
        <w:ind w:hanging="292"/>
      </w:pPr>
      <w:bookmarkStart w:id="264" w:name="_Toc16848586"/>
      <w:r w:rsidRPr="00C527D0">
        <w:rPr>
          <w:sz w:val="28"/>
          <w:szCs w:val="28"/>
        </w:rPr>
        <w:lastRenderedPageBreak/>
        <w:t>1</w:t>
      </w:r>
      <w:r>
        <w:rPr>
          <w:sz w:val="28"/>
          <w:szCs w:val="28"/>
        </w:rPr>
        <w:t>3.</w:t>
      </w:r>
      <w:r w:rsidR="0084142F">
        <w:rPr>
          <w:sz w:val="28"/>
          <w:szCs w:val="28"/>
        </w:rPr>
        <w:t>4</w:t>
      </w:r>
      <w:r>
        <w:rPr>
          <w:sz w:val="28"/>
          <w:szCs w:val="28"/>
        </w:rPr>
        <w:t xml:space="preserve"> Переадресация вызовов</w:t>
      </w:r>
      <w:bookmarkEnd w:id="264"/>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w:t>
      </w:r>
      <w:r w:rsidR="004D1928">
        <w:rPr>
          <w:rFonts w:ascii="Times New Roman" w:hAnsi="Times New Roman" w:cs="Times New Roman"/>
          <w:sz w:val="24"/>
          <w:szCs w:val="24"/>
        </w:rPr>
        <w:t>выполнить</w:t>
      </w:r>
      <w:r>
        <w:rPr>
          <w:rFonts w:ascii="Times New Roman" w:hAnsi="Times New Roman" w:cs="Times New Roman"/>
          <w:sz w:val="24"/>
          <w:szCs w:val="24"/>
        </w:rPr>
        <w:t xml:space="preserve">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3A6BCB">
      <w:pPr>
        <w:pStyle w:val="34"/>
        <w:spacing w:before="0" w:after="0" w:line="240" w:lineRule="auto"/>
        <w:ind w:firstLine="284"/>
        <w:jc w:val="center"/>
        <w:rPr>
          <w:rFonts w:ascii="Times New Roman" w:hAnsi="Times New Roman" w:cs="Times New Roman"/>
          <w:b/>
          <w:i w:val="0"/>
          <w:sz w:val="22"/>
          <w:szCs w:val="22"/>
        </w:rPr>
      </w:pPr>
      <w:r w:rsidRPr="00425AAB">
        <w:rPr>
          <w:rFonts w:ascii="Times New Roman" w:hAnsi="Times New Roman" w:cs="Times New Roman"/>
        </w:rPr>
        <w:pict>
          <v:shape id="_x0000_i1446" type="#_x0000_t75" style="width:416.95pt;height:529.65pt">
            <v:imagedata r:id="rId453" o:title="LEMZ130"/>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232</w:t>
      </w:r>
      <w:r w:rsidR="00425AAB"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3A6BCB">
      <w:pPr>
        <w:spacing w:after="0" w:line="240" w:lineRule="auto"/>
        <w:ind w:firstLine="284"/>
        <w:jc w:val="center"/>
        <w:rPr>
          <w:rFonts w:ascii="Times New Roman" w:hAnsi="Times New Roman" w:cs="Times New Roman"/>
          <w:b/>
        </w:rPr>
      </w:pPr>
      <w:r w:rsidRPr="00425AAB">
        <w:rPr>
          <w:rFonts w:ascii="Times New Roman" w:hAnsi="Times New Roman" w:cs="Times New Roman"/>
          <w:sz w:val="24"/>
          <w:szCs w:val="24"/>
          <w:lang w:val="en-US"/>
        </w:rPr>
        <w:pict>
          <v:shape id="_x0000_i1447" type="#_x0000_t75" style="width:274.85pt;height:95.15pt">
            <v:imagedata r:id="rId454"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233</w:t>
      </w:r>
      <w:r w:rsidR="00425AAB"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3A6BCB">
      <w:pPr>
        <w:spacing w:after="120" w:line="240" w:lineRule="auto"/>
        <w:jc w:val="center"/>
        <w:rPr>
          <w:rFonts w:ascii="Times New Roman" w:hAnsi="Times New Roman" w:cs="Times New Roman"/>
          <w:sz w:val="24"/>
          <w:szCs w:val="24"/>
        </w:rPr>
      </w:pPr>
      <w:r w:rsidRPr="00425AAB">
        <w:rPr>
          <w:rFonts w:ascii="Times New Roman" w:hAnsi="Times New Roman" w:cs="Times New Roman"/>
          <w:sz w:val="24"/>
          <w:szCs w:val="24"/>
        </w:rPr>
        <w:pict>
          <v:shape id="_x0000_i1448" type="#_x0000_t75" style="width:48.85pt;height:55.7pt">
            <v:imagedata r:id="rId455"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3A6BCB">
      <w:pPr>
        <w:spacing w:after="120" w:line="240" w:lineRule="auto"/>
        <w:jc w:val="center"/>
        <w:rPr>
          <w:rFonts w:ascii="Times New Roman" w:hAnsi="Times New Roman" w:cs="Times New Roman"/>
          <w:b/>
        </w:rPr>
      </w:pPr>
      <w:r w:rsidRPr="00425AAB">
        <w:rPr>
          <w:rFonts w:ascii="Times New Roman" w:hAnsi="Times New Roman" w:cs="Times New Roman"/>
          <w:sz w:val="24"/>
          <w:szCs w:val="24"/>
        </w:rPr>
        <w:pict>
          <v:shape id="_x0000_i1449" type="#_x0000_t75" style="width:386.3pt;height:302.4pt">
            <v:imagedata r:id="rId456"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234</w:t>
      </w:r>
      <w:r w:rsidR="00425AAB"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rPr>
        <w:pict>
          <v:shape id="_x0000_i1450" type="#_x0000_t75" style="width:477.7pt;height:545.3pt">
            <v:imagedata r:id="rId457" o:title="LEMZ131"/>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235</w:t>
      </w:r>
      <w:r w:rsidR="00425AAB"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65" w:name="_Toc16848587"/>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65"/>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3A6BCB" w:rsidRPr="003A6BCB">
          <w:rPr>
            <w:rFonts w:ascii="Times New Roman" w:eastAsia="Symbol" w:hAnsi="Times New Roman" w:cs="Times New Roman"/>
            <w:sz w:val="24"/>
            <w:szCs w:val="24"/>
            <w:lang w:eastAsia="ru-RU"/>
          </w:rPr>
          <w:t>Рисунок 236</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3A6BCB">
      <w:pPr>
        <w:spacing w:after="0" w:line="240" w:lineRule="auto"/>
        <w:jc w:val="center"/>
        <w:rPr>
          <w:rFonts w:ascii="Times New Roman" w:eastAsia="Symbol" w:hAnsi="Times New Roman" w:cs="Times New Roman"/>
          <w:b/>
        </w:rPr>
      </w:pPr>
      <w:r w:rsidRPr="00425AAB">
        <w:rPr>
          <w:rFonts w:ascii="Times New Roman" w:eastAsia="Symbol" w:hAnsi="Times New Roman" w:cs="Times New Roman"/>
          <w:sz w:val="24"/>
          <w:szCs w:val="24"/>
        </w:rPr>
        <w:pict>
          <v:shape id="_x0000_i1451" type="#_x0000_t75" style="width:495.85pt;height:276.1pt">
            <v:imagedata r:id="rId458" o:title="LEMZ132"/>
          </v:shape>
        </w:pict>
      </w:r>
    </w:p>
    <w:p w:rsidR="006C4E31" w:rsidRDefault="006C4E31" w:rsidP="00BC289E">
      <w:pPr>
        <w:pStyle w:val="34"/>
        <w:jc w:val="center"/>
        <w:outlineLvl w:val="0"/>
      </w:pPr>
      <w:bookmarkStart w:id="266" w:name="_Ref420945857"/>
      <w:r>
        <w:rPr>
          <w:rFonts w:ascii="Times New Roman" w:eastAsia="Symbol" w:hAnsi="Times New Roman" w:cs="Times New Roman"/>
          <w:b/>
          <w:i w:val="0"/>
          <w:sz w:val="22"/>
          <w:szCs w:val="22"/>
        </w:rPr>
        <w:t xml:space="preserve">Рисунок </w:t>
      </w:r>
      <w:r w:rsidR="00425AAB"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425AAB" w:rsidRPr="00625076">
        <w:rPr>
          <w:rFonts w:ascii="Times New Roman" w:eastAsia="Symbol" w:hAnsi="Times New Roman" w:cs="Times New Roman"/>
          <w:b/>
          <w:i w:val="0"/>
          <w:sz w:val="22"/>
          <w:szCs w:val="22"/>
        </w:rPr>
        <w:fldChar w:fldCharType="separate"/>
      </w:r>
      <w:r w:rsidR="003A6BCB">
        <w:rPr>
          <w:rFonts w:ascii="Times New Roman" w:eastAsia="Symbol" w:hAnsi="Times New Roman" w:cs="Times New Roman"/>
          <w:b/>
          <w:i w:val="0"/>
          <w:noProof/>
          <w:sz w:val="22"/>
          <w:szCs w:val="22"/>
        </w:rPr>
        <w:t>236</w:t>
      </w:r>
      <w:r w:rsidR="00425AAB" w:rsidRPr="00625076">
        <w:rPr>
          <w:rFonts w:ascii="Times New Roman" w:eastAsia="Symbol" w:hAnsi="Times New Roman" w:cs="Times New Roman"/>
          <w:b/>
          <w:i w:val="0"/>
          <w:sz w:val="22"/>
          <w:szCs w:val="22"/>
        </w:rPr>
        <w:fldChar w:fldCharType="end"/>
      </w:r>
      <w:bookmarkEnd w:id="266"/>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3A6BCB" w:rsidRPr="003A6BCB">
          <w:rPr>
            <w:rFonts w:ascii="Times New Roman" w:hAnsi="Times New Roman" w:cs="Times New Roman"/>
            <w:sz w:val="24"/>
            <w:szCs w:val="24"/>
          </w:rPr>
          <w:t xml:space="preserve">Рисунок </w:t>
        </w:r>
        <w:r w:rsidR="003A6BCB" w:rsidRPr="003A6BCB">
          <w:rPr>
            <w:rFonts w:ascii="Times New Roman" w:hAnsi="Times New Roman" w:cs="Times New Roman"/>
            <w:noProof/>
            <w:sz w:val="24"/>
            <w:szCs w:val="24"/>
          </w:rPr>
          <w:t>237</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rPr>
        <w:pict>
          <v:shape id="_x0000_i1452" type="#_x0000_t75" style="width:311.8pt;height:226pt">
            <v:imagedata r:id="rId459" o:title="LEMZ133"/>
          </v:shape>
        </w:pict>
      </w:r>
    </w:p>
    <w:p w:rsidR="006C4E31" w:rsidRDefault="006C4E31" w:rsidP="00BC289E">
      <w:pPr>
        <w:pStyle w:val="34"/>
        <w:jc w:val="center"/>
        <w:outlineLvl w:val="0"/>
      </w:pPr>
      <w:bookmarkStart w:id="267" w:name="_Ref421015020"/>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237</w:t>
      </w:r>
      <w:r w:rsidR="00425AAB" w:rsidRPr="00625076">
        <w:rPr>
          <w:rFonts w:ascii="Times New Roman" w:hAnsi="Times New Roman" w:cs="Times New Roman"/>
          <w:b/>
          <w:i w:val="0"/>
          <w:sz w:val="22"/>
          <w:szCs w:val="22"/>
        </w:rPr>
        <w:fldChar w:fldCharType="end"/>
      </w:r>
      <w:bookmarkEnd w:id="267"/>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68" w:name="_Toc16848588"/>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68"/>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3A6BCB" w:rsidRPr="003A6BCB">
          <w:rPr>
            <w:rFonts w:ascii="Times New Roman" w:hAnsi="Times New Roman" w:cs="Times New Roman"/>
            <w:sz w:val="24"/>
            <w:szCs w:val="24"/>
          </w:rPr>
          <w:t xml:space="preserve">Рисунок </w:t>
        </w:r>
        <w:r w:rsidR="003A6BCB" w:rsidRPr="003A6BCB">
          <w:rPr>
            <w:rFonts w:ascii="Times New Roman" w:hAnsi="Times New Roman" w:cs="Times New Roman"/>
            <w:noProof/>
            <w:sz w:val="24"/>
            <w:szCs w:val="24"/>
          </w:rPr>
          <w:t>238</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lang w:val="en-US"/>
        </w:rPr>
        <w:pict>
          <v:shape id="_x0000_i1453" type="#_x0000_t75" style="width:300.5pt;height:116.45pt">
            <v:imagedata r:id="rId460" o:title="LEMZ49"/>
          </v:shape>
        </w:pict>
      </w:r>
    </w:p>
    <w:p w:rsidR="006C4E31" w:rsidRDefault="006C4E31" w:rsidP="00BC289E">
      <w:pPr>
        <w:pStyle w:val="34"/>
        <w:jc w:val="center"/>
        <w:outlineLvl w:val="0"/>
      </w:pPr>
      <w:bookmarkStart w:id="269" w:name="_Ref514074977"/>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238</w:t>
      </w:r>
      <w:r w:rsidR="00425AAB" w:rsidRPr="00625076">
        <w:rPr>
          <w:rFonts w:ascii="Times New Roman" w:hAnsi="Times New Roman" w:cs="Times New Roman"/>
          <w:b/>
          <w:i w:val="0"/>
          <w:sz w:val="22"/>
          <w:szCs w:val="22"/>
        </w:rPr>
        <w:fldChar w:fldCharType="end"/>
      </w:r>
      <w:bookmarkEnd w:id="269"/>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3A6BCB" w:rsidRPr="003A6BCB">
          <w:rPr>
            <w:rFonts w:ascii="Times New Roman" w:hAnsi="Times New Roman" w:cs="Times New Roman"/>
            <w:sz w:val="24"/>
            <w:szCs w:val="24"/>
          </w:rPr>
          <w:t xml:space="preserve">Рисунок </w:t>
        </w:r>
        <w:r w:rsidR="003A6BCB" w:rsidRPr="003A6BCB">
          <w:rPr>
            <w:rFonts w:ascii="Times New Roman" w:hAnsi="Times New Roman" w:cs="Times New Roman"/>
            <w:noProof/>
            <w:sz w:val="24"/>
            <w:szCs w:val="24"/>
          </w:rPr>
          <w:t>239</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3A6BCB" w:rsidP="00423097">
      <w:pPr>
        <w:spacing w:after="0" w:line="240" w:lineRule="auto"/>
        <w:ind w:firstLine="284"/>
        <w:jc w:val="center"/>
        <w:rPr>
          <w:rFonts w:ascii="Times New Roman" w:hAnsi="Times New Roman" w:cs="Times New Roman"/>
          <w:sz w:val="24"/>
          <w:szCs w:val="24"/>
        </w:rPr>
      </w:pPr>
      <w:r w:rsidRPr="00425AAB">
        <w:rPr>
          <w:rFonts w:ascii="Times New Roman" w:hAnsi="Times New Roman" w:cs="Times New Roman"/>
          <w:sz w:val="24"/>
          <w:szCs w:val="24"/>
        </w:rPr>
        <w:pict>
          <v:shape id="_x0000_i1454" type="#_x0000_t75" style="width:424.5pt;height:386.3pt">
            <v:imagedata r:id="rId461" o:title="LEMZ206"/>
          </v:shape>
        </w:pict>
      </w:r>
    </w:p>
    <w:p w:rsidR="00423097" w:rsidRDefault="00423097" w:rsidP="00423097">
      <w:pPr>
        <w:pStyle w:val="34"/>
        <w:jc w:val="center"/>
        <w:outlineLvl w:val="0"/>
      </w:pPr>
      <w:bookmarkStart w:id="270" w:name="_Ref427141926"/>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239</w:t>
      </w:r>
      <w:r w:rsidR="00425AAB" w:rsidRPr="00625076">
        <w:rPr>
          <w:rFonts w:ascii="Times New Roman" w:hAnsi="Times New Roman" w:cs="Times New Roman"/>
          <w:b/>
          <w:i w:val="0"/>
          <w:sz w:val="22"/>
          <w:szCs w:val="22"/>
        </w:rPr>
        <w:fldChar w:fldCharType="end"/>
      </w:r>
      <w:bookmarkEnd w:id="270"/>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3A6BCB" w:rsidRPr="003A6BCB">
          <w:rPr>
            <w:rFonts w:ascii="Times New Roman" w:hAnsi="Times New Roman" w:cs="Times New Roman"/>
            <w:sz w:val="24"/>
            <w:szCs w:val="24"/>
          </w:rPr>
          <w:t>Рисунок 240</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3A6BCB" w:rsidP="00574EFE">
      <w:pPr>
        <w:suppressAutoHyphens w:val="0"/>
        <w:spacing w:after="0" w:line="240" w:lineRule="auto"/>
        <w:jc w:val="center"/>
        <w:rPr>
          <w:rFonts w:ascii="Times New Roman" w:hAnsi="Times New Roman" w:cs="Times New Roman"/>
          <w:sz w:val="24"/>
          <w:szCs w:val="24"/>
        </w:rPr>
      </w:pPr>
      <w:r w:rsidRPr="00425AAB">
        <w:rPr>
          <w:rFonts w:ascii="Times New Roman" w:hAnsi="Times New Roman" w:cs="Times New Roman"/>
          <w:sz w:val="24"/>
          <w:szCs w:val="24"/>
        </w:rPr>
        <w:pict>
          <v:shape id="_x0000_i1455" type="#_x0000_t75" style="width:445.15pt;height:405.7pt">
            <v:imagedata r:id="rId462"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71" w:name="_Ref514085477"/>
      <w:r w:rsidRPr="00574EFE">
        <w:rPr>
          <w:rFonts w:ascii="Times New Roman" w:hAnsi="Times New Roman" w:cs="Times New Roman"/>
          <w:b/>
          <w:i w:val="0"/>
          <w:sz w:val="22"/>
          <w:szCs w:val="22"/>
        </w:rPr>
        <w:t xml:space="preserve">Рисунок </w:t>
      </w:r>
      <w:r w:rsidR="00425AAB"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425AAB" w:rsidRPr="00574EFE">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240</w:t>
      </w:r>
      <w:r w:rsidR="00425AAB" w:rsidRPr="00574EFE">
        <w:rPr>
          <w:rFonts w:ascii="Times New Roman" w:hAnsi="Times New Roman" w:cs="Times New Roman"/>
          <w:b/>
          <w:i w:val="0"/>
          <w:sz w:val="22"/>
          <w:szCs w:val="22"/>
        </w:rPr>
        <w:fldChar w:fldCharType="end"/>
      </w:r>
      <w:bookmarkEnd w:id="271"/>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3A6BCB">
      <w:pPr>
        <w:suppressAutoHyphens w:val="0"/>
        <w:spacing w:after="0" w:line="240" w:lineRule="auto"/>
        <w:ind w:firstLine="426"/>
        <w:jc w:val="both"/>
        <w:rPr>
          <w:rFonts w:ascii="Times New Roman" w:eastAsia="Symbol" w:hAnsi="Times New Roman" w:cs="Times New Roman"/>
          <w:sz w:val="24"/>
          <w:szCs w:val="24"/>
        </w:rPr>
      </w:pPr>
      <w:r w:rsidRPr="00425AAB">
        <w:rPr>
          <w:rFonts w:ascii="Times New Roman" w:eastAsia="Symbol" w:hAnsi="Times New Roman" w:cs="Times New Roman"/>
          <w:sz w:val="24"/>
          <w:szCs w:val="24"/>
        </w:rPr>
        <w:pict>
          <v:shape id="_x0000_i1456" type="#_x0000_t75" style="width:15.05pt;height:15.05pt">
            <v:imagedata r:id="rId463"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3A6BCB">
      <w:pPr>
        <w:suppressAutoHyphens w:val="0"/>
        <w:spacing w:after="0" w:line="240" w:lineRule="auto"/>
        <w:ind w:firstLine="426"/>
        <w:jc w:val="both"/>
        <w:rPr>
          <w:rFonts w:ascii="Times New Roman" w:eastAsia="Symbol" w:hAnsi="Times New Roman" w:cs="Times New Roman"/>
          <w:sz w:val="24"/>
          <w:szCs w:val="24"/>
        </w:rPr>
      </w:pPr>
      <w:r w:rsidRPr="00425AAB">
        <w:rPr>
          <w:rFonts w:ascii="Times New Roman" w:eastAsia="Symbol" w:hAnsi="Times New Roman" w:cs="Times New Roman"/>
          <w:sz w:val="24"/>
          <w:szCs w:val="24"/>
        </w:rPr>
        <w:pict>
          <v:shape id="_x0000_i1457" type="#_x0000_t75" style="width:15.05pt;height:13.75pt">
            <v:imagedata r:id="rId464"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3A6BCB" w:rsidRPr="003A6BCB">
          <w:rPr>
            <w:rFonts w:ascii="Times New Roman" w:eastAsia="Symbol" w:hAnsi="Times New Roman" w:cs="Times New Roman"/>
            <w:sz w:val="24"/>
            <w:szCs w:val="24"/>
          </w:rPr>
          <w:t>Рисунок 241</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3A6BCB" w:rsidP="00A771FE">
      <w:pPr>
        <w:suppressAutoHyphens w:val="0"/>
        <w:spacing w:after="0" w:line="240" w:lineRule="auto"/>
        <w:jc w:val="center"/>
        <w:rPr>
          <w:rFonts w:ascii="Times New Roman" w:eastAsia="Times New Roman" w:hAnsi="Times New Roman" w:cs="Times New Roman"/>
          <w:iCs/>
          <w:sz w:val="24"/>
          <w:szCs w:val="24"/>
        </w:rPr>
      </w:pPr>
      <w:r w:rsidRPr="00425AAB">
        <w:rPr>
          <w:rFonts w:ascii="Times New Roman" w:eastAsia="Times New Roman" w:hAnsi="Times New Roman" w:cs="Times New Roman"/>
          <w:iCs/>
          <w:sz w:val="24"/>
          <w:szCs w:val="24"/>
        </w:rPr>
        <w:pict>
          <v:shape id="_x0000_i1458" type="#_x0000_t75" style="width:445.15pt;height:405.7pt">
            <v:imagedata r:id="rId465" o:title="LEMZ208"/>
          </v:shape>
        </w:pict>
      </w:r>
    </w:p>
    <w:p w:rsidR="006C4E31" w:rsidRDefault="006C4E31" w:rsidP="00BC289E">
      <w:pPr>
        <w:pStyle w:val="34"/>
        <w:jc w:val="center"/>
        <w:outlineLvl w:val="0"/>
      </w:pPr>
      <w:bookmarkStart w:id="272" w:name="_Ref427141988"/>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241</w:t>
      </w:r>
      <w:r w:rsidR="00425AAB" w:rsidRPr="00625076">
        <w:rPr>
          <w:rFonts w:ascii="Times New Roman" w:hAnsi="Times New Roman" w:cs="Times New Roman"/>
          <w:b/>
          <w:i w:val="0"/>
          <w:sz w:val="22"/>
          <w:szCs w:val="22"/>
        </w:rPr>
        <w:fldChar w:fldCharType="end"/>
      </w:r>
      <w:bookmarkEnd w:id="272"/>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73" w:name="_Toc16848589"/>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73"/>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3A6BCB" w:rsidRPr="003A6BCB">
          <w:rPr>
            <w:rFonts w:ascii="Times New Roman" w:hAnsi="Times New Roman" w:cs="Times New Roman"/>
            <w:sz w:val="24"/>
            <w:szCs w:val="24"/>
          </w:rPr>
          <w:t xml:space="preserve">Рисунок </w:t>
        </w:r>
        <w:r w:rsidR="003A6BCB" w:rsidRPr="003A6BCB">
          <w:rPr>
            <w:rFonts w:ascii="Times New Roman" w:hAnsi="Times New Roman" w:cs="Times New Roman"/>
            <w:noProof/>
            <w:sz w:val="24"/>
            <w:szCs w:val="24"/>
          </w:rPr>
          <w:t>242</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3A6BCB" w:rsidP="00B33971">
      <w:pPr>
        <w:spacing w:after="0" w:line="240" w:lineRule="auto"/>
        <w:jc w:val="center"/>
        <w:rPr>
          <w:rFonts w:ascii="Times New Roman" w:hAnsi="Times New Roman" w:cs="Times New Roman"/>
          <w:b/>
        </w:rPr>
      </w:pPr>
      <w:r w:rsidRPr="00425AAB">
        <w:rPr>
          <w:rFonts w:ascii="Times New Roman" w:hAnsi="Times New Roman" w:cs="Times New Roman"/>
          <w:sz w:val="24"/>
          <w:szCs w:val="24"/>
          <w:lang w:val="en-US"/>
        </w:rPr>
        <w:pict>
          <v:shape id="_x0000_i1459" type="#_x0000_t75" style="width:300.5pt;height:116.45pt">
            <v:imagedata r:id="rId466" o:title="LEMZ50"/>
          </v:shape>
        </w:pict>
      </w:r>
    </w:p>
    <w:p w:rsidR="00B33971" w:rsidRDefault="00B33971" w:rsidP="00B33971">
      <w:pPr>
        <w:pStyle w:val="34"/>
        <w:jc w:val="center"/>
        <w:outlineLvl w:val="0"/>
      </w:pPr>
      <w:bookmarkStart w:id="274" w:name="_Ref518639694"/>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242</w:t>
      </w:r>
      <w:r w:rsidR="00425AAB" w:rsidRPr="00625076">
        <w:rPr>
          <w:rFonts w:ascii="Times New Roman" w:hAnsi="Times New Roman" w:cs="Times New Roman"/>
          <w:b/>
          <w:i w:val="0"/>
          <w:sz w:val="22"/>
          <w:szCs w:val="22"/>
        </w:rPr>
        <w:fldChar w:fldCharType="end"/>
      </w:r>
      <w:bookmarkEnd w:id="274"/>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3A6BCB" w:rsidRPr="003A6BCB">
          <w:rPr>
            <w:rFonts w:ascii="Times New Roman" w:hAnsi="Times New Roman" w:cs="Times New Roman"/>
            <w:sz w:val="24"/>
            <w:szCs w:val="24"/>
          </w:rPr>
          <w:t>Рисунок 243</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425AAB"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47"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6E1075" w:rsidRDefault="006E1075"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46"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6E1075" w:rsidRDefault="006E1075"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6E1075" w:rsidRPr="00F10477" w:rsidRDefault="006E1075"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3A6BCB" w:rsidRPr="00425AAB">
        <w:rPr>
          <w:rFonts w:ascii="Times New Roman" w:eastAsia="Symbol" w:hAnsi="Times New Roman" w:cs="Times New Roman"/>
          <w:sz w:val="24"/>
          <w:szCs w:val="24"/>
        </w:rPr>
        <w:pict>
          <v:shape id="_x0000_i1460" type="#_x0000_t75" style="width:495.85pt;height:357.5pt">
            <v:imagedata r:id="rId467"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75" w:name="_Ref518922337"/>
      <w:r w:rsidRPr="009134D7">
        <w:rPr>
          <w:rFonts w:ascii="Times New Roman" w:hAnsi="Times New Roman" w:cs="Times New Roman"/>
          <w:b/>
          <w:i w:val="0"/>
          <w:sz w:val="22"/>
          <w:szCs w:val="22"/>
        </w:rPr>
        <w:t xml:space="preserve">Рисунок </w:t>
      </w:r>
      <w:r w:rsidR="00425AAB"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425AAB" w:rsidRPr="009134D7">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243</w:t>
      </w:r>
      <w:r w:rsidR="00425AAB" w:rsidRPr="009134D7">
        <w:rPr>
          <w:rFonts w:ascii="Times New Roman" w:hAnsi="Times New Roman" w:cs="Times New Roman"/>
          <w:b/>
          <w:i w:val="0"/>
          <w:sz w:val="22"/>
          <w:szCs w:val="22"/>
        </w:rPr>
        <w:fldChar w:fldCharType="end"/>
      </w:r>
      <w:bookmarkEnd w:id="275"/>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3A6BCB" w:rsidP="00EE60DA">
      <w:pPr>
        <w:spacing w:after="0" w:line="240" w:lineRule="auto"/>
        <w:ind w:firstLine="284"/>
        <w:jc w:val="both"/>
        <w:rPr>
          <w:rFonts w:ascii="Times New Roman" w:eastAsia="Symbol" w:hAnsi="Times New Roman" w:cs="Times New Roman"/>
          <w:sz w:val="24"/>
          <w:szCs w:val="24"/>
        </w:rPr>
      </w:pPr>
      <w:r w:rsidRPr="00425AAB">
        <w:rPr>
          <w:rFonts w:ascii="Times New Roman" w:eastAsia="Symbol" w:hAnsi="Times New Roman" w:cs="Times New Roman"/>
          <w:sz w:val="24"/>
          <w:szCs w:val="24"/>
        </w:rPr>
        <w:pict>
          <v:shape id="_x0000_i1461" type="#_x0000_t75" style="width:21.9pt;height:21.9pt">
            <v:imagedata r:id="rId468"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3A6BCB" w:rsidP="00EE60DA">
      <w:pPr>
        <w:spacing w:after="0" w:line="240" w:lineRule="auto"/>
        <w:ind w:firstLine="284"/>
        <w:jc w:val="both"/>
        <w:rPr>
          <w:rFonts w:ascii="Times New Roman" w:eastAsia="Symbol" w:hAnsi="Times New Roman" w:cs="Times New Roman"/>
          <w:sz w:val="24"/>
          <w:szCs w:val="24"/>
        </w:rPr>
      </w:pPr>
      <w:r w:rsidRPr="00425AAB">
        <w:rPr>
          <w:rFonts w:ascii="Times New Roman" w:eastAsia="Symbol" w:hAnsi="Times New Roman" w:cs="Times New Roman"/>
          <w:sz w:val="24"/>
          <w:szCs w:val="24"/>
        </w:rPr>
        <w:pict>
          <v:shape id="_x0000_i1462" type="#_x0000_t75" style="width:21.9pt;height:21.9pt">
            <v:imagedata r:id="rId469"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3A6BCB" w:rsidP="00EE60DA">
      <w:pPr>
        <w:spacing w:after="0" w:line="240" w:lineRule="auto"/>
        <w:ind w:firstLine="284"/>
        <w:jc w:val="both"/>
        <w:rPr>
          <w:rFonts w:ascii="Times New Roman" w:eastAsia="Symbol" w:hAnsi="Times New Roman" w:cs="Times New Roman"/>
          <w:sz w:val="24"/>
          <w:szCs w:val="24"/>
        </w:rPr>
      </w:pPr>
      <w:r w:rsidRPr="00425AAB">
        <w:rPr>
          <w:rFonts w:ascii="Times New Roman" w:eastAsia="Symbol" w:hAnsi="Times New Roman" w:cs="Times New Roman"/>
          <w:sz w:val="24"/>
          <w:szCs w:val="24"/>
        </w:rPr>
        <w:pict>
          <v:shape id="_x0000_i1463" type="#_x0000_t75" style="width:20.05pt;height:20.05pt">
            <v:imagedata r:id="rId470"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3A6BCB" w:rsidP="00C35580">
      <w:pPr>
        <w:spacing w:after="0" w:line="240" w:lineRule="auto"/>
        <w:ind w:firstLine="284"/>
        <w:jc w:val="both"/>
        <w:rPr>
          <w:rFonts w:ascii="Times New Roman" w:eastAsia="Symbol" w:hAnsi="Times New Roman" w:cs="Times New Roman"/>
          <w:sz w:val="24"/>
          <w:szCs w:val="24"/>
        </w:rPr>
      </w:pPr>
      <w:r w:rsidRPr="00425AAB">
        <w:rPr>
          <w:rFonts w:ascii="Times New Roman" w:eastAsia="Symbol" w:hAnsi="Times New Roman" w:cs="Times New Roman"/>
          <w:sz w:val="24"/>
          <w:szCs w:val="24"/>
        </w:rPr>
        <w:pict>
          <v:shape id="_x0000_i1464" type="#_x0000_t75" style="width:20.05pt;height:20.05pt">
            <v:imagedata r:id="rId471"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76" w:name="_Toc16848590"/>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76"/>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72"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77" w:name="_Toc16848591"/>
      <w:r>
        <w:rPr>
          <w:sz w:val="26"/>
          <w:szCs w:val="26"/>
        </w:rPr>
        <w:lastRenderedPageBreak/>
        <w:t>15.</w:t>
      </w:r>
      <w:r w:rsidR="00D817AE">
        <w:rPr>
          <w:sz w:val="26"/>
          <w:szCs w:val="26"/>
        </w:rPr>
        <w:t>2</w:t>
      </w:r>
      <w:r>
        <w:rPr>
          <w:sz w:val="26"/>
          <w:szCs w:val="26"/>
        </w:rPr>
        <w:t>.1 Превышение лимита транзакций</w:t>
      </w:r>
      <w:bookmarkEnd w:id="277"/>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78" w:name="_Toc16848592"/>
      <w:r>
        <w:rPr>
          <w:rFonts w:ascii="Times New Roman" w:hAnsi="Times New Roman" w:cs="Times New Roman"/>
        </w:rPr>
        <w:lastRenderedPageBreak/>
        <w:t>16 Смена пользователя</w:t>
      </w:r>
      <w:bookmarkEnd w:id="278"/>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rPr>
        <w:pict>
          <v:shape id="_x0000_i1465" type="#_x0000_t75" style="width:145.9pt;height:51.35pt" filled="t">
            <v:fill color2="black"/>
            <v:imagedata r:id="rId473"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244</w:t>
      </w:r>
      <w:r w:rsidR="00425AAB"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3A6BCB">
      <w:pPr>
        <w:spacing w:after="0" w:line="240" w:lineRule="auto"/>
        <w:jc w:val="center"/>
        <w:rPr>
          <w:rFonts w:ascii="Times New Roman" w:eastAsia="Symbol" w:hAnsi="Times New Roman" w:cs="Times New Roman"/>
          <w:b/>
        </w:rPr>
      </w:pPr>
      <w:r w:rsidRPr="00425AAB">
        <w:rPr>
          <w:rFonts w:ascii="Times New Roman" w:eastAsia="Symbol" w:hAnsi="Times New Roman" w:cs="Times New Roman"/>
          <w:sz w:val="24"/>
          <w:szCs w:val="24"/>
        </w:rPr>
        <w:pict>
          <v:shape id="_x0000_i1466" type="#_x0000_t75" style="width:249.8pt;height:199.1pt">
            <v:imagedata r:id="rId474" o:title="LEMZ327"/>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425AAB"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425AAB" w:rsidRPr="00625076">
        <w:rPr>
          <w:rFonts w:ascii="Times New Roman" w:eastAsia="Symbol" w:hAnsi="Times New Roman" w:cs="Times New Roman"/>
          <w:b/>
          <w:i w:val="0"/>
          <w:sz w:val="22"/>
          <w:szCs w:val="22"/>
        </w:rPr>
        <w:fldChar w:fldCharType="separate"/>
      </w:r>
      <w:r w:rsidR="003A6BCB">
        <w:rPr>
          <w:rFonts w:ascii="Times New Roman" w:eastAsia="Symbol" w:hAnsi="Times New Roman" w:cs="Times New Roman"/>
          <w:b/>
          <w:i w:val="0"/>
          <w:noProof/>
          <w:sz w:val="22"/>
          <w:szCs w:val="22"/>
        </w:rPr>
        <w:t>245</w:t>
      </w:r>
      <w:r w:rsidR="00425AAB"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eastAsia="Times New Roman" w:hAnsi="Times New Roman" w:cs="Times New Roman"/>
          <w:b/>
          <w:bCs/>
          <w:kern w:val="1"/>
          <w:sz w:val="32"/>
          <w:szCs w:val="32"/>
        </w:rPr>
        <w:pict>
          <v:shape id="_x0000_i1467" type="#_x0000_t75" style="width:495.25pt;height:222.9pt">
            <v:imagedata r:id="rId475" o:title="LEMZ328"/>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246</w:t>
      </w:r>
      <w:r w:rsidR="00425AAB"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79" w:name="_Toc16848593"/>
      <w:r>
        <w:rPr>
          <w:rFonts w:ascii="Times New Roman" w:hAnsi="Times New Roman" w:cs="Times New Roman"/>
        </w:rPr>
        <w:lastRenderedPageBreak/>
        <w:t>17 Управление питанием</w:t>
      </w:r>
      <w:bookmarkEnd w:id="279"/>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3A6BCB" w:rsidRPr="003A6BCB">
          <w:rPr>
            <w:rFonts w:ascii="Times New Roman" w:hAnsi="Times New Roman" w:cs="Times New Roman"/>
            <w:sz w:val="24"/>
            <w:szCs w:val="24"/>
          </w:rPr>
          <w:t>Рисунок 247</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A6BCB">
      <w:pPr>
        <w:spacing w:after="0" w:line="240" w:lineRule="auto"/>
        <w:jc w:val="center"/>
        <w:rPr>
          <w:rFonts w:ascii="Times New Roman" w:hAnsi="Times New Roman" w:cs="Times New Roman"/>
          <w:b/>
        </w:rPr>
      </w:pPr>
      <w:r w:rsidRPr="00425AAB">
        <w:rPr>
          <w:rFonts w:ascii="Times New Roman" w:hAnsi="Times New Roman" w:cs="Times New Roman"/>
          <w:sz w:val="24"/>
          <w:szCs w:val="24"/>
          <w:lang w:eastAsia="ru-RU"/>
        </w:rPr>
        <w:pict>
          <v:shape id="_x0000_i1468" type="#_x0000_t75" style="width:363.15pt;height:154pt">
            <v:imagedata r:id="rId476" o:title="LEMZ329"/>
          </v:shape>
        </w:pict>
      </w:r>
    </w:p>
    <w:p w:rsidR="006C4E31" w:rsidRDefault="006C4E31" w:rsidP="00BC289E">
      <w:pPr>
        <w:pStyle w:val="82"/>
        <w:jc w:val="center"/>
        <w:outlineLvl w:val="0"/>
      </w:pPr>
      <w:bookmarkStart w:id="280" w:name="_Ref480466680"/>
      <w:r>
        <w:rPr>
          <w:rFonts w:ascii="Times New Roman" w:hAnsi="Times New Roman" w:cs="Times New Roman"/>
          <w:b/>
          <w:i w:val="0"/>
          <w:sz w:val="22"/>
          <w:szCs w:val="22"/>
        </w:rPr>
        <w:t xml:space="preserve">Рисунок </w:t>
      </w:r>
      <w:r w:rsidR="00425AAB"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25AAB" w:rsidRPr="00625076">
        <w:rPr>
          <w:rFonts w:ascii="Times New Roman" w:hAnsi="Times New Roman" w:cs="Times New Roman"/>
          <w:b/>
          <w:i w:val="0"/>
          <w:sz w:val="22"/>
          <w:szCs w:val="22"/>
        </w:rPr>
        <w:fldChar w:fldCharType="separate"/>
      </w:r>
      <w:r w:rsidR="003A6BCB">
        <w:rPr>
          <w:rFonts w:ascii="Times New Roman" w:hAnsi="Times New Roman" w:cs="Times New Roman"/>
          <w:b/>
          <w:i w:val="0"/>
          <w:noProof/>
          <w:sz w:val="22"/>
          <w:szCs w:val="22"/>
        </w:rPr>
        <w:t>247</w:t>
      </w:r>
      <w:r w:rsidR="00425AAB" w:rsidRPr="00625076">
        <w:rPr>
          <w:rFonts w:ascii="Times New Roman" w:hAnsi="Times New Roman" w:cs="Times New Roman"/>
          <w:b/>
          <w:i w:val="0"/>
          <w:sz w:val="22"/>
          <w:szCs w:val="22"/>
        </w:rPr>
        <w:fldChar w:fldCharType="end"/>
      </w:r>
      <w:bookmarkEnd w:id="280"/>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81" w:name="_Toc16848594"/>
      <w:r>
        <w:rPr>
          <w:rFonts w:ascii="Times New Roman" w:hAnsi="Times New Roman" w:cs="Times New Roman"/>
          <w:lang w:eastAsia="ru-RU"/>
        </w:rPr>
        <w:lastRenderedPageBreak/>
        <w:t>Приложение А</w:t>
      </w:r>
      <w:bookmarkEnd w:id="281"/>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82" w:name="_Toc16848595"/>
      <w:r>
        <w:rPr>
          <w:sz w:val="28"/>
          <w:szCs w:val="28"/>
          <w:lang w:eastAsia="ru-RU"/>
        </w:rPr>
        <w:t>Настройка принтера Epson LX-350</w:t>
      </w:r>
      <w:bookmarkEnd w:id="282"/>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3A6BCB">
      <w:pPr>
        <w:spacing w:after="0" w:line="240" w:lineRule="auto"/>
        <w:jc w:val="center"/>
        <w:rPr>
          <w:rFonts w:ascii="Times New Roman" w:eastAsia="Times New Roman" w:hAnsi="Times New Roman" w:cs="Times New Roman"/>
          <w:b/>
          <w:iCs/>
          <w:lang w:eastAsia="ru-RU"/>
        </w:rPr>
      </w:pPr>
      <w:r w:rsidRPr="00425AAB">
        <w:rPr>
          <w:lang w:val="en-US"/>
        </w:rPr>
        <w:pict>
          <v:shape id="_x0000_i1469" type="#_x0000_t75" style="width:404.45pt;height:195.95pt" filled="t">
            <v:fill color2="black"/>
            <v:imagedata r:id="rId477"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3A6BCB">
      <w:pPr>
        <w:spacing w:after="0" w:line="240" w:lineRule="auto"/>
        <w:ind w:firstLine="284"/>
        <w:jc w:val="center"/>
        <w:rPr>
          <w:rFonts w:ascii="Times New Roman" w:eastAsia="Times New Roman" w:hAnsi="Times New Roman" w:cs="Times New Roman"/>
          <w:b/>
          <w:iCs/>
          <w:lang w:eastAsia="ru-RU"/>
        </w:rPr>
      </w:pPr>
      <w:r w:rsidRPr="00425AAB">
        <w:rPr>
          <w:rFonts w:ascii="Times New Roman" w:eastAsia="Times New Roman" w:hAnsi="Times New Roman" w:cs="Times New Roman"/>
          <w:sz w:val="24"/>
          <w:szCs w:val="24"/>
          <w:lang w:eastAsia="ru-RU"/>
        </w:rPr>
        <w:lastRenderedPageBreak/>
        <w:pict>
          <v:shape id="_x0000_i1470" type="#_x0000_t75" style="width:496.5pt;height:529.65pt" filled="t">
            <v:fill color2="black"/>
            <v:imagedata r:id="rId478"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3A6BCB">
      <w:pPr>
        <w:spacing w:before="280" w:after="280" w:line="240" w:lineRule="auto"/>
        <w:jc w:val="center"/>
        <w:rPr>
          <w:rFonts w:ascii="Times New Roman" w:eastAsia="Times New Roman" w:hAnsi="Times New Roman" w:cs="Times New Roman"/>
          <w:b/>
          <w:iCs/>
          <w:lang w:eastAsia="ru-RU"/>
        </w:rPr>
      </w:pPr>
      <w:r w:rsidRPr="00425AAB">
        <w:rPr>
          <w:rFonts w:ascii="Times New Roman" w:eastAsia="Times New Roman" w:hAnsi="Times New Roman" w:cs="Times New Roman"/>
          <w:sz w:val="24"/>
          <w:szCs w:val="24"/>
          <w:lang w:eastAsia="ru-RU"/>
        </w:rPr>
        <w:pict>
          <v:shape id="_x0000_i1471" type="#_x0000_t75" style="width:496.5pt;height:333.1pt" filled="t">
            <v:fill color2="black"/>
            <v:imagedata r:id="rId479"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83" w:name="_Toc16848596"/>
      <w:r>
        <w:rPr>
          <w:rFonts w:ascii="Times New Roman" w:hAnsi="Times New Roman" w:cs="Times New Roman"/>
          <w:lang w:eastAsia="ru-RU"/>
        </w:rPr>
        <w:lastRenderedPageBreak/>
        <w:t>Приложение Б</w:t>
      </w:r>
      <w:bookmarkEnd w:id="283"/>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84" w:name="_Toc16848597"/>
      <w:r>
        <w:rPr>
          <w:rStyle w:val="21"/>
          <w:lang w:eastAsia="ru-RU"/>
        </w:rPr>
        <w:t>Параметры усиления</w:t>
      </w:r>
      <w:bookmarkEnd w:id="284"/>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85" w:name="_Toc16848598"/>
      <w:r>
        <w:rPr>
          <w:rFonts w:ascii="Times New Roman" w:hAnsi="Times New Roman" w:cs="Times New Roman"/>
          <w:lang w:eastAsia="ru-RU"/>
        </w:rPr>
        <w:lastRenderedPageBreak/>
        <w:t>Лист регистрации изменений</w:t>
      </w:r>
      <w:bookmarkEnd w:id="285"/>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80"/>
      <w:footerReference w:type="default" r:id="rId481"/>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0" w:author="natasha" w:date="2017-04-07T12:59:00Z" w:initials="n">
    <w:p w:rsidR="006E1075" w:rsidRDefault="006E1075">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D79B7" w:rsidRDefault="00AD79B7" w:rsidP="006C4E31">
      <w:pPr>
        <w:spacing w:after="0" w:line="240" w:lineRule="auto"/>
      </w:pPr>
      <w:r>
        <w:separator/>
      </w:r>
    </w:p>
  </w:endnote>
  <w:endnote w:type="continuationSeparator" w:id="1">
    <w:p w:rsidR="00AD79B7" w:rsidRDefault="00AD79B7"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1075" w:rsidRPr="00724531" w:rsidRDefault="00425AAB">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006E1075"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A35C8F">
      <w:rPr>
        <w:rFonts w:ascii="Times New Roman" w:hAnsi="Times New Roman" w:cs="Times New Roman"/>
        <w:noProof/>
        <w:sz w:val="24"/>
        <w:szCs w:val="24"/>
      </w:rPr>
      <w:t>180</w:t>
    </w:r>
    <w:r w:rsidRPr="00724531">
      <w:rPr>
        <w:rFonts w:ascii="Times New Roman" w:hAnsi="Times New Roman" w:cs="Times New Roman"/>
        <w:sz w:val="24"/>
        <w:szCs w:val="24"/>
      </w:rPr>
      <w:fldChar w:fldCharType="end"/>
    </w:r>
  </w:p>
  <w:p w:rsidR="006E1075" w:rsidRDefault="006E1075">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D79B7" w:rsidRDefault="00AD79B7" w:rsidP="006C4E31">
      <w:pPr>
        <w:spacing w:after="0" w:line="240" w:lineRule="auto"/>
      </w:pPr>
      <w:r>
        <w:separator/>
      </w:r>
    </w:p>
  </w:footnote>
  <w:footnote w:type="continuationSeparator" w:id="1">
    <w:p w:rsidR="00AD79B7" w:rsidRDefault="00AD79B7"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1075" w:rsidRDefault="006E1075"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4" type="#_x0000_t75" style="width:13.75pt;height:11.9pt" o:bullet="t" filled="t">
        <v:fill color2="black"/>
        <v:imagedata r:id="rId1" o:title=""/>
      </v:shape>
    </w:pict>
  </w:numPicBullet>
  <w:numPicBullet w:numPicBulletId="1">
    <w:pict>
      <v:shape id="_x0000_i1095" type="#_x0000_t75" style="width:13.75pt;height:11.9pt" o:bullet="t" filled="t">
        <v:fill color2="black"/>
        <v:imagedata r:id="rId2" o:title=""/>
      </v:shape>
    </w:pict>
  </w:numPicBullet>
  <w:numPicBullet w:numPicBulletId="2">
    <w:pict>
      <v:shape id="_x0000_i1096" type="#_x0000_t75" style="width:15.05pt;height:12.5pt" o:bullet="t" filled="t">
        <v:fill color2="black"/>
        <v:imagedata r:id="rId3" o:title=""/>
      </v:shape>
    </w:pict>
  </w:numPicBullet>
  <w:numPicBullet w:numPicBulletId="3">
    <w:pict>
      <v:shape id="_x0000_i1097" type="#_x0000_t75" style="width:13.75pt;height:11.9pt" o:bullet="t" filled="t">
        <v:fill color2="black"/>
        <v:imagedata r:id="rId4" o:title=""/>
      </v:shape>
    </w:pict>
  </w:numPicBullet>
  <w:numPicBullet w:numPicBulletId="4">
    <w:pict>
      <v:shape id="_x0000_i1098" type="#_x0000_t75" style="width:12.5pt;height:12.5pt" o:bullet="t">
        <v:imagedata r:id="rId5" o:title="arrow_down"/>
      </v:shape>
    </w:pict>
  </w:numPicBullet>
  <w:numPicBullet w:numPicBulletId="5">
    <w:pict>
      <v:shape id="_x0000_i1099" type="#_x0000_t75" style="width:11.25pt;height:7.5pt" o:bullet="t">
        <v:imagedata r:id="rId6" o:title="lf"/>
      </v:shape>
    </w:pict>
  </w:numPicBullet>
  <w:numPicBullet w:numPicBulletId="6">
    <w:pict>
      <v:shape id="_x0000_i1100" type="#_x0000_t75" style="width:10.65pt;height:10.65pt" o:bullet="t">
        <v:imagedata r:id="rId7" o:title="Флаг выставлен"/>
      </v:shape>
    </w:pict>
  </w:numPicBullet>
  <w:numPicBullet w:numPicBulletId="7">
    <w:pict>
      <v:shape id="_x0000_i1101" type="#_x0000_t75" style="width:15.65pt;height:15.65pt" o:bullet="t" filled="t">
        <v:fill color2="black"/>
        <v:imagedata r:id="rId8" o:title="" croptop="-832f" cropbottom="-832f" cropleft="-832f" cropright="-832f"/>
      </v:shape>
    </w:pict>
  </w:numPicBullet>
  <w:numPicBullet w:numPicBulletId="8">
    <w:pict>
      <v:shape id="_x0000_i1102" type="#_x0000_t75" style="width:15.65pt;height:15.65pt" o:bullet="t" filled="t">
        <v:fill color2="black"/>
        <v:imagedata r:id="rId9" o:title="" croptop="-832f" cropbottom="-832f" cropleft="-832f" cropright="-832f"/>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 w:numId="27">
    <w:abstractNumId w:val="0"/>
  </w:num>
  <w:num w:numId="28">
    <w:abstractNumId w:val="0"/>
  </w:num>
  <w:num w:numId="29">
    <w:abstractNumId w:val="0"/>
  </w:num>
  <w:num w:numId="3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11085"/>
    <w:rsid w:val="000170E4"/>
    <w:rsid w:val="00022499"/>
    <w:rsid w:val="000228F7"/>
    <w:rsid w:val="000249E1"/>
    <w:rsid w:val="00024CEA"/>
    <w:rsid w:val="000253D3"/>
    <w:rsid w:val="00025954"/>
    <w:rsid w:val="000267F8"/>
    <w:rsid w:val="00027AF1"/>
    <w:rsid w:val="000305B5"/>
    <w:rsid w:val="00030801"/>
    <w:rsid w:val="00030C8F"/>
    <w:rsid w:val="00030E2A"/>
    <w:rsid w:val="000314AB"/>
    <w:rsid w:val="00034304"/>
    <w:rsid w:val="00040DA8"/>
    <w:rsid w:val="00045F37"/>
    <w:rsid w:val="00046256"/>
    <w:rsid w:val="00046FC7"/>
    <w:rsid w:val="00046FE5"/>
    <w:rsid w:val="00051F9F"/>
    <w:rsid w:val="00052D42"/>
    <w:rsid w:val="00054B3A"/>
    <w:rsid w:val="00054E35"/>
    <w:rsid w:val="0005612D"/>
    <w:rsid w:val="00061190"/>
    <w:rsid w:val="00061B5E"/>
    <w:rsid w:val="00062311"/>
    <w:rsid w:val="00063116"/>
    <w:rsid w:val="0006341B"/>
    <w:rsid w:val="00066807"/>
    <w:rsid w:val="00066D3E"/>
    <w:rsid w:val="000674D3"/>
    <w:rsid w:val="00070F26"/>
    <w:rsid w:val="000722F4"/>
    <w:rsid w:val="00072D9A"/>
    <w:rsid w:val="00073FA0"/>
    <w:rsid w:val="00074404"/>
    <w:rsid w:val="00077F4E"/>
    <w:rsid w:val="000816D8"/>
    <w:rsid w:val="00081A00"/>
    <w:rsid w:val="00086AE7"/>
    <w:rsid w:val="0009206C"/>
    <w:rsid w:val="000932EF"/>
    <w:rsid w:val="00093CD4"/>
    <w:rsid w:val="00095C48"/>
    <w:rsid w:val="00096582"/>
    <w:rsid w:val="000A236B"/>
    <w:rsid w:val="000A354B"/>
    <w:rsid w:val="000A559C"/>
    <w:rsid w:val="000A656F"/>
    <w:rsid w:val="000A7B62"/>
    <w:rsid w:val="000B2FD3"/>
    <w:rsid w:val="000B3761"/>
    <w:rsid w:val="000B5A24"/>
    <w:rsid w:val="000B6A02"/>
    <w:rsid w:val="000B6A0E"/>
    <w:rsid w:val="000B72FF"/>
    <w:rsid w:val="000C09DA"/>
    <w:rsid w:val="000C2A0B"/>
    <w:rsid w:val="000C3226"/>
    <w:rsid w:val="000C4BD5"/>
    <w:rsid w:val="000C531D"/>
    <w:rsid w:val="000C7C39"/>
    <w:rsid w:val="000D0357"/>
    <w:rsid w:val="000D2E53"/>
    <w:rsid w:val="000D4584"/>
    <w:rsid w:val="000D5FB2"/>
    <w:rsid w:val="000E1674"/>
    <w:rsid w:val="000E1D7C"/>
    <w:rsid w:val="000E208A"/>
    <w:rsid w:val="000E4BB3"/>
    <w:rsid w:val="000F0EC4"/>
    <w:rsid w:val="000F3A36"/>
    <w:rsid w:val="0010052B"/>
    <w:rsid w:val="00100D70"/>
    <w:rsid w:val="00100FF9"/>
    <w:rsid w:val="001039E2"/>
    <w:rsid w:val="00105ED2"/>
    <w:rsid w:val="00106E2A"/>
    <w:rsid w:val="00107C22"/>
    <w:rsid w:val="00112676"/>
    <w:rsid w:val="001134DF"/>
    <w:rsid w:val="00115323"/>
    <w:rsid w:val="001200FB"/>
    <w:rsid w:val="00124042"/>
    <w:rsid w:val="00124399"/>
    <w:rsid w:val="00130BF1"/>
    <w:rsid w:val="00131491"/>
    <w:rsid w:val="0013150C"/>
    <w:rsid w:val="00131870"/>
    <w:rsid w:val="001373FC"/>
    <w:rsid w:val="0013773F"/>
    <w:rsid w:val="001410CE"/>
    <w:rsid w:val="00143A25"/>
    <w:rsid w:val="00144E35"/>
    <w:rsid w:val="001452DE"/>
    <w:rsid w:val="001522DE"/>
    <w:rsid w:val="0015360E"/>
    <w:rsid w:val="001545E4"/>
    <w:rsid w:val="0015515F"/>
    <w:rsid w:val="0015631A"/>
    <w:rsid w:val="00156402"/>
    <w:rsid w:val="00157566"/>
    <w:rsid w:val="0016105F"/>
    <w:rsid w:val="0016480A"/>
    <w:rsid w:val="00164C20"/>
    <w:rsid w:val="00170C14"/>
    <w:rsid w:val="00171CE4"/>
    <w:rsid w:val="001731B1"/>
    <w:rsid w:val="001737CC"/>
    <w:rsid w:val="0017602A"/>
    <w:rsid w:val="00177293"/>
    <w:rsid w:val="00183614"/>
    <w:rsid w:val="00184957"/>
    <w:rsid w:val="001853EF"/>
    <w:rsid w:val="001871A4"/>
    <w:rsid w:val="00190F63"/>
    <w:rsid w:val="00194581"/>
    <w:rsid w:val="00195C29"/>
    <w:rsid w:val="00197B3E"/>
    <w:rsid w:val="001A11A9"/>
    <w:rsid w:val="001A1EE0"/>
    <w:rsid w:val="001A2C0D"/>
    <w:rsid w:val="001A7715"/>
    <w:rsid w:val="001B0079"/>
    <w:rsid w:val="001B0D28"/>
    <w:rsid w:val="001B43AA"/>
    <w:rsid w:val="001B5067"/>
    <w:rsid w:val="001B7289"/>
    <w:rsid w:val="001C11F4"/>
    <w:rsid w:val="001C618A"/>
    <w:rsid w:val="001C6240"/>
    <w:rsid w:val="001C6365"/>
    <w:rsid w:val="001D1813"/>
    <w:rsid w:val="001D3140"/>
    <w:rsid w:val="001D316E"/>
    <w:rsid w:val="001D64B9"/>
    <w:rsid w:val="001D6BFE"/>
    <w:rsid w:val="001E05F0"/>
    <w:rsid w:val="001E290B"/>
    <w:rsid w:val="001E2B0D"/>
    <w:rsid w:val="001E6401"/>
    <w:rsid w:val="001E70DC"/>
    <w:rsid w:val="001F0293"/>
    <w:rsid w:val="001F3B0D"/>
    <w:rsid w:val="001F3DB4"/>
    <w:rsid w:val="001F3FC6"/>
    <w:rsid w:val="001F7F01"/>
    <w:rsid w:val="00200168"/>
    <w:rsid w:val="002007C5"/>
    <w:rsid w:val="002032B0"/>
    <w:rsid w:val="00205182"/>
    <w:rsid w:val="00205E38"/>
    <w:rsid w:val="00210ADA"/>
    <w:rsid w:val="00210C0A"/>
    <w:rsid w:val="00214EB1"/>
    <w:rsid w:val="00215BB5"/>
    <w:rsid w:val="00216D6E"/>
    <w:rsid w:val="00216E66"/>
    <w:rsid w:val="00221ED7"/>
    <w:rsid w:val="00222142"/>
    <w:rsid w:val="00225AC5"/>
    <w:rsid w:val="00230E5A"/>
    <w:rsid w:val="00231856"/>
    <w:rsid w:val="00231D23"/>
    <w:rsid w:val="002327E7"/>
    <w:rsid w:val="0023562D"/>
    <w:rsid w:val="00236F9B"/>
    <w:rsid w:val="00237129"/>
    <w:rsid w:val="0024049B"/>
    <w:rsid w:val="00240E54"/>
    <w:rsid w:val="0024278D"/>
    <w:rsid w:val="0024347A"/>
    <w:rsid w:val="00243A83"/>
    <w:rsid w:val="0024412F"/>
    <w:rsid w:val="002441BE"/>
    <w:rsid w:val="00252E7C"/>
    <w:rsid w:val="00255ACA"/>
    <w:rsid w:val="0025642D"/>
    <w:rsid w:val="0025775C"/>
    <w:rsid w:val="0026190B"/>
    <w:rsid w:val="00261D0F"/>
    <w:rsid w:val="00264914"/>
    <w:rsid w:val="0026735C"/>
    <w:rsid w:val="00274BA2"/>
    <w:rsid w:val="002818A0"/>
    <w:rsid w:val="00281B1A"/>
    <w:rsid w:val="0028645A"/>
    <w:rsid w:val="00286B10"/>
    <w:rsid w:val="0028707F"/>
    <w:rsid w:val="00290128"/>
    <w:rsid w:val="00291F8C"/>
    <w:rsid w:val="002929D4"/>
    <w:rsid w:val="002946F0"/>
    <w:rsid w:val="00294C50"/>
    <w:rsid w:val="00295F45"/>
    <w:rsid w:val="002973BD"/>
    <w:rsid w:val="002974F3"/>
    <w:rsid w:val="002A4C78"/>
    <w:rsid w:val="002A6914"/>
    <w:rsid w:val="002A6EF9"/>
    <w:rsid w:val="002B0622"/>
    <w:rsid w:val="002B0F25"/>
    <w:rsid w:val="002B2051"/>
    <w:rsid w:val="002C080C"/>
    <w:rsid w:val="002D2004"/>
    <w:rsid w:val="002D2B82"/>
    <w:rsid w:val="002D469B"/>
    <w:rsid w:val="002D7924"/>
    <w:rsid w:val="002E155B"/>
    <w:rsid w:val="002E177F"/>
    <w:rsid w:val="002E2A6A"/>
    <w:rsid w:val="002E33B4"/>
    <w:rsid w:val="002E3D21"/>
    <w:rsid w:val="002F3FDA"/>
    <w:rsid w:val="002F4588"/>
    <w:rsid w:val="002F4BC2"/>
    <w:rsid w:val="002F530C"/>
    <w:rsid w:val="002F63CC"/>
    <w:rsid w:val="002F7C54"/>
    <w:rsid w:val="0030328B"/>
    <w:rsid w:val="003060E2"/>
    <w:rsid w:val="00310471"/>
    <w:rsid w:val="0031086A"/>
    <w:rsid w:val="00311678"/>
    <w:rsid w:val="003142FB"/>
    <w:rsid w:val="00317355"/>
    <w:rsid w:val="003219C6"/>
    <w:rsid w:val="003238AC"/>
    <w:rsid w:val="0032497D"/>
    <w:rsid w:val="00326127"/>
    <w:rsid w:val="00326479"/>
    <w:rsid w:val="003317F0"/>
    <w:rsid w:val="00332822"/>
    <w:rsid w:val="003330F7"/>
    <w:rsid w:val="0033367A"/>
    <w:rsid w:val="0033440F"/>
    <w:rsid w:val="00337DE9"/>
    <w:rsid w:val="003413A5"/>
    <w:rsid w:val="00345788"/>
    <w:rsid w:val="0034592D"/>
    <w:rsid w:val="00350DCA"/>
    <w:rsid w:val="0035151B"/>
    <w:rsid w:val="003526EE"/>
    <w:rsid w:val="0035445C"/>
    <w:rsid w:val="003570B1"/>
    <w:rsid w:val="00360041"/>
    <w:rsid w:val="0036135B"/>
    <w:rsid w:val="00361371"/>
    <w:rsid w:val="003636C0"/>
    <w:rsid w:val="00363BA5"/>
    <w:rsid w:val="00363C6C"/>
    <w:rsid w:val="003648E0"/>
    <w:rsid w:val="003705DD"/>
    <w:rsid w:val="0037291D"/>
    <w:rsid w:val="003751D2"/>
    <w:rsid w:val="0037528E"/>
    <w:rsid w:val="003764D5"/>
    <w:rsid w:val="00376647"/>
    <w:rsid w:val="00376AB5"/>
    <w:rsid w:val="0038130A"/>
    <w:rsid w:val="003818A3"/>
    <w:rsid w:val="00381A38"/>
    <w:rsid w:val="0038208C"/>
    <w:rsid w:val="00384996"/>
    <w:rsid w:val="00386D27"/>
    <w:rsid w:val="00387CC9"/>
    <w:rsid w:val="003914CE"/>
    <w:rsid w:val="00394135"/>
    <w:rsid w:val="00395D5E"/>
    <w:rsid w:val="00395F4B"/>
    <w:rsid w:val="003A00B4"/>
    <w:rsid w:val="003A090A"/>
    <w:rsid w:val="003A171E"/>
    <w:rsid w:val="003A3BB2"/>
    <w:rsid w:val="003A6BCB"/>
    <w:rsid w:val="003B2462"/>
    <w:rsid w:val="003C352C"/>
    <w:rsid w:val="003C3CE5"/>
    <w:rsid w:val="003C7911"/>
    <w:rsid w:val="003D02CA"/>
    <w:rsid w:val="003D1A6D"/>
    <w:rsid w:val="003D1A85"/>
    <w:rsid w:val="003D1C97"/>
    <w:rsid w:val="003D2444"/>
    <w:rsid w:val="003E2D92"/>
    <w:rsid w:val="003E3A7F"/>
    <w:rsid w:val="003E4783"/>
    <w:rsid w:val="003E4B8B"/>
    <w:rsid w:val="003E7FD3"/>
    <w:rsid w:val="003F1861"/>
    <w:rsid w:val="003F28F1"/>
    <w:rsid w:val="003F2E6B"/>
    <w:rsid w:val="003F3813"/>
    <w:rsid w:val="003F6949"/>
    <w:rsid w:val="00401458"/>
    <w:rsid w:val="00401B4A"/>
    <w:rsid w:val="00402A4D"/>
    <w:rsid w:val="00403EE7"/>
    <w:rsid w:val="00405AD8"/>
    <w:rsid w:val="00411244"/>
    <w:rsid w:val="004116F8"/>
    <w:rsid w:val="00412E4D"/>
    <w:rsid w:val="00413264"/>
    <w:rsid w:val="004137DC"/>
    <w:rsid w:val="00414120"/>
    <w:rsid w:val="00420429"/>
    <w:rsid w:val="00423097"/>
    <w:rsid w:val="00425314"/>
    <w:rsid w:val="004258B8"/>
    <w:rsid w:val="00425AAB"/>
    <w:rsid w:val="004260C0"/>
    <w:rsid w:val="00427512"/>
    <w:rsid w:val="004305E2"/>
    <w:rsid w:val="00431102"/>
    <w:rsid w:val="00431759"/>
    <w:rsid w:val="0043376A"/>
    <w:rsid w:val="00433865"/>
    <w:rsid w:val="00436D34"/>
    <w:rsid w:val="004512BF"/>
    <w:rsid w:val="00451480"/>
    <w:rsid w:val="00453DBC"/>
    <w:rsid w:val="0045621C"/>
    <w:rsid w:val="00457AF8"/>
    <w:rsid w:val="00457D39"/>
    <w:rsid w:val="00461814"/>
    <w:rsid w:val="00464A8E"/>
    <w:rsid w:val="004728F0"/>
    <w:rsid w:val="004738D3"/>
    <w:rsid w:val="0047681E"/>
    <w:rsid w:val="00481E26"/>
    <w:rsid w:val="004836F6"/>
    <w:rsid w:val="00484F4D"/>
    <w:rsid w:val="00490023"/>
    <w:rsid w:val="004905C3"/>
    <w:rsid w:val="00493461"/>
    <w:rsid w:val="00495637"/>
    <w:rsid w:val="004958F5"/>
    <w:rsid w:val="0049630B"/>
    <w:rsid w:val="00496E05"/>
    <w:rsid w:val="004A1F8B"/>
    <w:rsid w:val="004A2562"/>
    <w:rsid w:val="004A4B78"/>
    <w:rsid w:val="004B1605"/>
    <w:rsid w:val="004B2B02"/>
    <w:rsid w:val="004B3296"/>
    <w:rsid w:val="004B3630"/>
    <w:rsid w:val="004B3866"/>
    <w:rsid w:val="004B3869"/>
    <w:rsid w:val="004B4392"/>
    <w:rsid w:val="004B7EC0"/>
    <w:rsid w:val="004C2BF4"/>
    <w:rsid w:val="004C42D8"/>
    <w:rsid w:val="004C53F8"/>
    <w:rsid w:val="004C5799"/>
    <w:rsid w:val="004D1928"/>
    <w:rsid w:val="004D6CCE"/>
    <w:rsid w:val="004D7975"/>
    <w:rsid w:val="004E08AC"/>
    <w:rsid w:val="004E49D1"/>
    <w:rsid w:val="004E50C3"/>
    <w:rsid w:val="004F2DD9"/>
    <w:rsid w:val="004F3495"/>
    <w:rsid w:val="004F5227"/>
    <w:rsid w:val="004F58F0"/>
    <w:rsid w:val="004F6953"/>
    <w:rsid w:val="00501ECC"/>
    <w:rsid w:val="0050342F"/>
    <w:rsid w:val="00503501"/>
    <w:rsid w:val="005062AB"/>
    <w:rsid w:val="00507A4A"/>
    <w:rsid w:val="005105B0"/>
    <w:rsid w:val="00511278"/>
    <w:rsid w:val="00512DE5"/>
    <w:rsid w:val="005145D3"/>
    <w:rsid w:val="005158E2"/>
    <w:rsid w:val="00517E36"/>
    <w:rsid w:val="00523B39"/>
    <w:rsid w:val="0052598C"/>
    <w:rsid w:val="00526B6F"/>
    <w:rsid w:val="005408CA"/>
    <w:rsid w:val="00542180"/>
    <w:rsid w:val="0054293B"/>
    <w:rsid w:val="0054323B"/>
    <w:rsid w:val="005451BD"/>
    <w:rsid w:val="00547D47"/>
    <w:rsid w:val="00550752"/>
    <w:rsid w:val="005507CD"/>
    <w:rsid w:val="00552EB4"/>
    <w:rsid w:val="00554E31"/>
    <w:rsid w:val="005554F3"/>
    <w:rsid w:val="00555A02"/>
    <w:rsid w:val="00562842"/>
    <w:rsid w:val="00563259"/>
    <w:rsid w:val="00563A6B"/>
    <w:rsid w:val="00564AB4"/>
    <w:rsid w:val="005723F5"/>
    <w:rsid w:val="00574520"/>
    <w:rsid w:val="00574EFE"/>
    <w:rsid w:val="005813D9"/>
    <w:rsid w:val="00582468"/>
    <w:rsid w:val="0058374D"/>
    <w:rsid w:val="0058385D"/>
    <w:rsid w:val="0058495D"/>
    <w:rsid w:val="00586EB8"/>
    <w:rsid w:val="005909E6"/>
    <w:rsid w:val="00596C8D"/>
    <w:rsid w:val="00596F7F"/>
    <w:rsid w:val="005A08FB"/>
    <w:rsid w:val="005A32FD"/>
    <w:rsid w:val="005A3609"/>
    <w:rsid w:val="005A462B"/>
    <w:rsid w:val="005A566B"/>
    <w:rsid w:val="005A593E"/>
    <w:rsid w:val="005A7845"/>
    <w:rsid w:val="005B1F67"/>
    <w:rsid w:val="005B709E"/>
    <w:rsid w:val="005B7B34"/>
    <w:rsid w:val="005C02F6"/>
    <w:rsid w:val="005C11F0"/>
    <w:rsid w:val="005C7277"/>
    <w:rsid w:val="005D106E"/>
    <w:rsid w:val="005D3071"/>
    <w:rsid w:val="005D3121"/>
    <w:rsid w:val="005D3F79"/>
    <w:rsid w:val="005D69A8"/>
    <w:rsid w:val="005E103C"/>
    <w:rsid w:val="005E1B2E"/>
    <w:rsid w:val="005E34F1"/>
    <w:rsid w:val="005E38FD"/>
    <w:rsid w:val="005E6342"/>
    <w:rsid w:val="005E70F1"/>
    <w:rsid w:val="005E7B26"/>
    <w:rsid w:val="005F33E9"/>
    <w:rsid w:val="005F593E"/>
    <w:rsid w:val="00600A85"/>
    <w:rsid w:val="00601705"/>
    <w:rsid w:val="0060241B"/>
    <w:rsid w:val="00604323"/>
    <w:rsid w:val="0060566C"/>
    <w:rsid w:val="00606026"/>
    <w:rsid w:val="006063F0"/>
    <w:rsid w:val="00606B29"/>
    <w:rsid w:val="006075DA"/>
    <w:rsid w:val="00612B97"/>
    <w:rsid w:val="00613C06"/>
    <w:rsid w:val="006146FE"/>
    <w:rsid w:val="00615924"/>
    <w:rsid w:val="006171FE"/>
    <w:rsid w:val="00617924"/>
    <w:rsid w:val="006208D8"/>
    <w:rsid w:val="00623A1D"/>
    <w:rsid w:val="00624DDF"/>
    <w:rsid w:val="00625076"/>
    <w:rsid w:val="00625408"/>
    <w:rsid w:val="00627743"/>
    <w:rsid w:val="006277C4"/>
    <w:rsid w:val="00630220"/>
    <w:rsid w:val="006325D4"/>
    <w:rsid w:val="00632C13"/>
    <w:rsid w:val="00632CE3"/>
    <w:rsid w:val="00634E58"/>
    <w:rsid w:val="00636D2A"/>
    <w:rsid w:val="0063771B"/>
    <w:rsid w:val="0064188D"/>
    <w:rsid w:val="006439ED"/>
    <w:rsid w:val="00644DF0"/>
    <w:rsid w:val="0064580F"/>
    <w:rsid w:val="00645C12"/>
    <w:rsid w:val="00646C21"/>
    <w:rsid w:val="00647781"/>
    <w:rsid w:val="006478B8"/>
    <w:rsid w:val="00647A79"/>
    <w:rsid w:val="00651169"/>
    <w:rsid w:val="006549F7"/>
    <w:rsid w:val="00655544"/>
    <w:rsid w:val="00655C42"/>
    <w:rsid w:val="00655D1B"/>
    <w:rsid w:val="00656632"/>
    <w:rsid w:val="00660975"/>
    <w:rsid w:val="006623BC"/>
    <w:rsid w:val="00663A66"/>
    <w:rsid w:val="006647E5"/>
    <w:rsid w:val="0066521F"/>
    <w:rsid w:val="00665E63"/>
    <w:rsid w:val="00666103"/>
    <w:rsid w:val="00666722"/>
    <w:rsid w:val="0066743D"/>
    <w:rsid w:val="00672192"/>
    <w:rsid w:val="006739DE"/>
    <w:rsid w:val="00680076"/>
    <w:rsid w:val="00682AC8"/>
    <w:rsid w:val="00683318"/>
    <w:rsid w:val="00685101"/>
    <w:rsid w:val="00691A0C"/>
    <w:rsid w:val="00696589"/>
    <w:rsid w:val="0069679A"/>
    <w:rsid w:val="0069714F"/>
    <w:rsid w:val="006A1482"/>
    <w:rsid w:val="006A2C0A"/>
    <w:rsid w:val="006A3A76"/>
    <w:rsid w:val="006A4827"/>
    <w:rsid w:val="006A6D00"/>
    <w:rsid w:val="006B1BDB"/>
    <w:rsid w:val="006B65BE"/>
    <w:rsid w:val="006B7588"/>
    <w:rsid w:val="006B7996"/>
    <w:rsid w:val="006C0210"/>
    <w:rsid w:val="006C13FC"/>
    <w:rsid w:val="006C410C"/>
    <w:rsid w:val="006C4E31"/>
    <w:rsid w:val="006D0E03"/>
    <w:rsid w:val="006D15E8"/>
    <w:rsid w:val="006D599E"/>
    <w:rsid w:val="006D5A64"/>
    <w:rsid w:val="006D5B75"/>
    <w:rsid w:val="006D62C3"/>
    <w:rsid w:val="006D7817"/>
    <w:rsid w:val="006D78E9"/>
    <w:rsid w:val="006E0D7B"/>
    <w:rsid w:val="006E103B"/>
    <w:rsid w:val="006E1075"/>
    <w:rsid w:val="006E1C28"/>
    <w:rsid w:val="006E3087"/>
    <w:rsid w:val="006E4034"/>
    <w:rsid w:val="006E5976"/>
    <w:rsid w:val="006E6755"/>
    <w:rsid w:val="006E7BE0"/>
    <w:rsid w:val="006F065C"/>
    <w:rsid w:val="006F4806"/>
    <w:rsid w:val="0070080C"/>
    <w:rsid w:val="0070343C"/>
    <w:rsid w:val="00704CBF"/>
    <w:rsid w:val="007067CE"/>
    <w:rsid w:val="00710344"/>
    <w:rsid w:val="007149B4"/>
    <w:rsid w:val="00714CB1"/>
    <w:rsid w:val="007210B5"/>
    <w:rsid w:val="007216A4"/>
    <w:rsid w:val="0072425B"/>
    <w:rsid w:val="00724531"/>
    <w:rsid w:val="00725432"/>
    <w:rsid w:val="00727BA2"/>
    <w:rsid w:val="00731F64"/>
    <w:rsid w:val="007322CE"/>
    <w:rsid w:val="00734C08"/>
    <w:rsid w:val="0073563A"/>
    <w:rsid w:val="007428A3"/>
    <w:rsid w:val="00742C1C"/>
    <w:rsid w:val="00742E81"/>
    <w:rsid w:val="00743467"/>
    <w:rsid w:val="00745A9C"/>
    <w:rsid w:val="00745EA4"/>
    <w:rsid w:val="007521EA"/>
    <w:rsid w:val="00752809"/>
    <w:rsid w:val="0075554B"/>
    <w:rsid w:val="0076024B"/>
    <w:rsid w:val="00770838"/>
    <w:rsid w:val="00773A7C"/>
    <w:rsid w:val="00773DA9"/>
    <w:rsid w:val="00775D5F"/>
    <w:rsid w:val="00776391"/>
    <w:rsid w:val="00776B65"/>
    <w:rsid w:val="0077746A"/>
    <w:rsid w:val="00782F71"/>
    <w:rsid w:val="0079092A"/>
    <w:rsid w:val="00791DAD"/>
    <w:rsid w:val="007957DB"/>
    <w:rsid w:val="00795D54"/>
    <w:rsid w:val="0079611A"/>
    <w:rsid w:val="007A145F"/>
    <w:rsid w:val="007A749E"/>
    <w:rsid w:val="007B1B30"/>
    <w:rsid w:val="007B1F82"/>
    <w:rsid w:val="007B3CDD"/>
    <w:rsid w:val="007B40E4"/>
    <w:rsid w:val="007B56DE"/>
    <w:rsid w:val="007B726A"/>
    <w:rsid w:val="007B7FBD"/>
    <w:rsid w:val="007C11C1"/>
    <w:rsid w:val="007C1A0E"/>
    <w:rsid w:val="007C21A6"/>
    <w:rsid w:val="007C320A"/>
    <w:rsid w:val="007C4344"/>
    <w:rsid w:val="007C4C8C"/>
    <w:rsid w:val="007D5DCA"/>
    <w:rsid w:val="007D654B"/>
    <w:rsid w:val="007E267F"/>
    <w:rsid w:val="007E3403"/>
    <w:rsid w:val="007E53AE"/>
    <w:rsid w:val="007E6174"/>
    <w:rsid w:val="007F0ED7"/>
    <w:rsid w:val="007F3E4B"/>
    <w:rsid w:val="007F4589"/>
    <w:rsid w:val="007F611F"/>
    <w:rsid w:val="00807187"/>
    <w:rsid w:val="0080757C"/>
    <w:rsid w:val="00811D99"/>
    <w:rsid w:val="00812290"/>
    <w:rsid w:val="008127B6"/>
    <w:rsid w:val="0081431F"/>
    <w:rsid w:val="008155A1"/>
    <w:rsid w:val="00816864"/>
    <w:rsid w:val="008169BC"/>
    <w:rsid w:val="008174C6"/>
    <w:rsid w:val="00821622"/>
    <w:rsid w:val="008236D2"/>
    <w:rsid w:val="0082465E"/>
    <w:rsid w:val="00825496"/>
    <w:rsid w:val="008265A3"/>
    <w:rsid w:val="008275C9"/>
    <w:rsid w:val="00830A78"/>
    <w:rsid w:val="00830D12"/>
    <w:rsid w:val="00833FE7"/>
    <w:rsid w:val="00834B1B"/>
    <w:rsid w:val="00835E97"/>
    <w:rsid w:val="00840A63"/>
    <w:rsid w:val="00841013"/>
    <w:rsid w:val="0084142F"/>
    <w:rsid w:val="00842BFA"/>
    <w:rsid w:val="00844188"/>
    <w:rsid w:val="0085138C"/>
    <w:rsid w:val="00852299"/>
    <w:rsid w:val="00860907"/>
    <w:rsid w:val="00861452"/>
    <w:rsid w:val="00864A3B"/>
    <w:rsid w:val="00864B3F"/>
    <w:rsid w:val="00864F2A"/>
    <w:rsid w:val="008670FC"/>
    <w:rsid w:val="00871BC6"/>
    <w:rsid w:val="00875EFE"/>
    <w:rsid w:val="00882454"/>
    <w:rsid w:val="00884F79"/>
    <w:rsid w:val="00891ABF"/>
    <w:rsid w:val="00892116"/>
    <w:rsid w:val="00892CA8"/>
    <w:rsid w:val="00893BBA"/>
    <w:rsid w:val="008956B5"/>
    <w:rsid w:val="0089680E"/>
    <w:rsid w:val="008977CE"/>
    <w:rsid w:val="00897DFF"/>
    <w:rsid w:val="008A0849"/>
    <w:rsid w:val="008A11E3"/>
    <w:rsid w:val="008A4CC9"/>
    <w:rsid w:val="008A6197"/>
    <w:rsid w:val="008A61BE"/>
    <w:rsid w:val="008A7620"/>
    <w:rsid w:val="008B162D"/>
    <w:rsid w:val="008B19A4"/>
    <w:rsid w:val="008B3F79"/>
    <w:rsid w:val="008C03A5"/>
    <w:rsid w:val="008C0581"/>
    <w:rsid w:val="008C590E"/>
    <w:rsid w:val="008C6434"/>
    <w:rsid w:val="008C7182"/>
    <w:rsid w:val="008D1858"/>
    <w:rsid w:val="008D2EA9"/>
    <w:rsid w:val="008D5C3C"/>
    <w:rsid w:val="008D6FD6"/>
    <w:rsid w:val="008E1220"/>
    <w:rsid w:val="008E26BB"/>
    <w:rsid w:val="008E2873"/>
    <w:rsid w:val="008E719A"/>
    <w:rsid w:val="008E7257"/>
    <w:rsid w:val="008F020B"/>
    <w:rsid w:val="008F0F70"/>
    <w:rsid w:val="008F1FA2"/>
    <w:rsid w:val="008F238B"/>
    <w:rsid w:val="008F28D4"/>
    <w:rsid w:val="008F519D"/>
    <w:rsid w:val="008F5FFE"/>
    <w:rsid w:val="009072E4"/>
    <w:rsid w:val="00907B9F"/>
    <w:rsid w:val="00910AC6"/>
    <w:rsid w:val="00912466"/>
    <w:rsid w:val="009134D7"/>
    <w:rsid w:val="009137D0"/>
    <w:rsid w:val="009140D0"/>
    <w:rsid w:val="00914C43"/>
    <w:rsid w:val="00917157"/>
    <w:rsid w:val="009212DF"/>
    <w:rsid w:val="00921AC1"/>
    <w:rsid w:val="009222F3"/>
    <w:rsid w:val="00924F26"/>
    <w:rsid w:val="00927A23"/>
    <w:rsid w:val="009313AC"/>
    <w:rsid w:val="00931D95"/>
    <w:rsid w:val="009321BF"/>
    <w:rsid w:val="009327F2"/>
    <w:rsid w:val="00935B9D"/>
    <w:rsid w:val="0093629B"/>
    <w:rsid w:val="00936F39"/>
    <w:rsid w:val="00937CB8"/>
    <w:rsid w:val="00944844"/>
    <w:rsid w:val="00944F5A"/>
    <w:rsid w:val="00950E7B"/>
    <w:rsid w:val="00951ECC"/>
    <w:rsid w:val="0095318D"/>
    <w:rsid w:val="00953254"/>
    <w:rsid w:val="00954239"/>
    <w:rsid w:val="0095498A"/>
    <w:rsid w:val="00955115"/>
    <w:rsid w:val="00955AF8"/>
    <w:rsid w:val="00962BC8"/>
    <w:rsid w:val="00962F17"/>
    <w:rsid w:val="0096303F"/>
    <w:rsid w:val="00965BDD"/>
    <w:rsid w:val="00973DBF"/>
    <w:rsid w:val="009742B8"/>
    <w:rsid w:val="00975B2D"/>
    <w:rsid w:val="00976AC1"/>
    <w:rsid w:val="00980C21"/>
    <w:rsid w:val="00982C41"/>
    <w:rsid w:val="009836D7"/>
    <w:rsid w:val="00983A4D"/>
    <w:rsid w:val="00984639"/>
    <w:rsid w:val="00984A98"/>
    <w:rsid w:val="00985172"/>
    <w:rsid w:val="00985D37"/>
    <w:rsid w:val="00991284"/>
    <w:rsid w:val="0099157C"/>
    <w:rsid w:val="00991973"/>
    <w:rsid w:val="00991F14"/>
    <w:rsid w:val="00992CD1"/>
    <w:rsid w:val="009936AF"/>
    <w:rsid w:val="00993A1D"/>
    <w:rsid w:val="009A4C36"/>
    <w:rsid w:val="009A5085"/>
    <w:rsid w:val="009B04AB"/>
    <w:rsid w:val="009B0756"/>
    <w:rsid w:val="009B11E6"/>
    <w:rsid w:val="009B1F1A"/>
    <w:rsid w:val="009B2045"/>
    <w:rsid w:val="009B25E5"/>
    <w:rsid w:val="009B6CED"/>
    <w:rsid w:val="009B7999"/>
    <w:rsid w:val="009B7E8D"/>
    <w:rsid w:val="009C0B54"/>
    <w:rsid w:val="009C289E"/>
    <w:rsid w:val="009C48E5"/>
    <w:rsid w:val="009D095F"/>
    <w:rsid w:val="009D37C1"/>
    <w:rsid w:val="009D3EFF"/>
    <w:rsid w:val="009D3F95"/>
    <w:rsid w:val="009D684C"/>
    <w:rsid w:val="009E1180"/>
    <w:rsid w:val="009E1E8E"/>
    <w:rsid w:val="009E4B62"/>
    <w:rsid w:val="009E5455"/>
    <w:rsid w:val="009E6DC9"/>
    <w:rsid w:val="009E6ED5"/>
    <w:rsid w:val="009E74C1"/>
    <w:rsid w:val="009F4B07"/>
    <w:rsid w:val="009F61C8"/>
    <w:rsid w:val="00A010B3"/>
    <w:rsid w:val="00A0386F"/>
    <w:rsid w:val="00A0585F"/>
    <w:rsid w:val="00A06F76"/>
    <w:rsid w:val="00A0704A"/>
    <w:rsid w:val="00A07C05"/>
    <w:rsid w:val="00A11A39"/>
    <w:rsid w:val="00A11E3F"/>
    <w:rsid w:val="00A17F94"/>
    <w:rsid w:val="00A20143"/>
    <w:rsid w:val="00A2148E"/>
    <w:rsid w:val="00A24CCD"/>
    <w:rsid w:val="00A24D4F"/>
    <w:rsid w:val="00A303AE"/>
    <w:rsid w:val="00A305DF"/>
    <w:rsid w:val="00A32A99"/>
    <w:rsid w:val="00A33965"/>
    <w:rsid w:val="00A34829"/>
    <w:rsid w:val="00A35C8F"/>
    <w:rsid w:val="00A408EA"/>
    <w:rsid w:val="00A44D29"/>
    <w:rsid w:val="00A47616"/>
    <w:rsid w:val="00A5065B"/>
    <w:rsid w:val="00A50710"/>
    <w:rsid w:val="00A5133B"/>
    <w:rsid w:val="00A517AC"/>
    <w:rsid w:val="00A51C6E"/>
    <w:rsid w:val="00A53958"/>
    <w:rsid w:val="00A564A9"/>
    <w:rsid w:val="00A5731C"/>
    <w:rsid w:val="00A6198C"/>
    <w:rsid w:val="00A638D8"/>
    <w:rsid w:val="00A716AC"/>
    <w:rsid w:val="00A717E4"/>
    <w:rsid w:val="00A720E9"/>
    <w:rsid w:val="00A75501"/>
    <w:rsid w:val="00A771FE"/>
    <w:rsid w:val="00A77A86"/>
    <w:rsid w:val="00A77F27"/>
    <w:rsid w:val="00A81907"/>
    <w:rsid w:val="00A81BE3"/>
    <w:rsid w:val="00A83A89"/>
    <w:rsid w:val="00A902ED"/>
    <w:rsid w:val="00A90FF6"/>
    <w:rsid w:val="00A9245A"/>
    <w:rsid w:val="00A93A15"/>
    <w:rsid w:val="00A9456B"/>
    <w:rsid w:val="00A94D04"/>
    <w:rsid w:val="00AA1E96"/>
    <w:rsid w:val="00AB0421"/>
    <w:rsid w:val="00AB491E"/>
    <w:rsid w:val="00AB6501"/>
    <w:rsid w:val="00AB6C6F"/>
    <w:rsid w:val="00AC0BDD"/>
    <w:rsid w:val="00AC0C2A"/>
    <w:rsid w:val="00AC2A3B"/>
    <w:rsid w:val="00AC56AF"/>
    <w:rsid w:val="00AC73B7"/>
    <w:rsid w:val="00AC7554"/>
    <w:rsid w:val="00AD3491"/>
    <w:rsid w:val="00AD3793"/>
    <w:rsid w:val="00AD3A2F"/>
    <w:rsid w:val="00AD3C4F"/>
    <w:rsid w:val="00AD3F76"/>
    <w:rsid w:val="00AD4C30"/>
    <w:rsid w:val="00AD7315"/>
    <w:rsid w:val="00AD79B7"/>
    <w:rsid w:val="00AE1997"/>
    <w:rsid w:val="00AE4EEC"/>
    <w:rsid w:val="00AE5B31"/>
    <w:rsid w:val="00AE5D74"/>
    <w:rsid w:val="00AE66D2"/>
    <w:rsid w:val="00AE786B"/>
    <w:rsid w:val="00AF21D9"/>
    <w:rsid w:val="00AF2427"/>
    <w:rsid w:val="00AF40E0"/>
    <w:rsid w:val="00B040D2"/>
    <w:rsid w:val="00B057F6"/>
    <w:rsid w:val="00B05D6B"/>
    <w:rsid w:val="00B13B49"/>
    <w:rsid w:val="00B14140"/>
    <w:rsid w:val="00B164BE"/>
    <w:rsid w:val="00B17DD3"/>
    <w:rsid w:val="00B201C5"/>
    <w:rsid w:val="00B21BCE"/>
    <w:rsid w:val="00B23532"/>
    <w:rsid w:val="00B236DB"/>
    <w:rsid w:val="00B27AB8"/>
    <w:rsid w:val="00B3008A"/>
    <w:rsid w:val="00B31DDD"/>
    <w:rsid w:val="00B328D9"/>
    <w:rsid w:val="00B33971"/>
    <w:rsid w:val="00B353E8"/>
    <w:rsid w:val="00B4010D"/>
    <w:rsid w:val="00B4034E"/>
    <w:rsid w:val="00B4287A"/>
    <w:rsid w:val="00B463DC"/>
    <w:rsid w:val="00B47633"/>
    <w:rsid w:val="00B51CFE"/>
    <w:rsid w:val="00B52636"/>
    <w:rsid w:val="00B5396B"/>
    <w:rsid w:val="00B57BA2"/>
    <w:rsid w:val="00B621EB"/>
    <w:rsid w:val="00B62898"/>
    <w:rsid w:val="00B63507"/>
    <w:rsid w:val="00B63B79"/>
    <w:rsid w:val="00B63BF0"/>
    <w:rsid w:val="00B66715"/>
    <w:rsid w:val="00B72D8C"/>
    <w:rsid w:val="00B7474C"/>
    <w:rsid w:val="00B80802"/>
    <w:rsid w:val="00B828D9"/>
    <w:rsid w:val="00B85794"/>
    <w:rsid w:val="00B87220"/>
    <w:rsid w:val="00B87B90"/>
    <w:rsid w:val="00B913EB"/>
    <w:rsid w:val="00B92E7A"/>
    <w:rsid w:val="00B956E1"/>
    <w:rsid w:val="00B9616A"/>
    <w:rsid w:val="00BA3848"/>
    <w:rsid w:val="00BB0C73"/>
    <w:rsid w:val="00BB0FC2"/>
    <w:rsid w:val="00BB2CC6"/>
    <w:rsid w:val="00BB3765"/>
    <w:rsid w:val="00BB3B0A"/>
    <w:rsid w:val="00BB3B78"/>
    <w:rsid w:val="00BB6569"/>
    <w:rsid w:val="00BB720F"/>
    <w:rsid w:val="00BC24F3"/>
    <w:rsid w:val="00BC289E"/>
    <w:rsid w:val="00BC44FF"/>
    <w:rsid w:val="00BC6FEB"/>
    <w:rsid w:val="00BD0E4B"/>
    <w:rsid w:val="00BD0F7A"/>
    <w:rsid w:val="00BD1B83"/>
    <w:rsid w:val="00BD3E22"/>
    <w:rsid w:val="00BD4BE8"/>
    <w:rsid w:val="00BE2325"/>
    <w:rsid w:val="00BE2E18"/>
    <w:rsid w:val="00BE306C"/>
    <w:rsid w:val="00BE4145"/>
    <w:rsid w:val="00BE50BA"/>
    <w:rsid w:val="00BF2494"/>
    <w:rsid w:val="00BF257C"/>
    <w:rsid w:val="00BF257F"/>
    <w:rsid w:val="00C02FBD"/>
    <w:rsid w:val="00C04A2C"/>
    <w:rsid w:val="00C04AFD"/>
    <w:rsid w:val="00C05756"/>
    <w:rsid w:val="00C05949"/>
    <w:rsid w:val="00C07178"/>
    <w:rsid w:val="00C11A66"/>
    <w:rsid w:val="00C12666"/>
    <w:rsid w:val="00C13265"/>
    <w:rsid w:val="00C172D2"/>
    <w:rsid w:val="00C17322"/>
    <w:rsid w:val="00C2100C"/>
    <w:rsid w:val="00C22A7B"/>
    <w:rsid w:val="00C23871"/>
    <w:rsid w:val="00C23C63"/>
    <w:rsid w:val="00C310EA"/>
    <w:rsid w:val="00C311E9"/>
    <w:rsid w:val="00C3359C"/>
    <w:rsid w:val="00C35580"/>
    <w:rsid w:val="00C36ED2"/>
    <w:rsid w:val="00C370F4"/>
    <w:rsid w:val="00C42EAC"/>
    <w:rsid w:val="00C435D2"/>
    <w:rsid w:val="00C43B01"/>
    <w:rsid w:val="00C46A49"/>
    <w:rsid w:val="00C517A4"/>
    <w:rsid w:val="00C51A6F"/>
    <w:rsid w:val="00C527D0"/>
    <w:rsid w:val="00C53630"/>
    <w:rsid w:val="00C538F4"/>
    <w:rsid w:val="00C542ED"/>
    <w:rsid w:val="00C549B6"/>
    <w:rsid w:val="00C6053A"/>
    <w:rsid w:val="00C63F96"/>
    <w:rsid w:val="00C64026"/>
    <w:rsid w:val="00C677D4"/>
    <w:rsid w:val="00C70680"/>
    <w:rsid w:val="00C72C63"/>
    <w:rsid w:val="00C7672F"/>
    <w:rsid w:val="00C77722"/>
    <w:rsid w:val="00C808A5"/>
    <w:rsid w:val="00C80F58"/>
    <w:rsid w:val="00C836DF"/>
    <w:rsid w:val="00C83DFA"/>
    <w:rsid w:val="00C84653"/>
    <w:rsid w:val="00C84717"/>
    <w:rsid w:val="00C857F3"/>
    <w:rsid w:val="00C90423"/>
    <w:rsid w:val="00C94BA1"/>
    <w:rsid w:val="00C95E15"/>
    <w:rsid w:val="00CA00BA"/>
    <w:rsid w:val="00CA2C71"/>
    <w:rsid w:val="00CA3042"/>
    <w:rsid w:val="00CB02A0"/>
    <w:rsid w:val="00CB0D32"/>
    <w:rsid w:val="00CB0FC2"/>
    <w:rsid w:val="00CB397C"/>
    <w:rsid w:val="00CB3A85"/>
    <w:rsid w:val="00CC06B5"/>
    <w:rsid w:val="00CC177A"/>
    <w:rsid w:val="00CC4800"/>
    <w:rsid w:val="00CC4A3D"/>
    <w:rsid w:val="00CC57B3"/>
    <w:rsid w:val="00CC5873"/>
    <w:rsid w:val="00CC6C79"/>
    <w:rsid w:val="00CC791B"/>
    <w:rsid w:val="00CD3DA5"/>
    <w:rsid w:val="00CD3EDD"/>
    <w:rsid w:val="00CD582F"/>
    <w:rsid w:val="00CE4039"/>
    <w:rsid w:val="00CE55FC"/>
    <w:rsid w:val="00CE5EC7"/>
    <w:rsid w:val="00CF15A4"/>
    <w:rsid w:val="00CF2FD8"/>
    <w:rsid w:val="00CF353B"/>
    <w:rsid w:val="00CF5440"/>
    <w:rsid w:val="00D00710"/>
    <w:rsid w:val="00D00ED9"/>
    <w:rsid w:val="00D047FC"/>
    <w:rsid w:val="00D05263"/>
    <w:rsid w:val="00D064C6"/>
    <w:rsid w:val="00D071A2"/>
    <w:rsid w:val="00D103F8"/>
    <w:rsid w:val="00D1220B"/>
    <w:rsid w:val="00D14E90"/>
    <w:rsid w:val="00D164B7"/>
    <w:rsid w:val="00D17B95"/>
    <w:rsid w:val="00D262F3"/>
    <w:rsid w:val="00D26AAF"/>
    <w:rsid w:val="00D3021E"/>
    <w:rsid w:val="00D30AEB"/>
    <w:rsid w:val="00D315A2"/>
    <w:rsid w:val="00D32536"/>
    <w:rsid w:val="00D331BE"/>
    <w:rsid w:val="00D338E2"/>
    <w:rsid w:val="00D3537F"/>
    <w:rsid w:val="00D35638"/>
    <w:rsid w:val="00D37926"/>
    <w:rsid w:val="00D3793F"/>
    <w:rsid w:val="00D417E4"/>
    <w:rsid w:val="00D42412"/>
    <w:rsid w:val="00D436F2"/>
    <w:rsid w:val="00D46C9A"/>
    <w:rsid w:val="00D46CDC"/>
    <w:rsid w:val="00D471F9"/>
    <w:rsid w:val="00D514F5"/>
    <w:rsid w:val="00D54A3A"/>
    <w:rsid w:val="00D55C50"/>
    <w:rsid w:val="00D56581"/>
    <w:rsid w:val="00D56BFB"/>
    <w:rsid w:val="00D57818"/>
    <w:rsid w:val="00D57DFF"/>
    <w:rsid w:val="00D62BFB"/>
    <w:rsid w:val="00D64BE0"/>
    <w:rsid w:val="00D64CAA"/>
    <w:rsid w:val="00D736F4"/>
    <w:rsid w:val="00D73E88"/>
    <w:rsid w:val="00D75F6B"/>
    <w:rsid w:val="00D76D38"/>
    <w:rsid w:val="00D812E9"/>
    <w:rsid w:val="00D817AE"/>
    <w:rsid w:val="00D841A2"/>
    <w:rsid w:val="00D86208"/>
    <w:rsid w:val="00D87538"/>
    <w:rsid w:val="00D87C88"/>
    <w:rsid w:val="00D907D3"/>
    <w:rsid w:val="00DA21F5"/>
    <w:rsid w:val="00DA3C0F"/>
    <w:rsid w:val="00DB19DE"/>
    <w:rsid w:val="00DB3A2E"/>
    <w:rsid w:val="00DB70BF"/>
    <w:rsid w:val="00DC032A"/>
    <w:rsid w:val="00DC1AAE"/>
    <w:rsid w:val="00DC2492"/>
    <w:rsid w:val="00DC2542"/>
    <w:rsid w:val="00DC255B"/>
    <w:rsid w:val="00DC3F02"/>
    <w:rsid w:val="00DC4CBB"/>
    <w:rsid w:val="00DC67FC"/>
    <w:rsid w:val="00DC7EA2"/>
    <w:rsid w:val="00DD050F"/>
    <w:rsid w:val="00DD05E6"/>
    <w:rsid w:val="00DD143A"/>
    <w:rsid w:val="00DD4347"/>
    <w:rsid w:val="00DD4C43"/>
    <w:rsid w:val="00DD538F"/>
    <w:rsid w:val="00DD5404"/>
    <w:rsid w:val="00DD5D56"/>
    <w:rsid w:val="00DD6832"/>
    <w:rsid w:val="00DD7BEF"/>
    <w:rsid w:val="00DE2CBA"/>
    <w:rsid w:val="00DE4B7C"/>
    <w:rsid w:val="00DE6E78"/>
    <w:rsid w:val="00DE7073"/>
    <w:rsid w:val="00DF14BB"/>
    <w:rsid w:val="00DF16B9"/>
    <w:rsid w:val="00DF2921"/>
    <w:rsid w:val="00DF47AB"/>
    <w:rsid w:val="00DF4B3A"/>
    <w:rsid w:val="00DF535F"/>
    <w:rsid w:val="00DF6685"/>
    <w:rsid w:val="00DF670D"/>
    <w:rsid w:val="00E03A1A"/>
    <w:rsid w:val="00E04270"/>
    <w:rsid w:val="00E04FA8"/>
    <w:rsid w:val="00E0539C"/>
    <w:rsid w:val="00E056A0"/>
    <w:rsid w:val="00E058E3"/>
    <w:rsid w:val="00E06B23"/>
    <w:rsid w:val="00E07210"/>
    <w:rsid w:val="00E10D19"/>
    <w:rsid w:val="00E13824"/>
    <w:rsid w:val="00E14612"/>
    <w:rsid w:val="00E1475B"/>
    <w:rsid w:val="00E174F6"/>
    <w:rsid w:val="00E20069"/>
    <w:rsid w:val="00E2383C"/>
    <w:rsid w:val="00E239C5"/>
    <w:rsid w:val="00E24C6A"/>
    <w:rsid w:val="00E25FB9"/>
    <w:rsid w:val="00E26A2A"/>
    <w:rsid w:val="00E30AD7"/>
    <w:rsid w:val="00E310E8"/>
    <w:rsid w:val="00E3194C"/>
    <w:rsid w:val="00E34706"/>
    <w:rsid w:val="00E36496"/>
    <w:rsid w:val="00E423B2"/>
    <w:rsid w:val="00E43AFE"/>
    <w:rsid w:val="00E47327"/>
    <w:rsid w:val="00E50F0C"/>
    <w:rsid w:val="00E5220F"/>
    <w:rsid w:val="00E52F35"/>
    <w:rsid w:val="00E53838"/>
    <w:rsid w:val="00E540BF"/>
    <w:rsid w:val="00E56B49"/>
    <w:rsid w:val="00E60FB4"/>
    <w:rsid w:val="00E6398D"/>
    <w:rsid w:val="00E64C58"/>
    <w:rsid w:val="00E64CCC"/>
    <w:rsid w:val="00E65034"/>
    <w:rsid w:val="00E666A6"/>
    <w:rsid w:val="00E70D74"/>
    <w:rsid w:val="00E71325"/>
    <w:rsid w:val="00E71CE5"/>
    <w:rsid w:val="00E72CF3"/>
    <w:rsid w:val="00E7416C"/>
    <w:rsid w:val="00E7491F"/>
    <w:rsid w:val="00E7504D"/>
    <w:rsid w:val="00E76549"/>
    <w:rsid w:val="00E80D28"/>
    <w:rsid w:val="00E828F3"/>
    <w:rsid w:val="00E839DD"/>
    <w:rsid w:val="00E83A62"/>
    <w:rsid w:val="00E86527"/>
    <w:rsid w:val="00E91922"/>
    <w:rsid w:val="00E92641"/>
    <w:rsid w:val="00E9794E"/>
    <w:rsid w:val="00EA0D27"/>
    <w:rsid w:val="00EA5002"/>
    <w:rsid w:val="00EB0AA4"/>
    <w:rsid w:val="00EB13CB"/>
    <w:rsid w:val="00EB344F"/>
    <w:rsid w:val="00EB438E"/>
    <w:rsid w:val="00EB4BE7"/>
    <w:rsid w:val="00EB6343"/>
    <w:rsid w:val="00EC0782"/>
    <w:rsid w:val="00EC2037"/>
    <w:rsid w:val="00EC5AC5"/>
    <w:rsid w:val="00EC6228"/>
    <w:rsid w:val="00EC7DE5"/>
    <w:rsid w:val="00ED3FB4"/>
    <w:rsid w:val="00ED433C"/>
    <w:rsid w:val="00ED6117"/>
    <w:rsid w:val="00EE0C62"/>
    <w:rsid w:val="00EE3E97"/>
    <w:rsid w:val="00EE49D5"/>
    <w:rsid w:val="00EE500B"/>
    <w:rsid w:val="00EE60DA"/>
    <w:rsid w:val="00EE632C"/>
    <w:rsid w:val="00EE74A0"/>
    <w:rsid w:val="00EF391D"/>
    <w:rsid w:val="00EF49D5"/>
    <w:rsid w:val="00EF54B3"/>
    <w:rsid w:val="00EF5FBC"/>
    <w:rsid w:val="00EF7E24"/>
    <w:rsid w:val="00F00368"/>
    <w:rsid w:val="00F01D22"/>
    <w:rsid w:val="00F03EF9"/>
    <w:rsid w:val="00F04666"/>
    <w:rsid w:val="00F07730"/>
    <w:rsid w:val="00F10477"/>
    <w:rsid w:val="00F1382C"/>
    <w:rsid w:val="00F15E3B"/>
    <w:rsid w:val="00F174AF"/>
    <w:rsid w:val="00F22C34"/>
    <w:rsid w:val="00F22FF4"/>
    <w:rsid w:val="00F248F0"/>
    <w:rsid w:val="00F25558"/>
    <w:rsid w:val="00F303C8"/>
    <w:rsid w:val="00F30528"/>
    <w:rsid w:val="00F31EDD"/>
    <w:rsid w:val="00F3384D"/>
    <w:rsid w:val="00F368E3"/>
    <w:rsid w:val="00F37575"/>
    <w:rsid w:val="00F37609"/>
    <w:rsid w:val="00F37BED"/>
    <w:rsid w:val="00F422E7"/>
    <w:rsid w:val="00F464BB"/>
    <w:rsid w:val="00F51B23"/>
    <w:rsid w:val="00F52797"/>
    <w:rsid w:val="00F62B53"/>
    <w:rsid w:val="00F67AC6"/>
    <w:rsid w:val="00F71399"/>
    <w:rsid w:val="00F766D5"/>
    <w:rsid w:val="00F81CF7"/>
    <w:rsid w:val="00F82A63"/>
    <w:rsid w:val="00F83D40"/>
    <w:rsid w:val="00F84AD4"/>
    <w:rsid w:val="00F85F4F"/>
    <w:rsid w:val="00F870F7"/>
    <w:rsid w:val="00F90C9E"/>
    <w:rsid w:val="00F971CF"/>
    <w:rsid w:val="00FA0518"/>
    <w:rsid w:val="00FA073C"/>
    <w:rsid w:val="00FA1C01"/>
    <w:rsid w:val="00FA430E"/>
    <w:rsid w:val="00FA731C"/>
    <w:rsid w:val="00FB2CFE"/>
    <w:rsid w:val="00FB62D9"/>
    <w:rsid w:val="00FB6BF2"/>
    <w:rsid w:val="00FB6E1F"/>
    <w:rsid w:val="00FC1B25"/>
    <w:rsid w:val="00FC2214"/>
    <w:rsid w:val="00FC33FB"/>
    <w:rsid w:val="00FC6D6A"/>
    <w:rsid w:val="00FC7A2B"/>
    <w:rsid w:val="00FD1737"/>
    <w:rsid w:val="00FD2797"/>
    <w:rsid w:val="00FD3D4B"/>
    <w:rsid w:val="00FE0166"/>
    <w:rsid w:val="00FE0642"/>
    <w:rsid w:val="00FE264D"/>
    <w:rsid w:val="00FE3B90"/>
    <w:rsid w:val="00FE4FC0"/>
    <w:rsid w:val="00FE5485"/>
    <w:rsid w:val="00FE5E78"/>
    <w:rsid w:val="00FE5F45"/>
    <w:rsid w:val="00FE79F2"/>
    <w:rsid w:val="00FE7B89"/>
    <w:rsid w:val="00FF0633"/>
    <w:rsid w:val="00FF13DB"/>
    <w:rsid w:val="00FF4386"/>
    <w:rsid w:val="00FF5ADE"/>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82">
      <o:colormenu v:ext="edit" fillcolor="none [4]" strokecolor="none [1]" shadowcolor="none [2]"/>
    </o:shapedefaults>
    <o:shapelayout v:ext="edit">
      <o:idmap v:ext="edit" data="1,17,45,91"/>
      <o:rules v:ext="edit">
        <o:r id="V:Rule5" type="connector" idref="#_x0000_s1143"/>
        <o:r id="V:Rule6" type="connector" idref="#_x0000_s1140"/>
        <o:r id="V:Rule7" type="connector" idref="#_x0000_s1137"/>
        <o:r id="V:Rule8" type="connector" idref="#_x0000_s4663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4.jpeg"/><Relationship Id="rId299" Type="http://schemas.openxmlformats.org/officeDocument/2006/relationships/hyperlink" Target="https://ru.wikipedia.org/wiki/&#1057;&#1077;&#1090;&#1077;&#1074;&#1086;&#1081;_&#1087;&#1088;&#1086;&#1090;&#1086;&#1082;&#1086;&#1083;" TargetMode="External"/><Relationship Id="rId21" Type="http://schemas.openxmlformats.org/officeDocument/2006/relationships/image" Target="media/image10.jpeg"/><Relationship Id="rId63" Type="http://schemas.openxmlformats.org/officeDocument/2006/relationships/image" Target="media/image47.jpeg"/><Relationship Id="rId159" Type="http://schemas.openxmlformats.org/officeDocument/2006/relationships/image" Target="media/image136.jpeg"/><Relationship Id="rId324" Type="http://schemas.openxmlformats.org/officeDocument/2006/relationships/image" Target="media/image284.jpeg"/><Relationship Id="rId366" Type="http://schemas.openxmlformats.org/officeDocument/2006/relationships/image" Target="media/image326.jpeg"/><Relationship Id="rId170" Type="http://schemas.openxmlformats.org/officeDocument/2006/relationships/image" Target="media/image147.jpeg"/><Relationship Id="rId226" Type="http://schemas.openxmlformats.org/officeDocument/2006/relationships/image" Target="media/image203.jpeg"/><Relationship Id="rId433" Type="http://schemas.openxmlformats.org/officeDocument/2006/relationships/image" Target="media/image383.jpeg"/><Relationship Id="rId268" Type="http://schemas.openxmlformats.org/officeDocument/2006/relationships/image" Target="media/image235.jpeg"/><Relationship Id="rId475" Type="http://schemas.openxmlformats.org/officeDocument/2006/relationships/image" Target="media/image424.jpeg"/><Relationship Id="rId32" Type="http://schemas.openxmlformats.org/officeDocument/2006/relationships/image" Target="media/image20.jpeg"/><Relationship Id="rId74" Type="http://schemas.openxmlformats.org/officeDocument/2006/relationships/image" Target="media/image58.jpeg"/><Relationship Id="rId128" Type="http://schemas.openxmlformats.org/officeDocument/2006/relationships/image" Target="media/image105.jpeg"/><Relationship Id="rId335" Type="http://schemas.openxmlformats.org/officeDocument/2006/relationships/image" Target="media/image295.jpeg"/><Relationship Id="rId377" Type="http://schemas.openxmlformats.org/officeDocument/2006/relationships/image" Target="media/image337.jpeg"/><Relationship Id="rId5" Type="http://schemas.openxmlformats.org/officeDocument/2006/relationships/webSettings" Target="webSettings.xml"/><Relationship Id="rId181" Type="http://schemas.openxmlformats.org/officeDocument/2006/relationships/image" Target="media/image158.jpeg"/><Relationship Id="rId237" Type="http://schemas.openxmlformats.org/officeDocument/2006/relationships/image" Target="media/image214.jpeg"/><Relationship Id="rId402" Type="http://schemas.openxmlformats.org/officeDocument/2006/relationships/image" Target="media/image3.jpeg"/><Relationship Id="rId279" Type="http://schemas.openxmlformats.org/officeDocument/2006/relationships/image" Target="media/image245.jpeg"/><Relationship Id="rId444" Type="http://schemas.openxmlformats.org/officeDocument/2006/relationships/image" Target="media/image394.jpeg"/><Relationship Id="rId43" Type="http://schemas.openxmlformats.org/officeDocument/2006/relationships/image" Target="media/image30.jpeg"/><Relationship Id="rId139" Type="http://schemas.openxmlformats.org/officeDocument/2006/relationships/image" Target="media/image116.jpeg"/><Relationship Id="rId290" Type="http://schemas.openxmlformats.org/officeDocument/2006/relationships/image" Target="media/image255.png"/><Relationship Id="rId304" Type="http://schemas.openxmlformats.org/officeDocument/2006/relationships/image" Target="media/image265.jpeg"/><Relationship Id="rId346" Type="http://schemas.openxmlformats.org/officeDocument/2006/relationships/image" Target="media/image306.jpeg"/><Relationship Id="rId388" Type="http://schemas.openxmlformats.org/officeDocument/2006/relationships/image" Target="media/image342.jpeg"/><Relationship Id="rId85" Type="http://schemas.openxmlformats.org/officeDocument/2006/relationships/image" Target="media/image69.jpeg"/><Relationship Id="rId150" Type="http://schemas.openxmlformats.org/officeDocument/2006/relationships/image" Target="media/image127.jpeg"/><Relationship Id="rId192" Type="http://schemas.openxmlformats.org/officeDocument/2006/relationships/image" Target="media/image169.jpeg"/><Relationship Id="rId206" Type="http://schemas.openxmlformats.org/officeDocument/2006/relationships/image" Target="media/image183.jpeg"/><Relationship Id="rId413" Type="http://schemas.openxmlformats.org/officeDocument/2006/relationships/image" Target="media/image363.jpeg"/><Relationship Id="rId248" Type="http://schemas.openxmlformats.org/officeDocument/2006/relationships/image" Target="media/image225.jpeg"/><Relationship Id="rId455" Type="http://schemas.openxmlformats.org/officeDocument/2006/relationships/image" Target="media/image405.jpe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6.jpeg"/><Relationship Id="rId315" Type="http://schemas.openxmlformats.org/officeDocument/2006/relationships/image" Target="media/image275.jpeg"/><Relationship Id="rId357" Type="http://schemas.openxmlformats.org/officeDocument/2006/relationships/image" Target="media/image317.jpeg"/><Relationship Id="rId54" Type="http://schemas.openxmlformats.org/officeDocument/2006/relationships/image" Target="media/image40.jpeg"/><Relationship Id="rId96" Type="http://schemas.openxmlformats.org/officeDocument/2006/relationships/oleObject" Target="embeddings/oleObject4.bin"/><Relationship Id="rId161" Type="http://schemas.openxmlformats.org/officeDocument/2006/relationships/image" Target="media/image138.jpeg"/><Relationship Id="rId217" Type="http://schemas.openxmlformats.org/officeDocument/2006/relationships/image" Target="media/image194.jpeg"/><Relationship Id="rId399" Type="http://schemas.openxmlformats.org/officeDocument/2006/relationships/image" Target="media/image353.jpeg"/><Relationship Id="rId259" Type="http://schemas.openxmlformats.org/officeDocument/2006/relationships/hyperlink" Target="sip:1001@192.168.12.201:5000" TargetMode="External"/><Relationship Id="rId424" Type="http://schemas.openxmlformats.org/officeDocument/2006/relationships/image" Target="media/image374.jpeg"/><Relationship Id="rId466" Type="http://schemas.openxmlformats.org/officeDocument/2006/relationships/image" Target="media/image416.jpeg"/><Relationship Id="rId23" Type="http://schemas.openxmlformats.org/officeDocument/2006/relationships/image" Target="media/image12.jpeg"/><Relationship Id="rId119" Type="http://schemas.openxmlformats.org/officeDocument/2006/relationships/image" Target="media/image96.jpeg"/><Relationship Id="rId270" Type="http://schemas.openxmlformats.org/officeDocument/2006/relationships/image" Target="media/image236.jpeg"/><Relationship Id="rId326" Type="http://schemas.openxmlformats.org/officeDocument/2006/relationships/image" Target="media/image286.png"/><Relationship Id="rId65" Type="http://schemas.openxmlformats.org/officeDocument/2006/relationships/image" Target="media/image49.jpeg"/><Relationship Id="rId130" Type="http://schemas.openxmlformats.org/officeDocument/2006/relationships/image" Target="media/image107.jpeg"/><Relationship Id="rId368" Type="http://schemas.openxmlformats.org/officeDocument/2006/relationships/image" Target="media/image328.jpeg"/><Relationship Id="rId172" Type="http://schemas.openxmlformats.org/officeDocument/2006/relationships/image" Target="media/image149.jpeg"/><Relationship Id="rId228" Type="http://schemas.openxmlformats.org/officeDocument/2006/relationships/image" Target="media/image205.jpeg"/><Relationship Id="rId435" Type="http://schemas.openxmlformats.org/officeDocument/2006/relationships/image" Target="media/image385.jpeg"/><Relationship Id="rId477" Type="http://schemas.openxmlformats.org/officeDocument/2006/relationships/image" Target="media/image426.jpeg"/><Relationship Id="rId281" Type="http://schemas.openxmlformats.org/officeDocument/2006/relationships/image" Target="media/image247.jpeg"/><Relationship Id="rId337" Type="http://schemas.openxmlformats.org/officeDocument/2006/relationships/image" Target="media/image297.png"/><Relationship Id="rId34" Type="http://schemas.openxmlformats.org/officeDocument/2006/relationships/image" Target="media/image22.jpeg"/><Relationship Id="rId55" Type="http://schemas.openxmlformats.org/officeDocument/2006/relationships/image" Target="media/image41.jpeg"/><Relationship Id="rId76" Type="http://schemas.openxmlformats.org/officeDocument/2006/relationships/image" Target="media/image60.jpeg"/><Relationship Id="rId97" Type="http://schemas.openxmlformats.org/officeDocument/2006/relationships/image" Target="media/image77.png"/><Relationship Id="rId120" Type="http://schemas.openxmlformats.org/officeDocument/2006/relationships/image" Target="media/image97.jpeg"/><Relationship Id="rId141" Type="http://schemas.openxmlformats.org/officeDocument/2006/relationships/image" Target="media/image118.jpeg"/><Relationship Id="rId358" Type="http://schemas.openxmlformats.org/officeDocument/2006/relationships/image" Target="media/image318.jpeg"/><Relationship Id="rId379" Type="http://schemas.openxmlformats.org/officeDocument/2006/relationships/image" Target="media/image339.jpeg"/><Relationship Id="rId7" Type="http://schemas.openxmlformats.org/officeDocument/2006/relationships/endnotes" Target="endnotes.xml"/><Relationship Id="rId162" Type="http://schemas.openxmlformats.org/officeDocument/2006/relationships/image" Target="media/image139.jpeg"/><Relationship Id="rId183" Type="http://schemas.openxmlformats.org/officeDocument/2006/relationships/image" Target="media/image160.jpeg"/><Relationship Id="rId218" Type="http://schemas.openxmlformats.org/officeDocument/2006/relationships/image" Target="media/image195.jpeg"/><Relationship Id="rId239" Type="http://schemas.openxmlformats.org/officeDocument/2006/relationships/image" Target="media/image216.jpeg"/><Relationship Id="rId390" Type="http://schemas.openxmlformats.org/officeDocument/2006/relationships/image" Target="media/image344.jpeg"/><Relationship Id="rId404" Type="http://schemas.openxmlformats.org/officeDocument/2006/relationships/image" Target="media/image1.jpeg"/><Relationship Id="rId425" Type="http://schemas.openxmlformats.org/officeDocument/2006/relationships/image" Target="media/image375.jpeg"/><Relationship Id="rId446" Type="http://schemas.openxmlformats.org/officeDocument/2006/relationships/image" Target="media/image396.jpeg"/><Relationship Id="rId467" Type="http://schemas.openxmlformats.org/officeDocument/2006/relationships/image" Target="media/image417.jpeg"/><Relationship Id="rId250" Type="http://schemas.openxmlformats.org/officeDocument/2006/relationships/image" Target="media/image227.jpeg"/><Relationship Id="rId271" Type="http://schemas.openxmlformats.org/officeDocument/2006/relationships/image" Target="media/image237.jpeg"/><Relationship Id="rId292" Type="http://schemas.openxmlformats.org/officeDocument/2006/relationships/image" Target="media/image6.gif"/><Relationship Id="rId306" Type="http://schemas.openxmlformats.org/officeDocument/2006/relationships/hyperlink" Target="sip:IL-251@192.168.12.251:5060" TargetMode="External"/><Relationship Id="rId24" Type="http://schemas.openxmlformats.org/officeDocument/2006/relationships/image" Target="media/image13.jpeg"/><Relationship Id="rId45" Type="http://schemas.openxmlformats.org/officeDocument/2006/relationships/hyperlink" Target="sip:98@192.168.1.98" TargetMode="External"/><Relationship Id="rId66" Type="http://schemas.openxmlformats.org/officeDocument/2006/relationships/image" Target="media/image50.jpeg"/><Relationship Id="rId87" Type="http://schemas.openxmlformats.org/officeDocument/2006/relationships/image" Target="media/image71.jpeg"/><Relationship Id="rId110" Type="http://schemas.openxmlformats.org/officeDocument/2006/relationships/image" Target="media/image88.jpeg"/><Relationship Id="rId131" Type="http://schemas.openxmlformats.org/officeDocument/2006/relationships/image" Target="media/image108.jpeg"/><Relationship Id="rId327" Type="http://schemas.openxmlformats.org/officeDocument/2006/relationships/image" Target="media/image287.png"/><Relationship Id="rId348" Type="http://schemas.openxmlformats.org/officeDocument/2006/relationships/image" Target="media/image308.jpeg"/><Relationship Id="rId369" Type="http://schemas.openxmlformats.org/officeDocument/2006/relationships/image" Target="media/image329.png"/><Relationship Id="rId152" Type="http://schemas.openxmlformats.org/officeDocument/2006/relationships/image" Target="media/image129.jpeg"/><Relationship Id="rId173" Type="http://schemas.openxmlformats.org/officeDocument/2006/relationships/image" Target="media/image150.jpeg"/><Relationship Id="rId194" Type="http://schemas.openxmlformats.org/officeDocument/2006/relationships/image" Target="media/image171.jpeg"/><Relationship Id="rId208" Type="http://schemas.openxmlformats.org/officeDocument/2006/relationships/image" Target="media/image185.jpeg"/><Relationship Id="rId229" Type="http://schemas.openxmlformats.org/officeDocument/2006/relationships/image" Target="media/image206.jpeg"/><Relationship Id="rId380" Type="http://schemas.openxmlformats.org/officeDocument/2006/relationships/image" Target="media/image340.jpeg"/><Relationship Id="rId415" Type="http://schemas.openxmlformats.org/officeDocument/2006/relationships/image" Target="media/image365.jpeg"/><Relationship Id="rId436" Type="http://schemas.openxmlformats.org/officeDocument/2006/relationships/image" Target="media/image386.jpeg"/><Relationship Id="rId457" Type="http://schemas.openxmlformats.org/officeDocument/2006/relationships/image" Target="media/image407.jpeg"/><Relationship Id="rId240" Type="http://schemas.openxmlformats.org/officeDocument/2006/relationships/image" Target="media/image217.jpeg"/><Relationship Id="rId261" Type="http://schemas.openxmlformats.org/officeDocument/2006/relationships/hyperlink" Target="sip:1001@192.168.12.201:5000" TargetMode="External"/><Relationship Id="rId478" Type="http://schemas.openxmlformats.org/officeDocument/2006/relationships/image" Target="media/image427.jpeg"/><Relationship Id="rId14" Type="http://schemas.openxmlformats.org/officeDocument/2006/relationships/hyperlink" Target="https://ru.wikipedia.org/wiki/&#1052;&#1091;&#1083;&#1100;&#1090;&#1080;&#1087;&#1083;&#1077;&#1082;&#1089;&#1086;&#1088;" TargetMode="External"/><Relationship Id="rId35" Type="http://schemas.openxmlformats.org/officeDocument/2006/relationships/image" Target="media/image23.jpeg"/><Relationship Id="rId56" Type="http://schemas.openxmlformats.org/officeDocument/2006/relationships/image" Target="media/image42.jpeg"/><Relationship Id="rId77" Type="http://schemas.openxmlformats.org/officeDocument/2006/relationships/image" Target="media/image61.jpeg"/><Relationship Id="rId100" Type="http://schemas.openxmlformats.org/officeDocument/2006/relationships/image" Target="media/image79.jpeg"/><Relationship Id="rId282" Type="http://schemas.openxmlformats.org/officeDocument/2006/relationships/image" Target="media/image248.jpeg"/><Relationship Id="rId317" Type="http://schemas.openxmlformats.org/officeDocument/2006/relationships/image" Target="media/image277.jpeg"/><Relationship Id="rId338" Type="http://schemas.openxmlformats.org/officeDocument/2006/relationships/image" Target="media/image298.png"/><Relationship Id="rId359" Type="http://schemas.openxmlformats.org/officeDocument/2006/relationships/image" Target="media/image319.jpeg"/><Relationship Id="rId8" Type="http://schemas.openxmlformats.org/officeDocument/2006/relationships/hyperlink" Target="https://ru.wikipedia.org/wiki/Unix-&#1087;&#1086;&#1076;&#1086;&#1073;&#1085;&#1072;&#1103;_&#1086;&#1087;&#1077;&#1088;&#1072;&#1094;&#1080;&#1086;&#1085;&#1085;&#1072;&#1103;_&#1089;&#1080;&#1089;&#1090;&#1077;&#1084;&#1072;" TargetMode="External"/><Relationship Id="rId98" Type="http://schemas.openxmlformats.org/officeDocument/2006/relationships/oleObject" Target="embeddings/oleObject5.bin"/><Relationship Id="rId121" Type="http://schemas.openxmlformats.org/officeDocument/2006/relationships/image" Target="media/image98.jpeg"/><Relationship Id="rId142" Type="http://schemas.openxmlformats.org/officeDocument/2006/relationships/image" Target="media/image119.jpeg"/><Relationship Id="rId163" Type="http://schemas.openxmlformats.org/officeDocument/2006/relationships/image" Target="media/image140.jpeg"/><Relationship Id="rId184" Type="http://schemas.openxmlformats.org/officeDocument/2006/relationships/image" Target="media/image161.png"/><Relationship Id="rId219" Type="http://schemas.openxmlformats.org/officeDocument/2006/relationships/image" Target="media/image196.jpeg"/><Relationship Id="rId370" Type="http://schemas.openxmlformats.org/officeDocument/2006/relationships/image" Target="media/image330.jpeg"/><Relationship Id="rId391" Type="http://schemas.openxmlformats.org/officeDocument/2006/relationships/image" Target="media/image345.jpeg"/><Relationship Id="rId405" Type="http://schemas.openxmlformats.org/officeDocument/2006/relationships/image" Target="media/image355.jpeg"/><Relationship Id="rId426" Type="http://schemas.openxmlformats.org/officeDocument/2006/relationships/image" Target="media/image376.jpeg"/><Relationship Id="rId447" Type="http://schemas.openxmlformats.org/officeDocument/2006/relationships/image" Target="media/image397.jpeg"/><Relationship Id="rId230" Type="http://schemas.openxmlformats.org/officeDocument/2006/relationships/image" Target="media/image207.jpeg"/><Relationship Id="rId251" Type="http://schemas.openxmlformats.org/officeDocument/2006/relationships/image" Target="media/image228.jpeg"/><Relationship Id="rId468" Type="http://schemas.openxmlformats.org/officeDocument/2006/relationships/image" Target="media/image418.jpeg"/><Relationship Id="rId25" Type="http://schemas.openxmlformats.org/officeDocument/2006/relationships/image" Target="media/image14.jpeg"/><Relationship Id="rId46" Type="http://schemas.openxmlformats.org/officeDocument/2006/relationships/image" Target="media/image32.jpeg"/><Relationship Id="rId67" Type="http://schemas.openxmlformats.org/officeDocument/2006/relationships/image" Target="media/image51.jpeg"/><Relationship Id="rId272" Type="http://schemas.openxmlformats.org/officeDocument/2006/relationships/image" Target="media/image238.jpeg"/><Relationship Id="rId293" Type="http://schemas.openxmlformats.org/officeDocument/2006/relationships/image" Target="media/image257.png"/><Relationship Id="rId307" Type="http://schemas.openxmlformats.org/officeDocument/2006/relationships/image" Target="media/image267.jpeg"/><Relationship Id="rId328" Type="http://schemas.openxmlformats.org/officeDocument/2006/relationships/image" Target="media/image288.jpeg"/><Relationship Id="rId349" Type="http://schemas.openxmlformats.org/officeDocument/2006/relationships/image" Target="media/image309.jpeg"/><Relationship Id="rId88" Type="http://schemas.openxmlformats.org/officeDocument/2006/relationships/image" Target="media/image72.jpeg"/><Relationship Id="rId111" Type="http://schemas.openxmlformats.org/officeDocument/2006/relationships/image" Target="media/image7.jpeg"/><Relationship Id="rId132" Type="http://schemas.openxmlformats.org/officeDocument/2006/relationships/image" Target="media/image109.jpeg"/><Relationship Id="rId153" Type="http://schemas.openxmlformats.org/officeDocument/2006/relationships/image" Target="media/image130.jpeg"/><Relationship Id="rId174" Type="http://schemas.openxmlformats.org/officeDocument/2006/relationships/image" Target="media/image151.jpeg"/><Relationship Id="rId195" Type="http://schemas.openxmlformats.org/officeDocument/2006/relationships/image" Target="media/image172.jpeg"/><Relationship Id="rId209" Type="http://schemas.openxmlformats.org/officeDocument/2006/relationships/image" Target="media/image186.jpeg"/><Relationship Id="rId360" Type="http://schemas.openxmlformats.org/officeDocument/2006/relationships/image" Target="media/image320.jpeg"/><Relationship Id="rId381" Type="http://schemas.openxmlformats.org/officeDocument/2006/relationships/hyperlink" Target="sip:&#1085;&#1086;&#1084;&#1077;&#1088;" TargetMode="External"/><Relationship Id="rId416" Type="http://schemas.openxmlformats.org/officeDocument/2006/relationships/image" Target="media/image366.jpeg"/><Relationship Id="rId220" Type="http://schemas.openxmlformats.org/officeDocument/2006/relationships/image" Target="media/image197.jpeg"/><Relationship Id="rId241" Type="http://schemas.openxmlformats.org/officeDocument/2006/relationships/image" Target="media/image218.jpeg"/><Relationship Id="rId437" Type="http://schemas.openxmlformats.org/officeDocument/2006/relationships/image" Target="media/image387.jpeg"/><Relationship Id="rId458" Type="http://schemas.openxmlformats.org/officeDocument/2006/relationships/image" Target="media/image408.jpeg"/><Relationship Id="rId479" Type="http://schemas.openxmlformats.org/officeDocument/2006/relationships/image" Target="media/image428.jpe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hyperlink" Target="sip:bloggs@212.123.1.213" TargetMode="External"/><Relationship Id="rId57" Type="http://schemas.openxmlformats.org/officeDocument/2006/relationships/hyperlink" Target="https://ru.wikipedia.org/wiki/&#1044;&#1091;&#1087;&#1083;&#1077;&#1082;&#1089;_(&#1090;&#1077;&#1083;&#1077;&#1082;&#1086;&#1084;&#1084;&#1091;&#1085;&#1080;&#1082;&#1072;&#1094;&#1080;&#1080;)" TargetMode="External"/><Relationship Id="rId262" Type="http://schemas.openxmlformats.org/officeDocument/2006/relationships/hyperlink" Target="sip:conf" TargetMode="External"/><Relationship Id="rId283" Type="http://schemas.openxmlformats.org/officeDocument/2006/relationships/image" Target="media/image5.png"/><Relationship Id="rId318" Type="http://schemas.openxmlformats.org/officeDocument/2006/relationships/image" Target="media/image278.jpeg"/><Relationship Id="rId339" Type="http://schemas.openxmlformats.org/officeDocument/2006/relationships/image" Target="media/image299.jpeg"/><Relationship Id="rId78" Type="http://schemas.openxmlformats.org/officeDocument/2006/relationships/image" Target="media/image62.jpeg"/><Relationship Id="rId99" Type="http://schemas.openxmlformats.org/officeDocument/2006/relationships/image" Target="media/image78.jpeg"/><Relationship Id="rId101" Type="http://schemas.openxmlformats.org/officeDocument/2006/relationships/comments" Target="comments.xml"/><Relationship Id="rId122" Type="http://schemas.openxmlformats.org/officeDocument/2006/relationships/image" Target="media/image99.jpeg"/><Relationship Id="rId143" Type="http://schemas.openxmlformats.org/officeDocument/2006/relationships/image" Target="media/image120.jpeg"/><Relationship Id="rId164" Type="http://schemas.openxmlformats.org/officeDocument/2006/relationships/image" Target="media/image141.jpeg"/><Relationship Id="rId185" Type="http://schemas.openxmlformats.org/officeDocument/2006/relationships/image" Target="media/image162.png"/><Relationship Id="rId350" Type="http://schemas.openxmlformats.org/officeDocument/2006/relationships/image" Target="media/image310.jpeg"/><Relationship Id="rId371" Type="http://schemas.openxmlformats.org/officeDocument/2006/relationships/image" Target="media/image331.jpeg"/><Relationship Id="rId406" Type="http://schemas.openxmlformats.org/officeDocument/2006/relationships/image" Target="media/image356.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7.jpeg"/><Relationship Id="rId392" Type="http://schemas.openxmlformats.org/officeDocument/2006/relationships/image" Target="media/image346.jpeg"/><Relationship Id="rId427" Type="http://schemas.openxmlformats.org/officeDocument/2006/relationships/image" Target="media/image377.jpeg"/><Relationship Id="rId448" Type="http://schemas.openxmlformats.org/officeDocument/2006/relationships/image" Target="media/image398.jpeg"/><Relationship Id="rId469" Type="http://schemas.openxmlformats.org/officeDocument/2006/relationships/image" Target="media/image419.jpeg"/><Relationship Id="rId26" Type="http://schemas.openxmlformats.org/officeDocument/2006/relationships/image" Target="media/image15.jpeg"/><Relationship Id="rId231" Type="http://schemas.openxmlformats.org/officeDocument/2006/relationships/image" Target="media/image208.jpeg"/><Relationship Id="rId252" Type="http://schemas.openxmlformats.org/officeDocument/2006/relationships/image" Target="media/image229.jpeg"/><Relationship Id="rId273" Type="http://schemas.openxmlformats.org/officeDocument/2006/relationships/image" Target="media/image239.jpeg"/><Relationship Id="rId294" Type="http://schemas.openxmlformats.org/officeDocument/2006/relationships/image" Target="media/image258.jpeg"/><Relationship Id="rId308" Type="http://schemas.openxmlformats.org/officeDocument/2006/relationships/image" Target="media/image268.jpeg"/><Relationship Id="rId329" Type="http://schemas.openxmlformats.org/officeDocument/2006/relationships/image" Target="media/image289.jpeg"/><Relationship Id="rId480" Type="http://schemas.openxmlformats.org/officeDocument/2006/relationships/header" Target="header1.xml"/><Relationship Id="rId47" Type="http://schemas.openxmlformats.org/officeDocument/2006/relationships/image" Target="media/image33.jpeg"/><Relationship Id="rId68" Type="http://schemas.openxmlformats.org/officeDocument/2006/relationships/image" Target="media/image52.jpeg"/><Relationship Id="rId89" Type="http://schemas.openxmlformats.org/officeDocument/2006/relationships/image" Target="media/image73.png"/><Relationship Id="rId112" Type="http://schemas.openxmlformats.org/officeDocument/2006/relationships/image" Target="media/image89.jpeg"/><Relationship Id="rId133" Type="http://schemas.openxmlformats.org/officeDocument/2006/relationships/image" Target="media/image110.jpeg"/><Relationship Id="rId154" Type="http://schemas.openxmlformats.org/officeDocument/2006/relationships/image" Target="media/image131.jpeg"/><Relationship Id="rId175" Type="http://schemas.openxmlformats.org/officeDocument/2006/relationships/image" Target="media/image152.png"/><Relationship Id="rId340" Type="http://schemas.openxmlformats.org/officeDocument/2006/relationships/image" Target="media/image300.jpeg"/><Relationship Id="rId361" Type="http://schemas.openxmlformats.org/officeDocument/2006/relationships/image" Target="media/image321.jpeg"/><Relationship Id="rId196" Type="http://schemas.openxmlformats.org/officeDocument/2006/relationships/image" Target="media/image173.jpeg"/><Relationship Id="rId200" Type="http://schemas.openxmlformats.org/officeDocument/2006/relationships/image" Target="media/image177.jpeg"/><Relationship Id="rId382" Type="http://schemas.openxmlformats.org/officeDocument/2006/relationships/hyperlink" Target="sip:&#1085;&#1086;&#1084;&#1077;&#1088;" TargetMode="External"/><Relationship Id="rId417" Type="http://schemas.openxmlformats.org/officeDocument/2006/relationships/image" Target="media/image367.jpeg"/><Relationship Id="rId438" Type="http://schemas.openxmlformats.org/officeDocument/2006/relationships/image" Target="media/image388.jpeg"/><Relationship Id="rId459" Type="http://schemas.openxmlformats.org/officeDocument/2006/relationships/image" Target="media/image409.jpeg"/><Relationship Id="rId16" Type="http://schemas.openxmlformats.org/officeDocument/2006/relationships/hyperlink" Target="https://ru.wikipedia.org/wiki/ISDN" TargetMode="External"/><Relationship Id="rId221" Type="http://schemas.openxmlformats.org/officeDocument/2006/relationships/image" Target="media/image198.jpeg"/><Relationship Id="rId242" Type="http://schemas.openxmlformats.org/officeDocument/2006/relationships/image" Target="media/image219.jpeg"/><Relationship Id="rId263" Type="http://schemas.openxmlformats.org/officeDocument/2006/relationships/hyperlink" Target="sip:reg" TargetMode="External"/><Relationship Id="rId284" Type="http://schemas.openxmlformats.org/officeDocument/2006/relationships/image" Target="media/image249.png"/><Relationship Id="rId319" Type="http://schemas.openxmlformats.org/officeDocument/2006/relationships/image" Target="media/image279.jpeg"/><Relationship Id="rId470" Type="http://schemas.openxmlformats.org/officeDocument/2006/relationships/image" Target="media/image420.jpeg"/><Relationship Id="rId37" Type="http://schemas.openxmlformats.org/officeDocument/2006/relationships/image" Target="media/image24.jpeg"/><Relationship Id="rId58" Type="http://schemas.openxmlformats.org/officeDocument/2006/relationships/hyperlink" Target="https://ru.wikipedia.org/wiki/&#1052;&#1077;&#1076;&#1100;" TargetMode="External"/><Relationship Id="rId79" Type="http://schemas.openxmlformats.org/officeDocument/2006/relationships/image" Target="media/image63.jpeg"/><Relationship Id="rId102" Type="http://schemas.openxmlformats.org/officeDocument/2006/relationships/image" Target="media/image80.jpeg"/><Relationship Id="rId123" Type="http://schemas.openxmlformats.org/officeDocument/2006/relationships/image" Target="media/image100.jpeg"/><Relationship Id="rId144" Type="http://schemas.openxmlformats.org/officeDocument/2006/relationships/image" Target="media/image121.jpeg"/><Relationship Id="rId330" Type="http://schemas.openxmlformats.org/officeDocument/2006/relationships/image" Target="media/image290.jpeg"/><Relationship Id="rId90" Type="http://schemas.openxmlformats.org/officeDocument/2006/relationships/oleObject" Target="embeddings/oleObject1.bin"/><Relationship Id="rId165" Type="http://schemas.openxmlformats.org/officeDocument/2006/relationships/image" Target="media/image142.jpeg"/><Relationship Id="rId186" Type="http://schemas.openxmlformats.org/officeDocument/2006/relationships/image" Target="media/image163.jpeg"/><Relationship Id="rId351" Type="http://schemas.openxmlformats.org/officeDocument/2006/relationships/image" Target="media/image311.png"/><Relationship Id="rId372" Type="http://schemas.openxmlformats.org/officeDocument/2006/relationships/image" Target="media/image332.jpeg"/><Relationship Id="rId393" Type="http://schemas.openxmlformats.org/officeDocument/2006/relationships/image" Target="media/image347.jpeg"/><Relationship Id="rId407" Type="http://schemas.openxmlformats.org/officeDocument/2006/relationships/image" Target="media/image357.jpeg"/><Relationship Id="rId428" Type="http://schemas.openxmlformats.org/officeDocument/2006/relationships/image" Target="media/image378.jpeg"/><Relationship Id="rId449" Type="http://schemas.openxmlformats.org/officeDocument/2006/relationships/image" Target="media/image399.jpeg"/><Relationship Id="rId211" Type="http://schemas.openxmlformats.org/officeDocument/2006/relationships/image" Target="media/image188.jpeg"/><Relationship Id="rId232" Type="http://schemas.openxmlformats.org/officeDocument/2006/relationships/image" Target="media/image209.jpeg"/><Relationship Id="rId253" Type="http://schemas.openxmlformats.org/officeDocument/2006/relationships/image" Target="media/image230.jpeg"/><Relationship Id="rId274" Type="http://schemas.openxmlformats.org/officeDocument/2006/relationships/image" Target="media/image240.jpeg"/><Relationship Id="rId295" Type="http://schemas.openxmlformats.org/officeDocument/2006/relationships/image" Target="media/image259.jpeg"/><Relationship Id="rId309" Type="http://schemas.openxmlformats.org/officeDocument/2006/relationships/image" Target="media/image269.jpeg"/><Relationship Id="rId460" Type="http://schemas.openxmlformats.org/officeDocument/2006/relationships/image" Target="media/image410.jpeg"/><Relationship Id="rId481" Type="http://schemas.openxmlformats.org/officeDocument/2006/relationships/footer" Target="footer1.xml"/><Relationship Id="rId27" Type="http://schemas.openxmlformats.org/officeDocument/2006/relationships/image" Target="media/image16.jpeg"/><Relationship Id="rId48" Type="http://schemas.openxmlformats.org/officeDocument/2006/relationships/image" Target="media/image34.jpeg"/><Relationship Id="rId69" Type="http://schemas.openxmlformats.org/officeDocument/2006/relationships/image" Target="media/image53.jpeg"/><Relationship Id="rId113" Type="http://schemas.openxmlformats.org/officeDocument/2006/relationships/image" Target="media/image90.jpeg"/><Relationship Id="rId134" Type="http://schemas.openxmlformats.org/officeDocument/2006/relationships/image" Target="media/image111.jpeg"/><Relationship Id="rId320" Type="http://schemas.openxmlformats.org/officeDocument/2006/relationships/image" Target="media/image280.jpeg"/><Relationship Id="rId80" Type="http://schemas.openxmlformats.org/officeDocument/2006/relationships/image" Target="media/image64.jpeg"/><Relationship Id="rId155" Type="http://schemas.openxmlformats.org/officeDocument/2006/relationships/image" Target="media/image132.jpeg"/><Relationship Id="rId176" Type="http://schemas.openxmlformats.org/officeDocument/2006/relationships/image" Target="media/image153.jpeg"/><Relationship Id="rId197" Type="http://schemas.openxmlformats.org/officeDocument/2006/relationships/image" Target="media/image174.jpeg"/><Relationship Id="rId341" Type="http://schemas.openxmlformats.org/officeDocument/2006/relationships/image" Target="media/image301.jpeg"/><Relationship Id="rId362" Type="http://schemas.openxmlformats.org/officeDocument/2006/relationships/image" Target="media/image322.jpeg"/><Relationship Id="rId383" Type="http://schemas.openxmlformats.org/officeDocument/2006/relationships/hyperlink" Target="sip:&#1085;&#1086;&#1084;&#1077;&#1088;[@ip_&#1072;&#1076;&#1088;&#1077;&#1089;[:&#1087;&#1086;&#1088;&#1090;" TargetMode="External"/><Relationship Id="rId418" Type="http://schemas.openxmlformats.org/officeDocument/2006/relationships/image" Target="media/image368.jpeg"/><Relationship Id="rId439" Type="http://schemas.openxmlformats.org/officeDocument/2006/relationships/image" Target="media/image389.jpeg"/><Relationship Id="rId201" Type="http://schemas.openxmlformats.org/officeDocument/2006/relationships/image" Target="media/image178.jpeg"/><Relationship Id="rId222" Type="http://schemas.openxmlformats.org/officeDocument/2006/relationships/image" Target="media/image199.jpeg"/><Relationship Id="rId243" Type="http://schemas.openxmlformats.org/officeDocument/2006/relationships/image" Target="media/image220.jpeg"/><Relationship Id="rId264" Type="http://schemas.openxmlformats.org/officeDocument/2006/relationships/hyperlink" Target="sip:conf" TargetMode="External"/><Relationship Id="rId285" Type="http://schemas.openxmlformats.org/officeDocument/2006/relationships/image" Target="media/image250.jpeg"/><Relationship Id="rId450" Type="http://schemas.openxmlformats.org/officeDocument/2006/relationships/image" Target="media/image400.jpeg"/><Relationship Id="rId471" Type="http://schemas.openxmlformats.org/officeDocument/2006/relationships/image" Target="media/image421.jpeg"/><Relationship Id="rId17" Type="http://schemas.openxmlformats.org/officeDocument/2006/relationships/hyperlink" Target="https://ru.wikipedia.org/wiki/%D0%9E%D0%9A%D0%A17" TargetMode="External"/><Relationship Id="rId38" Type="http://schemas.openxmlformats.org/officeDocument/2006/relationships/image" Target="media/image25.jpeg"/><Relationship Id="rId59" Type="http://schemas.openxmlformats.org/officeDocument/2006/relationships/image" Target="media/image43.jpeg"/><Relationship Id="rId103" Type="http://schemas.openxmlformats.org/officeDocument/2006/relationships/image" Target="media/image81.jpeg"/><Relationship Id="rId124" Type="http://schemas.openxmlformats.org/officeDocument/2006/relationships/image" Target="media/image101.jpeg"/><Relationship Id="rId310" Type="http://schemas.openxmlformats.org/officeDocument/2006/relationships/image" Target="media/image270.jpeg"/><Relationship Id="rId70" Type="http://schemas.openxmlformats.org/officeDocument/2006/relationships/image" Target="media/image54.jpeg"/><Relationship Id="rId91" Type="http://schemas.openxmlformats.org/officeDocument/2006/relationships/image" Target="media/image74.png"/><Relationship Id="rId145" Type="http://schemas.openxmlformats.org/officeDocument/2006/relationships/image" Target="media/image122.jpeg"/><Relationship Id="rId166" Type="http://schemas.openxmlformats.org/officeDocument/2006/relationships/image" Target="media/image143.jpeg"/><Relationship Id="rId187" Type="http://schemas.openxmlformats.org/officeDocument/2006/relationships/image" Target="media/image164.jpeg"/><Relationship Id="rId331" Type="http://schemas.openxmlformats.org/officeDocument/2006/relationships/image" Target="media/image291.jpeg"/><Relationship Id="rId352" Type="http://schemas.openxmlformats.org/officeDocument/2006/relationships/image" Target="media/image312.jpeg"/><Relationship Id="rId373" Type="http://schemas.openxmlformats.org/officeDocument/2006/relationships/image" Target="media/image333.jpeg"/><Relationship Id="rId394" Type="http://schemas.openxmlformats.org/officeDocument/2006/relationships/image" Target="media/image348.jpeg"/><Relationship Id="rId408" Type="http://schemas.openxmlformats.org/officeDocument/2006/relationships/image" Target="media/image358.jpeg"/><Relationship Id="rId429" Type="http://schemas.openxmlformats.org/officeDocument/2006/relationships/image" Target="media/image379.jpeg"/><Relationship Id="rId1" Type="http://schemas.openxmlformats.org/officeDocument/2006/relationships/customXml" Target="../customXml/item1.xml"/><Relationship Id="rId212" Type="http://schemas.openxmlformats.org/officeDocument/2006/relationships/image" Target="media/image189.jpeg"/><Relationship Id="rId233" Type="http://schemas.openxmlformats.org/officeDocument/2006/relationships/image" Target="media/image210.jpeg"/><Relationship Id="rId254" Type="http://schemas.openxmlformats.org/officeDocument/2006/relationships/image" Target="media/image231.jpeg"/><Relationship Id="rId440" Type="http://schemas.openxmlformats.org/officeDocument/2006/relationships/image" Target="media/image390.jpeg"/><Relationship Id="rId28" Type="http://schemas.openxmlformats.org/officeDocument/2006/relationships/image" Target="media/image9.jpeg"/><Relationship Id="rId49" Type="http://schemas.openxmlformats.org/officeDocument/2006/relationships/image" Target="media/image35.jpeg"/><Relationship Id="rId114" Type="http://schemas.openxmlformats.org/officeDocument/2006/relationships/image" Target="media/image91.jpeg"/><Relationship Id="rId275" Type="http://schemas.openxmlformats.org/officeDocument/2006/relationships/image" Target="media/image241.jpeg"/><Relationship Id="rId296" Type="http://schemas.openxmlformats.org/officeDocument/2006/relationships/image" Target="media/image260.jpeg"/><Relationship Id="rId300" Type="http://schemas.openxmlformats.org/officeDocument/2006/relationships/hyperlink" Target="https://ru.wikipedia.org/wiki/IP-&#1072;&#1076;&#1088;&#1077;&#1089;" TargetMode="External"/><Relationship Id="rId461" Type="http://schemas.openxmlformats.org/officeDocument/2006/relationships/image" Target="media/image411.jpeg"/><Relationship Id="rId482" Type="http://schemas.openxmlformats.org/officeDocument/2006/relationships/fontTable" Target="fontTable.xml"/><Relationship Id="rId60" Type="http://schemas.openxmlformats.org/officeDocument/2006/relationships/image" Target="media/image44.jpeg"/><Relationship Id="rId81" Type="http://schemas.openxmlformats.org/officeDocument/2006/relationships/image" Target="media/image65.jpeg"/><Relationship Id="rId135" Type="http://schemas.openxmlformats.org/officeDocument/2006/relationships/image" Target="media/image112.jpeg"/><Relationship Id="rId156" Type="http://schemas.openxmlformats.org/officeDocument/2006/relationships/image" Target="media/image133.jpeg"/><Relationship Id="rId177" Type="http://schemas.openxmlformats.org/officeDocument/2006/relationships/image" Target="media/image154.jpeg"/><Relationship Id="rId198" Type="http://schemas.openxmlformats.org/officeDocument/2006/relationships/image" Target="media/image175.jpeg"/><Relationship Id="rId321" Type="http://schemas.openxmlformats.org/officeDocument/2006/relationships/image" Target="media/image281.jpeg"/><Relationship Id="rId342" Type="http://schemas.openxmlformats.org/officeDocument/2006/relationships/image" Target="media/image302.jpeg"/><Relationship Id="rId363" Type="http://schemas.openxmlformats.org/officeDocument/2006/relationships/image" Target="media/image323.jpeg"/><Relationship Id="rId384" Type="http://schemas.openxmlformats.org/officeDocument/2006/relationships/hyperlink" Target="sip:1001@192.168.12.201:5000" TargetMode="External"/><Relationship Id="rId419" Type="http://schemas.openxmlformats.org/officeDocument/2006/relationships/image" Target="media/image369.jpeg"/><Relationship Id="rId202" Type="http://schemas.openxmlformats.org/officeDocument/2006/relationships/image" Target="media/image179.jpeg"/><Relationship Id="rId223" Type="http://schemas.openxmlformats.org/officeDocument/2006/relationships/image" Target="media/image200.jpeg"/><Relationship Id="rId244" Type="http://schemas.openxmlformats.org/officeDocument/2006/relationships/image" Target="media/image221.jpeg"/><Relationship Id="rId430" Type="http://schemas.openxmlformats.org/officeDocument/2006/relationships/image" Target="media/image380.jpeg"/><Relationship Id="rId18" Type="http://schemas.openxmlformats.org/officeDocument/2006/relationships/hyperlink" Target="https://ru.wikipedia.org/wiki/%D0%A2%D1%84%D0%9E%D0%9F" TargetMode="External"/><Relationship Id="rId39" Type="http://schemas.openxmlformats.org/officeDocument/2006/relationships/image" Target="media/image26.jpeg"/><Relationship Id="rId265" Type="http://schemas.openxmlformats.org/officeDocument/2006/relationships/hyperlink" Target="sip:reg" TargetMode="External"/><Relationship Id="rId286" Type="http://schemas.openxmlformats.org/officeDocument/2006/relationships/image" Target="media/image251.png"/><Relationship Id="rId451" Type="http://schemas.openxmlformats.org/officeDocument/2006/relationships/image" Target="media/image401.jpeg"/><Relationship Id="rId472" Type="http://schemas.openxmlformats.org/officeDocument/2006/relationships/hyperlink" Target="http://ib-aid.com" TargetMode="External"/><Relationship Id="rId50" Type="http://schemas.openxmlformats.org/officeDocument/2006/relationships/image" Target="media/image36.jpeg"/><Relationship Id="rId104" Type="http://schemas.openxmlformats.org/officeDocument/2006/relationships/image" Target="media/image82.jpeg"/><Relationship Id="rId125" Type="http://schemas.openxmlformats.org/officeDocument/2006/relationships/image" Target="media/image102.jpeg"/><Relationship Id="rId146" Type="http://schemas.openxmlformats.org/officeDocument/2006/relationships/image" Target="media/image123.jpeg"/><Relationship Id="rId167" Type="http://schemas.openxmlformats.org/officeDocument/2006/relationships/image" Target="media/image144.jpeg"/><Relationship Id="rId188" Type="http://schemas.openxmlformats.org/officeDocument/2006/relationships/image" Target="media/image165.jpeg"/><Relationship Id="rId311" Type="http://schemas.openxmlformats.org/officeDocument/2006/relationships/image" Target="media/image271.jpeg"/><Relationship Id="rId332" Type="http://schemas.openxmlformats.org/officeDocument/2006/relationships/image" Target="media/image292.jpeg"/><Relationship Id="rId353" Type="http://schemas.openxmlformats.org/officeDocument/2006/relationships/image" Target="media/image313.jpeg"/><Relationship Id="rId374" Type="http://schemas.openxmlformats.org/officeDocument/2006/relationships/image" Target="media/image334.jpeg"/><Relationship Id="rId395" Type="http://schemas.openxmlformats.org/officeDocument/2006/relationships/image" Target="media/image349.jpeg"/><Relationship Id="rId409" Type="http://schemas.openxmlformats.org/officeDocument/2006/relationships/image" Target="media/image359.jpeg"/><Relationship Id="rId71" Type="http://schemas.openxmlformats.org/officeDocument/2006/relationships/image" Target="media/image55.jpeg"/><Relationship Id="rId92" Type="http://schemas.openxmlformats.org/officeDocument/2006/relationships/oleObject" Target="embeddings/oleObject2.bin"/><Relationship Id="rId213" Type="http://schemas.openxmlformats.org/officeDocument/2006/relationships/image" Target="media/image190.jpeg"/><Relationship Id="rId234" Type="http://schemas.openxmlformats.org/officeDocument/2006/relationships/image" Target="media/image211.jpeg"/><Relationship Id="rId420" Type="http://schemas.openxmlformats.org/officeDocument/2006/relationships/image" Target="media/image370.jpeg"/><Relationship Id="rId2" Type="http://schemas.openxmlformats.org/officeDocument/2006/relationships/numbering" Target="numbering.xml"/><Relationship Id="rId29" Type="http://schemas.openxmlformats.org/officeDocument/2006/relationships/image" Target="media/image17.jpeg"/><Relationship Id="rId255" Type="http://schemas.openxmlformats.org/officeDocument/2006/relationships/image" Target="media/image232.jpeg"/><Relationship Id="rId276" Type="http://schemas.openxmlformats.org/officeDocument/2006/relationships/image" Target="media/image242.jpeg"/><Relationship Id="rId297" Type="http://schemas.openxmlformats.org/officeDocument/2006/relationships/image" Target="media/image261.jpeg"/><Relationship Id="rId441" Type="http://schemas.openxmlformats.org/officeDocument/2006/relationships/image" Target="media/image391.jpeg"/><Relationship Id="rId462" Type="http://schemas.openxmlformats.org/officeDocument/2006/relationships/image" Target="media/image412.jpeg"/><Relationship Id="rId483" Type="http://schemas.openxmlformats.org/officeDocument/2006/relationships/theme" Target="theme/theme1.xml"/><Relationship Id="rId40" Type="http://schemas.openxmlformats.org/officeDocument/2006/relationships/image" Target="media/image27.jpeg"/><Relationship Id="rId115" Type="http://schemas.openxmlformats.org/officeDocument/2006/relationships/image" Target="media/image92.jpeg"/><Relationship Id="rId136" Type="http://schemas.openxmlformats.org/officeDocument/2006/relationships/image" Target="media/image113.jpeg"/><Relationship Id="rId157" Type="http://schemas.openxmlformats.org/officeDocument/2006/relationships/image" Target="media/image134.jpeg"/><Relationship Id="rId178" Type="http://schemas.openxmlformats.org/officeDocument/2006/relationships/image" Target="media/image155.jpeg"/><Relationship Id="rId301" Type="http://schemas.openxmlformats.org/officeDocument/2006/relationships/hyperlink" Target="https://ru.wikipedia.org/wiki/TCP/IP" TargetMode="External"/><Relationship Id="rId322" Type="http://schemas.openxmlformats.org/officeDocument/2006/relationships/image" Target="media/image282.jpeg"/><Relationship Id="rId343" Type="http://schemas.openxmlformats.org/officeDocument/2006/relationships/image" Target="media/image303.jpeg"/><Relationship Id="rId364" Type="http://schemas.openxmlformats.org/officeDocument/2006/relationships/image" Target="media/image324.jpeg"/><Relationship Id="rId61" Type="http://schemas.openxmlformats.org/officeDocument/2006/relationships/image" Target="media/image45.jpeg"/><Relationship Id="rId82" Type="http://schemas.openxmlformats.org/officeDocument/2006/relationships/image" Target="media/image66.jpeg"/><Relationship Id="rId199" Type="http://schemas.openxmlformats.org/officeDocument/2006/relationships/image" Target="media/image176.jpeg"/><Relationship Id="rId203" Type="http://schemas.openxmlformats.org/officeDocument/2006/relationships/image" Target="media/image180.jpeg"/><Relationship Id="rId385" Type="http://schemas.openxmlformats.org/officeDocument/2006/relationships/hyperlink" Target="sip:1001@192.168.12.201:5000" TargetMode="External"/><Relationship Id="rId19" Type="http://schemas.openxmlformats.org/officeDocument/2006/relationships/hyperlink" Target="https://ru.wikipedia.org/wiki/TCP" TargetMode="External"/><Relationship Id="rId224" Type="http://schemas.openxmlformats.org/officeDocument/2006/relationships/image" Target="media/image201.jpeg"/><Relationship Id="rId245" Type="http://schemas.openxmlformats.org/officeDocument/2006/relationships/image" Target="media/image222.jpeg"/><Relationship Id="rId266" Type="http://schemas.openxmlformats.org/officeDocument/2006/relationships/image" Target="media/image233.jpeg"/><Relationship Id="rId287" Type="http://schemas.openxmlformats.org/officeDocument/2006/relationships/image" Target="media/image252.png"/><Relationship Id="rId410" Type="http://schemas.openxmlformats.org/officeDocument/2006/relationships/image" Target="media/image360.jpeg"/><Relationship Id="rId431" Type="http://schemas.openxmlformats.org/officeDocument/2006/relationships/image" Target="media/image381.jpeg"/><Relationship Id="rId452" Type="http://schemas.openxmlformats.org/officeDocument/2006/relationships/image" Target="media/image402.jpeg"/><Relationship Id="rId473" Type="http://schemas.openxmlformats.org/officeDocument/2006/relationships/image" Target="media/image422.jpeg"/><Relationship Id="rId30" Type="http://schemas.openxmlformats.org/officeDocument/2006/relationships/image" Target="media/image18.jpeg"/><Relationship Id="rId105" Type="http://schemas.openxmlformats.org/officeDocument/2006/relationships/image" Target="media/image83.jpeg"/><Relationship Id="rId126" Type="http://schemas.openxmlformats.org/officeDocument/2006/relationships/image" Target="media/image103.jpeg"/><Relationship Id="rId147" Type="http://schemas.openxmlformats.org/officeDocument/2006/relationships/image" Target="media/image124.jpeg"/><Relationship Id="rId168" Type="http://schemas.openxmlformats.org/officeDocument/2006/relationships/image" Target="media/image145.jpeg"/><Relationship Id="rId312" Type="http://schemas.openxmlformats.org/officeDocument/2006/relationships/image" Target="media/image272.jpeg"/><Relationship Id="rId333" Type="http://schemas.openxmlformats.org/officeDocument/2006/relationships/image" Target="media/image293.png"/><Relationship Id="rId354" Type="http://schemas.openxmlformats.org/officeDocument/2006/relationships/image" Target="media/image314.jpeg"/><Relationship Id="rId51" Type="http://schemas.openxmlformats.org/officeDocument/2006/relationships/image" Target="media/image37.jpeg"/><Relationship Id="rId72" Type="http://schemas.openxmlformats.org/officeDocument/2006/relationships/image" Target="media/image56.jpeg"/><Relationship Id="rId93" Type="http://schemas.openxmlformats.org/officeDocument/2006/relationships/image" Target="media/image75.png"/><Relationship Id="rId189" Type="http://schemas.openxmlformats.org/officeDocument/2006/relationships/image" Target="media/image166.jpeg"/><Relationship Id="rId375" Type="http://schemas.openxmlformats.org/officeDocument/2006/relationships/image" Target="media/image335.jpeg"/><Relationship Id="rId396" Type="http://schemas.openxmlformats.org/officeDocument/2006/relationships/image" Target="media/image350.jpeg"/><Relationship Id="rId3" Type="http://schemas.openxmlformats.org/officeDocument/2006/relationships/styles" Target="styles.xml"/><Relationship Id="rId214" Type="http://schemas.openxmlformats.org/officeDocument/2006/relationships/image" Target="media/image191.jpeg"/><Relationship Id="rId235" Type="http://schemas.openxmlformats.org/officeDocument/2006/relationships/image" Target="media/image212.jpeg"/><Relationship Id="rId256" Type="http://schemas.openxmlformats.org/officeDocument/2006/relationships/hyperlink" Target="sip:&#1085;&#1086;&#1084;&#1077;&#1088;" TargetMode="External"/><Relationship Id="rId277" Type="http://schemas.openxmlformats.org/officeDocument/2006/relationships/image" Target="media/image243.jpeg"/><Relationship Id="rId298" Type="http://schemas.openxmlformats.org/officeDocument/2006/relationships/image" Target="media/image262.jpeg"/><Relationship Id="rId400" Type="http://schemas.openxmlformats.org/officeDocument/2006/relationships/image" Target="media/image354.jpeg"/><Relationship Id="rId421" Type="http://schemas.openxmlformats.org/officeDocument/2006/relationships/image" Target="media/image371.jpeg"/><Relationship Id="rId442" Type="http://schemas.openxmlformats.org/officeDocument/2006/relationships/image" Target="media/image392.jpeg"/><Relationship Id="rId463" Type="http://schemas.openxmlformats.org/officeDocument/2006/relationships/image" Target="media/image413.jpeg"/><Relationship Id="rId116" Type="http://schemas.openxmlformats.org/officeDocument/2006/relationships/image" Target="media/image93.jpeg"/><Relationship Id="rId137" Type="http://schemas.openxmlformats.org/officeDocument/2006/relationships/image" Target="media/image114.jpeg"/><Relationship Id="rId158" Type="http://schemas.openxmlformats.org/officeDocument/2006/relationships/image" Target="media/image135.jpeg"/><Relationship Id="rId302" Type="http://schemas.openxmlformats.org/officeDocument/2006/relationships/image" Target="media/image263.jpeg"/><Relationship Id="rId323" Type="http://schemas.openxmlformats.org/officeDocument/2006/relationships/image" Target="media/image283.jpeg"/><Relationship Id="rId344" Type="http://schemas.openxmlformats.org/officeDocument/2006/relationships/image" Target="media/image304.jpeg"/><Relationship Id="rId20" Type="http://schemas.openxmlformats.org/officeDocument/2006/relationships/hyperlink" Target="https://ru.wikipedia.org/wiki/UDP" TargetMode="External"/><Relationship Id="rId41" Type="http://schemas.openxmlformats.org/officeDocument/2006/relationships/image" Target="media/image28.jpeg"/><Relationship Id="rId62" Type="http://schemas.openxmlformats.org/officeDocument/2006/relationships/image" Target="media/image46.jpeg"/><Relationship Id="rId83" Type="http://schemas.openxmlformats.org/officeDocument/2006/relationships/image" Target="media/image67.jpeg"/><Relationship Id="rId179" Type="http://schemas.openxmlformats.org/officeDocument/2006/relationships/image" Target="media/image156.jpeg"/><Relationship Id="rId365" Type="http://schemas.openxmlformats.org/officeDocument/2006/relationships/image" Target="media/image325.jpeg"/><Relationship Id="rId386" Type="http://schemas.openxmlformats.org/officeDocument/2006/relationships/hyperlink" Target="sip:1001@192.168.12.201:5000" TargetMode="External"/><Relationship Id="rId190" Type="http://schemas.openxmlformats.org/officeDocument/2006/relationships/image" Target="media/image167.jpeg"/><Relationship Id="rId204" Type="http://schemas.openxmlformats.org/officeDocument/2006/relationships/image" Target="media/image181.jpeg"/><Relationship Id="rId225" Type="http://schemas.openxmlformats.org/officeDocument/2006/relationships/image" Target="media/image202.jpeg"/><Relationship Id="rId246" Type="http://schemas.openxmlformats.org/officeDocument/2006/relationships/image" Target="media/image223.jpeg"/><Relationship Id="rId267" Type="http://schemas.openxmlformats.org/officeDocument/2006/relationships/image" Target="media/image234.jpeg"/><Relationship Id="rId288" Type="http://schemas.openxmlformats.org/officeDocument/2006/relationships/image" Target="media/image253.jpeg"/><Relationship Id="rId411" Type="http://schemas.openxmlformats.org/officeDocument/2006/relationships/image" Target="media/image361.jpeg"/><Relationship Id="rId432" Type="http://schemas.openxmlformats.org/officeDocument/2006/relationships/image" Target="media/image382.jpeg"/><Relationship Id="rId453" Type="http://schemas.openxmlformats.org/officeDocument/2006/relationships/image" Target="media/image403.jpeg"/><Relationship Id="rId474" Type="http://schemas.openxmlformats.org/officeDocument/2006/relationships/image" Target="media/image423.jpeg"/><Relationship Id="rId106" Type="http://schemas.openxmlformats.org/officeDocument/2006/relationships/image" Target="media/image84.jpeg"/><Relationship Id="rId127" Type="http://schemas.openxmlformats.org/officeDocument/2006/relationships/image" Target="media/image104.jpeg"/><Relationship Id="rId313" Type="http://schemas.openxmlformats.org/officeDocument/2006/relationships/image" Target="media/image273.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9.jpeg"/><Relationship Id="rId52" Type="http://schemas.openxmlformats.org/officeDocument/2006/relationships/image" Target="media/image38.jpeg"/><Relationship Id="rId73" Type="http://schemas.openxmlformats.org/officeDocument/2006/relationships/image" Target="media/image57.jpeg"/><Relationship Id="rId94" Type="http://schemas.openxmlformats.org/officeDocument/2006/relationships/oleObject" Target="embeddings/oleObject3.bin"/><Relationship Id="rId148" Type="http://schemas.openxmlformats.org/officeDocument/2006/relationships/image" Target="media/image125.jpeg"/><Relationship Id="rId169" Type="http://schemas.openxmlformats.org/officeDocument/2006/relationships/image" Target="media/image146.jpeg"/><Relationship Id="rId334" Type="http://schemas.openxmlformats.org/officeDocument/2006/relationships/image" Target="media/image294.jpeg"/><Relationship Id="rId355" Type="http://schemas.openxmlformats.org/officeDocument/2006/relationships/image" Target="media/image315.jpeg"/><Relationship Id="rId376" Type="http://schemas.openxmlformats.org/officeDocument/2006/relationships/image" Target="media/image336.jpeg"/><Relationship Id="rId397" Type="http://schemas.openxmlformats.org/officeDocument/2006/relationships/image" Target="media/image351.jpeg"/><Relationship Id="rId4" Type="http://schemas.openxmlformats.org/officeDocument/2006/relationships/settings" Target="settings.xml"/><Relationship Id="rId180" Type="http://schemas.openxmlformats.org/officeDocument/2006/relationships/image" Target="media/image157.jpeg"/><Relationship Id="rId215" Type="http://schemas.openxmlformats.org/officeDocument/2006/relationships/image" Target="media/image192.jpeg"/><Relationship Id="rId236" Type="http://schemas.openxmlformats.org/officeDocument/2006/relationships/image" Target="media/image213.jpeg"/><Relationship Id="rId257" Type="http://schemas.openxmlformats.org/officeDocument/2006/relationships/hyperlink" Target="sip:&#1085;&#1086;&#1084;&#1077;&#1088;[@ip_&#1072;&#1076;&#1088;&#1077;&#1089;[:&#1087;&#1086;&#1088;&#1090;" TargetMode="External"/><Relationship Id="rId278" Type="http://schemas.openxmlformats.org/officeDocument/2006/relationships/image" Target="media/image244.jpeg"/><Relationship Id="rId401" Type="http://schemas.openxmlformats.org/officeDocument/2006/relationships/image" Target="media/image4.jpeg"/><Relationship Id="rId422" Type="http://schemas.openxmlformats.org/officeDocument/2006/relationships/image" Target="media/image372.jpeg"/><Relationship Id="rId443" Type="http://schemas.openxmlformats.org/officeDocument/2006/relationships/image" Target="media/image393.jpeg"/><Relationship Id="rId464" Type="http://schemas.openxmlformats.org/officeDocument/2006/relationships/image" Target="media/image414.jpeg"/><Relationship Id="rId303" Type="http://schemas.openxmlformats.org/officeDocument/2006/relationships/image" Target="media/image264.png"/><Relationship Id="rId42" Type="http://schemas.openxmlformats.org/officeDocument/2006/relationships/image" Target="media/image29.jpeg"/><Relationship Id="rId84" Type="http://schemas.openxmlformats.org/officeDocument/2006/relationships/image" Target="media/image68.jpeg"/><Relationship Id="rId138" Type="http://schemas.openxmlformats.org/officeDocument/2006/relationships/image" Target="media/image115.jpeg"/><Relationship Id="rId345" Type="http://schemas.openxmlformats.org/officeDocument/2006/relationships/image" Target="media/image305.jpeg"/><Relationship Id="rId387" Type="http://schemas.openxmlformats.org/officeDocument/2006/relationships/image" Target="media/image341.jpeg"/><Relationship Id="rId191" Type="http://schemas.openxmlformats.org/officeDocument/2006/relationships/image" Target="media/image168.jpeg"/><Relationship Id="rId205" Type="http://schemas.openxmlformats.org/officeDocument/2006/relationships/image" Target="media/image182.jpeg"/><Relationship Id="rId247" Type="http://schemas.openxmlformats.org/officeDocument/2006/relationships/image" Target="media/image224.jpeg"/><Relationship Id="rId412" Type="http://schemas.openxmlformats.org/officeDocument/2006/relationships/image" Target="media/image362.jpeg"/><Relationship Id="rId107" Type="http://schemas.openxmlformats.org/officeDocument/2006/relationships/image" Target="media/image85.jpeg"/><Relationship Id="rId289" Type="http://schemas.openxmlformats.org/officeDocument/2006/relationships/image" Target="media/image254.png"/><Relationship Id="rId454" Type="http://schemas.openxmlformats.org/officeDocument/2006/relationships/image" Target="media/image404.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9.jpeg"/><Relationship Id="rId149" Type="http://schemas.openxmlformats.org/officeDocument/2006/relationships/image" Target="media/image126.jpeg"/><Relationship Id="rId314" Type="http://schemas.openxmlformats.org/officeDocument/2006/relationships/image" Target="media/image274.jpeg"/><Relationship Id="rId356" Type="http://schemas.openxmlformats.org/officeDocument/2006/relationships/image" Target="media/image316.jpeg"/><Relationship Id="rId398" Type="http://schemas.openxmlformats.org/officeDocument/2006/relationships/image" Target="media/image352.jpeg"/><Relationship Id="rId95" Type="http://schemas.openxmlformats.org/officeDocument/2006/relationships/image" Target="media/image76.png"/><Relationship Id="rId160" Type="http://schemas.openxmlformats.org/officeDocument/2006/relationships/image" Target="media/image137.jpeg"/><Relationship Id="rId216" Type="http://schemas.openxmlformats.org/officeDocument/2006/relationships/image" Target="media/image193.jpeg"/><Relationship Id="rId423" Type="http://schemas.openxmlformats.org/officeDocument/2006/relationships/image" Target="media/image373.jpeg"/><Relationship Id="rId258" Type="http://schemas.openxmlformats.org/officeDocument/2006/relationships/hyperlink" Target="sip:conf" TargetMode="External"/><Relationship Id="rId465" Type="http://schemas.openxmlformats.org/officeDocument/2006/relationships/image" Target="media/image415.jpeg"/><Relationship Id="rId22" Type="http://schemas.openxmlformats.org/officeDocument/2006/relationships/image" Target="media/image11.jpeg"/><Relationship Id="rId64" Type="http://schemas.openxmlformats.org/officeDocument/2006/relationships/image" Target="media/image48.jpeg"/><Relationship Id="rId118" Type="http://schemas.openxmlformats.org/officeDocument/2006/relationships/image" Target="media/image95.jpeg"/><Relationship Id="rId325" Type="http://schemas.openxmlformats.org/officeDocument/2006/relationships/image" Target="media/image285.jpeg"/><Relationship Id="rId367" Type="http://schemas.openxmlformats.org/officeDocument/2006/relationships/image" Target="media/image327.jpeg"/><Relationship Id="rId171" Type="http://schemas.openxmlformats.org/officeDocument/2006/relationships/image" Target="media/image148.jpeg"/><Relationship Id="rId227" Type="http://schemas.openxmlformats.org/officeDocument/2006/relationships/image" Target="media/image204.jpeg"/><Relationship Id="rId269" Type="http://schemas.openxmlformats.org/officeDocument/2006/relationships/hyperlink" Target="sip:&#1085;&#1086;&#1084;&#1077;&#1088;[@ip_&#1072;&#1076;&#1088;&#1077;&#1089;[:&#1087;&#1086;&#1088;&#1090;" TargetMode="External"/><Relationship Id="rId434" Type="http://schemas.openxmlformats.org/officeDocument/2006/relationships/image" Target="media/image384.jpeg"/><Relationship Id="rId476" Type="http://schemas.openxmlformats.org/officeDocument/2006/relationships/image" Target="media/image425.jpeg"/><Relationship Id="rId33" Type="http://schemas.openxmlformats.org/officeDocument/2006/relationships/image" Target="media/image21.jpeg"/><Relationship Id="rId129" Type="http://schemas.openxmlformats.org/officeDocument/2006/relationships/image" Target="media/image106.jpeg"/><Relationship Id="rId280" Type="http://schemas.openxmlformats.org/officeDocument/2006/relationships/image" Target="media/image246.jpeg"/><Relationship Id="rId336" Type="http://schemas.openxmlformats.org/officeDocument/2006/relationships/image" Target="media/image296.png"/><Relationship Id="rId75" Type="http://schemas.openxmlformats.org/officeDocument/2006/relationships/image" Target="media/image59.jpeg"/><Relationship Id="rId140" Type="http://schemas.openxmlformats.org/officeDocument/2006/relationships/image" Target="media/image117.jpeg"/><Relationship Id="rId182" Type="http://schemas.openxmlformats.org/officeDocument/2006/relationships/image" Target="media/image159.jpeg"/><Relationship Id="rId378" Type="http://schemas.openxmlformats.org/officeDocument/2006/relationships/image" Target="media/image338.jpeg"/><Relationship Id="rId403" Type="http://schemas.openxmlformats.org/officeDocument/2006/relationships/image" Target="media/image2.jpeg"/><Relationship Id="rId6" Type="http://schemas.openxmlformats.org/officeDocument/2006/relationships/footnotes" Target="footnotes.xml"/><Relationship Id="rId238" Type="http://schemas.openxmlformats.org/officeDocument/2006/relationships/image" Target="media/image215.jpeg"/><Relationship Id="rId445" Type="http://schemas.openxmlformats.org/officeDocument/2006/relationships/image" Target="media/image395.jpeg"/><Relationship Id="rId291" Type="http://schemas.openxmlformats.org/officeDocument/2006/relationships/image" Target="media/image256.jpeg"/><Relationship Id="rId305" Type="http://schemas.openxmlformats.org/officeDocument/2006/relationships/image" Target="media/image266.jpeg"/><Relationship Id="rId347" Type="http://schemas.openxmlformats.org/officeDocument/2006/relationships/image" Target="media/image307.jpeg"/><Relationship Id="rId44" Type="http://schemas.openxmlformats.org/officeDocument/2006/relationships/image" Target="media/image31.jpeg"/><Relationship Id="rId86" Type="http://schemas.openxmlformats.org/officeDocument/2006/relationships/image" Target="media/image70.jpeg"/><Relationship Id="rId151" Type="http://schemas.openxmlformats.org/officeDocument/2006/relationships/image" Target="media/image128.jpeg"/><Relationship Id="rId389" Type="http://schemas.openxmlformats.org/officeDocument/2006/relationships/image" Target="media/image343.jpeg"/><Relationship Id="rId193" Type="http://schemas.openxmlformats.org/officeDocument/2006/relationships/image" Target="media/image170.jpeg"/><Relationship Id="rId207" Type="http://schemas.openxmlformats.org/officeDocument/2006/relationships/image" Target="media/image184.jpeg"/><Relationship Id="rId249" Type="http://schemas.openxmlformats.org/officeDocument/2006/relationships/image" Target="media/image226.jpeg"/><Relationship Id="rId414" Type="http://schemas.openxmlformats.org/officeDocument/2006/relationships/image" Target="media/image364.jpeg"/><Relationship Id="rId456" Type="http://schemas.openxmlformats.org/officeDocument/2006/relationships/image" Target="media/image406.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87.jpeg"/><Relationship Id="rId260" Type="http://schemas.openxmlformats.org/officeDocument/2006/relationships/hyperlink" Target="sip:1001@192.168.12.201:5000" TargetMode="External"/><Relationship Id="rId316" Type="http://schemas.openxmlformats.org/officeDocument/2006/relationships/image" Target="media/image276.jpeg"/></Relationships>
</file>

<file path=word/_rels/numbering.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E8E002-9515-45D1-A3C8-A2ADB08E1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23141</TotalTime>
  <Pages>234</Pages>
  <Words>40871</Words>
  <Characters>232968</Characters>
  <Application>Microsoft Office Word</Application>
  <DocSecurity>0</DocSecurity>
  <Lines>1941</Lines>
  <Paragraphs>546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273293</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244</cp:revision>
  <cp:lastPrinted>2019-08-06T14:28:00Z</cp:lastPrinted>
  <dcterms:created xsi:type="dcterms:W3CDTF">2018-09-06T12:55:00Z</dcterms:created>
  <dcterms:modified xsi:type="dcterms:W3CDTF">2019-08-16T08:53:00Z</dcterms:modified>
</cp:coreProperties>
</file>